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6E3" w:rsidRPr="000B5218" w:rsidRDefault="00A756E3" w:rsidP="000B5218">
      <w:pPr>
        <w:spacing w:after="0" w:line="240" w:lineRule="auto"/>
        <w:jc w:val="center"/>
        <w:rPr>
          <w:rFonts w:ascii="Times New Roman" w:hAnsi="Times New Roman"/>
          <w:sz w:val="24"/>
          <w:szCs w:val="24"/>
          <w:lang w:eastAsia="ru-RU"/>
        </w:rPr>
      </w:pPr>
      <w:r w:rsidRPr="000B5218">
        <w:rPr>
          <w:rFonts w:ascii="Times New Roman" w:hAnsi="Times New Roman"/>
          <w:sz w:val="24"/>
          <w:szCs w:val="24"/>
          <w:lang w:eastAsia="ru-RU"/>
        </w:rPr>
        <w:t xml:space="preserve">государственное бюджетное общеобразовательное учреждение Самарской области основная общеобразовательная школа села Малое </w:t>
      </w:r>
      <w:proofErr w:type="spellStart"/>
      <w:r w:rsidRPr="000B5218">
        <w:rPr>
          <w:rFonts w:ascii="Times New Roman" w:hAnsi="Times New Roman"/>
          <w:sz w:val="24"/>
          <w:szCs w:val="24"/>
          <w:lang w:eastAsia="ru-RU"/>
        </w:rPr>
        <w:t>Ибряйкино</w:t>
      </w:r>
      <w:proofErr w:type="spellEnd"/>
      <w:r w:rsidRPr="000B5218">
        <w:rPr>
          <w:rFonts w:ascii="Times New Roman" w:hAnsi="Times New Roman"/>
          <w:sz w:val="24"/>
          <w:szCs w:val="24"/>
          <w:lang w:eastAsia="ru-RU"/>
        </w:rPr>
        <w:t xml:space="preserve"> </w:t>
      </w:r>
    </w:p>
    <w:p w:rsidR="00A756E3" w:rsidRPr="000B5218" w:rsidRDefault="00A756E3" w:rsidP="000B5218">
      <w:pPr>
        <w:spacing w:after="0" w:line="240" w:lineRule="auto"/>
        <w:jc w:val="center"/>
        <w:rPr>
          <w:rFonts w:ascii="Times New Roman" w:hAnsi="Times New Roman"/>
          <w:sz w:val="24"/>
          <w:szCs w:val="24"/>
          <w:lang w:eastAsia="ru-RU"/>
        </w:rPr>
      </w:pPr>
      <w:r w:rsidRPr="000B5218">
        <w:rPr>
          <w:rFonts w:ascii="Times New Roman" w:hAnsi="Times New Roman"/>
          <w:sz w:val="24"/>
          <w:szCs w:val="24"/>
          <w:lang w:eastAsia="ru-RU"/>
        </w:rPr>
        <w:t xml:space="preserve">муниципального района </w:t>
      </w:r>
      <w:proofErr w:type="spellStart"/>
      <w:r w:rsidRPr="000B5218">
        <w:rPr>
          <w:rFonts w:ascii="Times New Roman" w:hAnsi="Times New Roman"/>
          <w:sz w:val="24"/>
          <w:szCs w:val="24"/>
          <w:lang w:eastAsia="ru-RU"/>
        </w:rPr>
        <w:t>Похвистневский</w:t>
      </w:r>
      <w:proofErr w:type="spellEnd"/>
      <w:r w:rsidRPr="000B5218">
        <w:rPr>
          <w:rFonts w:ascii="Times New Roman" w:hAnsi="Times New Roman"/>
          <w:sz w:val="24"/>
          <w:szCs w:val="24"/>
          <w:lang w:eastAsia="ru-RU"/>
        </w:rPr>
        <w:t xml:space="preserve"> Самарской области </w:t>
      </w: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1A0FD2" w:rsidRDefault="001A0FD2" w:rsidP="000B5218">
      <w:pPr>
        <w:spacing w:after="0" w:line="240" w:lineRule="auto"/>
        <w:jc w:val="center"/>
        <w:rPr>
          <w:rFonts w:ascii="Times New Roman" w:hAnsi="Times New Roman"/>
          <w:b/>
          <w:caps/>
          <w:sz w:val="28"/>
          <w:szCs w:val="28"/>
          <w:lang w:eastAsia="ru-RU"/>
        </w:rPr>
      </w:pPr>
      <w:r>
        <w:rPr>
          <w:rFonts w:ascii="Times New Roman" w:hAnsi="Times New Roman"/>
          <w:b/>
          <w:caps/>
          <w:sz w:val="28"/>
          <w:szCs w:val="28"/>
          <w:lang w:eastAsia="ru-RU"/>
        </w:rPr>
        <w:t xml:space="preserve">Всероссийский Педагогический </w:t>
      </w:r>
      <w:r w:rsidR="00A756E3" w:rsidRPr="000B5218">
        <w:rPr>
          <w:rFonts w:ascii="Times New Roman" w:hAnsi="Times New Roman"/>
          <w:b/>
          <w:caps/>
          <w:sz w:val="28"/>
          <w:szCs w:val="28"/>
          <w:lang w:eastAsia="ru-RU"/>
        </w:rPr>
        <w:t xml:space="preserve">конкурс </w:t>
      </w:r>
    </w:p>
    <w:p w:rsidR="00A756E3" w:rsidRPr="000B5218" w:rsidRDefault="001A0FD2" w:rsidP="000B5218">
      <w:pPr>
        <w:spacing w:after="0" w:line="240" w:lineRule="auto"/>
        <w:jc w:val="center"/>
        <w:rPr>
          <w:rFonts w:ascii="Times New Roman" w:hAnsi="Times New Roman"/>
          <w:b/>
          <w:caps/>
          <w:sz w:val="28"/>
          <w:szCs w:val="28"/>
          <w:lang w:eastAsia="ru-RU"/>
        </w:rPr>
      </w:pPr>
      <w:r>
        <w:rPr>
          <w:rFonts w:ascii="Times New Roman" w:hAnsi="Times New Roman"/>
          <w:b/>
          <w:caps/>
          <w:sz w:val="28"/>
          <w:szCs w:val="28"/>
          <w:lang w:eastAsia="ru-RU"/>
        </w:rPr>
        <w:t>«мой лучший проект»</w:t>
      </w:r>
    </w:p>
    <w:p w:rsidR="00A756E3" w:rsidRPr="000B5218" w:rsidRDefault="00A756E3" w:rsidP="000B5218">
      <w:pPr>
        <w:spacing w:after="0" w:line="240" w:lineRule="auto"/>
        <w:jc w:val="center"/>
        <w:rPr>
          <w:rFonts w:ascii="Times New Roman" w:hAnsi="Times New Roman"/>
          <w:b/>
          <w:sz w:val="28"/>
          <w:szCs w:val="28"/>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rPr>
          <w:rFonts w:ascii="Times New Roman" w:hAnsi="Times New Roman"/>
          <w:sz w:val="32"/>
          <w:szCs w:val="32"/>
          <w:lang w:eastAsia="ru-RU"/>
        </w:rPr>
      </w:pPr>
    </w:p>
    <w:p w:rsidR="00A756E3" w:rsidRPr="000B5218" w:rsidRDefault="00A756E3" w:rsidP="000B5218">
      <w:pPr>
        <w:spacing w:after="0" w:line="240" w:lineRule="auto"/>
        <w:jc w:val="center"/>
        <w:rPr>
          <w:rFonts w:ascii="Times New Roman" w:hAnsi="Times New Roman"/>
          <w:sz w:val="40"/>
          <w:szCs w:val="40"/>
          <w:lang w:eastAsia="ru-RU"/>
        </w:rPr>
      </w:pPr>
    </w:p>
    <w:p w:rsidR="00A756E3" w:rsidRPr="000B5218" w:rsidRDefault="00A756E3" w:rsidP="000B5218">
      <w:pPr>
        <w:spacing w:after="0" w:line="240" w:lineRule="auto"/>
        <w:jc w:val="center"/>
        <w:rPr>
          <w:rFonts w:ascii="Times New Roman" w:hAnsi="Times New Roman"/>
          <w:sz w:val="36"/>
          <w:szCs w:val="36"/>
          <w:lang w:eastAsia="ru-RU"/>
        </w:rPr>
      </w:pPr>
      <w:r w:rsidRPr="000B5218">
        <w:rPr>
          <w:rFonts w:ascii="Times New Roman" w:hAnsi="Times New Roman"/>
          <w:b/>
          <w:sz w:val="36"/>
          <w:szCs w:val="36"/>
          <w:lang w:eastAsia="ru-RU"/>
        </w:rPr>
        <w:t>ТЕМА:</w:t>
      </w:r>
      <w:r w:rsidRPr="000B5218">
        <w:rPr>
          <w:rFonts w:ascii="Times New Roman" w:hAnsi="Times New Roman"/>
          <w:sz w:val="36"/>
          <w:szCs w:val="36"/>
          <w:lang w:eastAsia="ru-RU"/>
        </w:rPr>
        <w:t xml:space="preserve"> «Формирование гражданской идентичности и патриотизма у обучающихся </w:t>
      </w:r>
    </w:p>
    <w:p w:rsidR="00A756E3" w:rsidRPr="000B5218" w:rsidRDefault="00A756E3" w:rsidP="000B5218">
      <w:pPr>
        <w:spacing w:after="0" w:line="240" w:lineRule="auto"/>
        <w:jc w:val="center"/>
        <w:rPr>
          <w:rFonts w:ascii="Times New Roman" w:hAnsi="Times New Roman"/>
          <w:sz w:val="36"/>
          <w:szCs w:val="36"/>
          <w:lang w:eastAsia="ru-RU"/>
        </w:rPr>
      </w:pPr>
      <w:r w:rsidRPr="000B5218">
        <w:rPr>
          <w:rFonts w:ascii="Times New Roman" w:hAnsi="Times New Roman"/>
          <w:sz w:val="36"/>
          <w:szCs w:val="36"/>
          <w:lang w:eastAsia="ru-RU"/>
        </w:rPr>
        <w:t xml:space="preserve">посредством вовлечения в исследовательскую деятельность </w:t>
      </w:r>
    </w:p>
    <w:p w:rsidR="00A756E3" w:rsidRPr="000B5218" w:rsidRDefault="00A756E3" w:rsidP="000B5218">
      <w:pPr>
        <w:spacing w:after="0" w:line="240" w:lineRule="auto"/>
        <w:jc w:val="center"/>
        <w:rPr>
          <w:rFonts w:ascii="Times New Roman" w:hAnsi="Times New Roman"/>
          <w:sz w:val="36"/>
          <w:szCs w:val="36"/>
          <w:lang w:eastAsia="ru-RU"/>
        </w:rPr>
      </w:pPr>
      <w:r w:rsidRPr="000B5218">
        <w:rPr>
          <w:rFonts w:ascii="Times New Roman" w:hAnsi="Times New Roman"/>
          <w:sz w:val="36"/>
          <w:szCs w:val="36"/>
          <w:lang w:eastAsia="ru-RU"/>
        </w:rPr>
        <w:t xml:space="preserve">по историческому краеведению» </w:t>
      </w: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sz w:val="24"/>
          <w:szCs w:val="24"/>
          <w:lang w:eastAsia="ru-RU"/>
        </w:rPr>
      </w:pPr>
    </w:p>
    <w:p w:rsidR="00A756E3" w:rsidRPr="000B5218" w:rsidRDefault="00A756E3" w:rsidP="000B5218">
      <w:pPr>
        <w:spacing w:after="0" w:line="240" w:lineRule="auto"/>
        <w:jc w:val="right"/>
        <w:rPr>
          <w:rFonts w:ascii="Times New Roman" w:hAnsi="Times New Roman"/>
          <w:b/>
          <w:sz w:val="28"/>
          <w:szCs w:val="28"/>
          <w:lang w:eastAsia="ru-RU"/>
        </w:rPr>
      </w:pPr>
      <w:r w:rsidRPr="000B5218">
        <w:rPr>
          <w:rFonts w:ascii="Times New Roman" w:hAnsi="Times New Roman"/>
          <w:b/>
          <w:sz w:val="28"/>
          <w:szCs w:val="28"/>
          <w:lang w:eastAsia="ru-RU"/>
        </w:rPr>
        <w:t>Авторы:</w:t>
      </w:r>
    </w:p>
    <w:p w:rsidR="00A756E3" w:rsidRPr="000B5218" w:rsidRDefault="00A756E3" w:rsidP="000B5218">
      <w:pPr>
        <w:spacing w:after="0" w:line="240" w:lineRule="auto"/>
        <w:jc w:val="right"/>
        <w:rPr>
          <w:rFonts w:ascii="Times New Roman" w:hAnsi="Times New Roman"/>
          <w:sz w:val="28"/>
          <w:szCs w:val="28"/>
        </w:rPr>
      </w:pPr>
      <w:proofErr w:type="spellStart"/>
      <w:r w:rsidRPr="000B5218">
        <w:rPr>
          <w:rFonts w:ascii="Times New Roman" w:hAnsi="Times New Roman"/>
          <w:b/>
          <w:sz w:val="28"/>
          <w:szCs w:val="28"/>
        </w:rPr>
        <w:t>Апанасова</w:t>
      </w:r>
      <w:proofErr w:type="spellEnd"/>
      <w:r w:rsidRPr="000B5218">
        <w:rPr>
          <w:rFonts w:ascii="Times New Roman" w:hAnsi="Times New Roman"/>
          <w:b/>
          <w:sz w:val="28"/>
          <w:szCs w:val="28"/>
        </w:rPr>
        <w:t xml:space="preserve"> Татьяна Григорьевна,</w:t>
      </w:r>
      <w:r w:rsidRPr="000B5218">
        <w:rPr>
          <w:rFonts w:ascii="Times New Roman" w:hAnsi="Times New Roman"/>
          <w:sz w:val="28"/>
          <w:szCs w:val="28"/>
        </w:rPr>
        <w:t xml:space="preserve"> </w:t>
      </w:r>
    </w:p>
    <w:p w:rsidR="00A756E3" w:rsidRPr="000B5218" w:rsidRDefault="00A756E3" w:rsidP="000B5218">
      <w:pPr>
        <w:spacing w:after="0" w:line="240" w:lineRule="auto"/>
        <w:jc w:val="right"/>
        <w:rPr>
          <w:rFonts w:ascii="Times New Roman" w:hAnsi="Times New Roman"/>
          <w:sz w:val="28"/>
          <w:szCs w:val="28"/>
        </w:rPr>
      </w:pPr>
      <w:r w:rsidRPr="000B5218">
        <w:rPr>
          <w:rFonts w:ascii="Times New Roman" w:hAnsi="Times New Roman"/>
          <w:sz w:val="28"/>
          <w:szCs w:val="28"/>
        </w:rPr>
        <w:t>учител</w:t>
      </w:r>
      <w:r>
        <w:rPr>
          <w:rFonts w:ascii="Times New Roman" w:hAnsi="Times New Roman"/>
          <w:sz w:val="28"/>
          <w:szCs w:val="28"/>
        </w:rPr>
        <w:t xml:space="preserve">ь русского языка и литературы, </w:t>
      </w:r>
    </w:p>
    <w:p w:rsidR="00A756E3" w:rsidRPr="000B5218" w:rsidRDefault="00A756E3" w:rsidP="000B5218">
      <w:pPr>
        <w:spacing w:after="0" w:line="240" w:lineRule="auto"/>
        <w:jc w:val="right"/>
        <w:rPr>
          <w:rFonts w:ascii="Times New Roman" w:hAnsi="Times New Roman"/>
          <w:sz w:val="28"/>
          <w:szCs w:val="28"/>
        </w:rPr>
      </w:pPr>
      <w:r w:rsidRPr="000B5218">
        <w:rPr>
          <w:rFonts w:ascii="Times New Roman" w:hAnsi="Times New Roman"/>
          <w:b/>
          <w:sz w:val="28"/>
          <w:szCs w:val="28"/>
        </w:rPr>
        <w:t>Бурякова Вера Николаевна,</w:t>
      </w:r>
      <w:r w:rsidRPr="000B5218">
        <w:rPr>
          <w:rFonts w:ascii="Times New Roman" w:hAnsi="Times New Roman"/>
          <w:sz w:val="28"/>
          <w:szCs w:val="28"/>
        </w:rPr>
        <w:t xml:space="preserve"> </w:t>
      </w:r>
    </w:p>
    <w:p w:rsidR="00A756E3" w:rsidRPr="000B5218" w:rsidRDefault="00A756E3" w:rsidP="000B5218">
      <w:pPr>
        <w:spacing w:after="0" w:line="240" w:lineRule="auto"/>
        <w:jc w:val="right"/>
        <w:rPr>
          <w:rFonts w:ascii="Times New Roman" w:hAnsi="Times New Roman"/>
          <w:sz w:val="28"/>
          <w:szCs w:val="28"/>
          <w:lang w:eastAsia="ru-RU"/>
        </w:rPr>
      </w:pPr>
      <w:r w:rsidRPr="000B5218">
        <w:rPr>
          <w:rFonts w:ascii="Times New Roman" w:hAnsi="Times New Roman"/>
          <w:sz w:val="28"/>
          <w:szCs w:val="28"/>
        </w:rPr>
        <w:t>учитель математики</w:t>
      </w:r>
    </w:p>
    <w:p w:rsidR="00A756E3" w:rsidRPr="000B5218" w:rsidRDefault="00A756E3" w:rsidP="000B5218">
      <w:pPr>
        <w:spacing w:after="0" w:line="240" w:lineRule="auto"/>
        <w:jc w:val="right"/>
        <w:rPr>
          <w:rFonts w:ascii="Times New Roman" w:hAnsi="Times New Roman"/>
          <w:sz w:val="28"/>
          <w:szCs w:val="28"/>
          <w:lang w:eastAsia="ru-RU"/>
        </w:rPr>
      </w:pPr>
    </w:p>
    <w:p w:rsidR="00A756E3" w:rsidRPr="000B5218" w:rsidRDefault="00A756E3" w:rsidP="000B5218">
      <w:pPr>
        <w:spacing w:after="0" w:line="240" w:lineRule="auto"/>
        <w:rPr>
          <w:rFonts w:ascii="Times New Roman" w:hAnsi="Times New Roman"/>
          <w:sz w:val="28"/>
          <w:szCs w:val="28"/>
          <w:lang w:eastAsia="ru-RU"/>
        </w:rPr>
      </w:pPr>
    </w:p>
    <w:p w:rsidR="00A756E3" w:rsidRPr="000B5218" w:rsidRDefault="00A756E3" w:rsidP="000B5218">
      <w:pPr>
        <w:spacing w:after="0" w:line="240" w:lineRule="auto"/>
        <w:rPr>
          <w:rFonts w:ascii="Times New Roman" w:hAnsi="Times New Roman"/>
          <w:sz w:val="28"/>
          <w:szCs w:val="28"/>
          <w:lang w:eastAsia="ru-RU"/>
        </w:rPr>
      </w:pPr>
    </w:p>
    <w:p w:rsidR="00A756E3" w:rsidRPr="000B5218" w:rsidRDefault="00A756E3" w:rsidP="000B5218">
      <w:pPr>
        <w:spacing w:after="0" w:line="240" w:lineRule="auto"/>
        <w:rPr>
          <w:rFonts w:ascii="Times New Roman" w:hAnsi="Times New Roman"/>
          <w:sz w:val="28"/>
          <w:szCs w:val="28"/>
          <w:lang w:eastAsia="ru-RU"/>
        </w:rPr>
      </w:pPr>
    </w:p>
    <w:p w:rsidR="00A756E3" w:rsidRDefault="00A756E3" w:rsidP="000B5218">
      <w:pPr>
        <w:spacing w:after="0" w:line="240" w:lineRule="auto"/>
        <w:contextualSpacing/>
        <w:rPr>
          <w:rFonts w:ascii="Times New Roman" w:hAnsi="Times New Roman"/>
          <w:sz w:val="28"/>
          <w:szCs w:val="28"/>
          <w:lang w:eastAsia="ru-RU"/>
        </w:rPr>
      </w:pPr>
    </w:p>
    <w:p w:rsidR="001A0FD2" w:rsidRPr="000B5218" w:rsidRDefault="001A0FD2" w:rsidP="000B5218">
      <w:pPr>
        <w:spacing w:after="0" w:line="240" w:lineRule="auto"/>
        <w:contextualSpacing/>
        <w:rPr>
          <w:rFonts w:ascii="Times New Roman" w:hAnsi="Times New Roman"/>
          <w:sz w:val="28"/>
          <w:szCs w:val="28"/>
          <w:lang w:eastAsia="ru-RU"/>
        </w:rPr>
      </w:pPr>
    </w:p>
    <w:p w:rsidR="00A756E3" w:rsidRDefault="001A0FD2" w:rsidP="000B5218">
      <w:pPr>
        <w:spacing w:after="0" w:line="240" w:lineRule="auto"/>
        <w:contextualSpacing/>
        <w:jc w:val="center"/>
        <w:rPr>
          <w:rFonts w:ascii="Times New Roman" w:hAnsi="Times New Roman"/>
          <w:sz w:val="28"/>
          <w:szCs w:val="28"/>
          <w:lang w:eastAsia="ru-RU"/>
        </w:rPr>
      </w:pPr>
      <w:r>
        <w:rPr>
          <w:rFonts w:ascii="Times New Roman" w:hAnsi="Times New Roman"/>
          <w:sz w:val="28"/>
          <w:szCs w:val="28"/>
          <w:lang w:eastAsia="ru-RU"/>
        </w:rPr>
        <w:t>2021</w:t>
      </w:r>
    </w:p>
    <w:p w:rsidR="001A0FD2" w:rsidRDefault="001A0FD2" w:rsidP="000B5218">
      <w:pPr>
        <w:spacing w:after="0" w:line="240" w:lineRule="auto"/>
        <w:contextualSpacing/>
        <w:jc w:val="center"/>
        <w:rPr>
          <w:rFonts w:ascii="Times New Roman" w:hAnsi="Times New Roman"/>
          <w:sz w:val="28"/>
          <w:szCs w:val="28"/>
          <w:lang w:eastAsia="ru-RU"/>
        </w:rPr>
      </w:pPr>
    </w:p>
    <w:p w:rsidR="001A0FD2" w:rsidRPr="000B5218" w:rsidRDefault="001A0FD2" w:rsidP="000B5218">
      <w:pPr>
        <w:spacing w:after="0" w:line="240" w:lineRule="auto"/>
        <w:contextualSpacing/>
        <w:jc w:val="center"/>
        <w:rPr>
          <w:rFonts w:ascii="Times New Roman" w:hAnsi="Times New Roman"/>
          <w:sz w:val="28"/>
          <w:szCs w:val="28"/>
          <w:lang w:eastAsia="ru-RU"/>
        </w:rPr>
      </w:pPr>
    </w:p>
    <w:p w:rsidR="00A756E3" w:rsidRPr="000B5218" w:rsidRDefault="00A756E3" w:rsidP="000B5218">
      <w:pPr>
        <w:widowControl w:val="0"/>
        <w:shd w:val="clear" w:color="auto" w:fill="FFFFFF"/>
        <w:autoSpaceDE w:val="0"/>
        <w:autoSpaceDN w:val="0"/>
        <w:adjustRightInd w:val="0"/>
        <w:spacing w:after="0" w:line="240" w:lineRule="auto"/>
        <w:jc w:val="center"/>
        <w:rPr>
          <w:rFonts w:ascii="Times New Roman" w:hAnsi="Times New Roman"/>
          <w:b/>
          <w:sz w:val="32"/>
          <w:szCs w:val="32"/>
          <w:lang w:eastAsia="ru-RU"/>
        </w:rPr>
      </w:pPr>
      <w:r w:rsidRPr="000B5218">
        <w:rPr>
          <w:rFonts w:ascii="Times New Roman" w:hAnsi="Times New Roman"/>
          <w:b/>
          <w:sz w:val="28"/>
          <w:szCs w:val="28"/>
          <w:lang w:eastAsia="ru-RU"/>
        </w:rPr>
        <w:t xml:space="preserve"> </w:t>
      </w:r>
      <w:r w:rsidRPr="000B5218">
        <w:rPr>
          <w:rFonts w:ascii="Times New Roman" w:hAnsi="Times New Roman"/>
          <w:b/>
          <w:sz w:val="32"/>
          <w:szCs w:val="32"/>
          <w:lang w:eastAsia="ru-RU"/>
        </w:rPr>
        <w:t>Информационная карта проекта</w:t>
      </w:r>
    </w:p>
    <w:p w:rsidR="00A756E3" w:rsidRPr="000B5218" w:rsidRDefault="00A756E3" w:rsidP="000B5218">
      <w:pPr>
        <w:widowControl w:val="0"/>
        <w:shd w:val="clear" w:color="auto" w:fill="FFFFFF"/>
        <w:autoSpaceDE w:val="0"/>
        <w:autoSpaceDN w:val="0"/>
        <w:adjustRightInd w:val="0"/>
        <w:spacing w:after="0" w:line="240" w:lineRule="auto"/>
        <w:jc w:val="center"/>
        <w:rPr>
          <w:rFonts w:ascii="Times New Roman" w:hAnsi="Times New Roman"/>
          <w:b/>
          <w:sz w:val="32"/>
          <w:szCs w:val="32"/>
          <w:lang w:eastAsia="ru-RU"/>
        </w:rPr>
      </w:pP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0"/>
        <w:gridCol w:w="2160"/>
        <w:gridCol w:w="7380"/>
      </w:tblGrid>
      <w:tr w:rsidR="00A756E3" w:rsidRPr="000E683D" w:rsidTr="00621641">
        <w:tc>
          <w:tcPr>
            <w:tcW w:w="720" w:type="dxa"/>
          </w:tcPr>
          <w:p w:rsidR="00A756E3" w:rsidRPr="000B5218" w:rsidRDefault="00A756E3" w:rsidP="000B5218">
            <w:pPr>
              <w:numPr>
                <w:ilvl w:val="0"/>
                <w:numId w:val="1"/>
              </w:numPr>
              <w:tabs>
                <w:tab w:val="center" w:pos="5032"/>
                <w:tab w:val="right" w:pos="9638"/>
              </w:tabs>
              <w:spacing w:after="0" w:line="360" w:lineRule="auto"/>
              <w:contextualSpacing/>
              <w:rPr>
                <w:rFonts w:ascii="Times New Roman" w:hAnsi="Times New Roman"/>
                <w:sz w:val="28"/>
                <w:szCs w:val="28"/>
              </w:rPr>
            </w:pPr>
          </w:p>
        </w:tc>
        <w:tc>
          <w:tcPr>
            <w:tcW w:w="2160" w:type="dxa"/>
          </w:tcPr>
          <w:p w:rsidR="00A756E3" w:rsidRPr="000B5218" w:rsidRDefault="00A756E3" w:rsidP="000B5218">
            <w:pPr>
              <w:tabs>
                <w:tab w:val="center" w:pos="5032"/>
                <w:tab w:val="right" w:pos="9638"/>
              </w:tabs>
              <w:spacing w:after="0" w:line="360" w:lineRule="auto"/>
              <w:rPr>
                <w:rFonts w:ascii="Times New Roman" w:hAnsi="Times New Roman"/>
                <w:sz w:val="28"/>
                <w:szCs w:val="28"/>
              </w:rPr>
            </w:pPr>
            <w:r w:rsidRPr="000B5218">
              <w:rPr>
                <w:rFonts w:ascii="Times New Roman" w:hAnsi="Times New Roman"/>
                <w:sz w:val="28"/>
                <w:szCs w:val="28"/>
              </w:rPr>
              <w:t>Название проекта</w:t>
            </w:r>
          </w:p>
        </w:tc>
        <w:tc>
          <w:tcPr>
            <w:tcW w:w="7380" w:type="dxa"/>
          </w:tcPr>
          <w:p w:rsidR="00A756E3" w:rsidRPr="000B5218" w:rsidRDefault="00A756E3" w:rsidP="000B5218">
            <w:pPr>
              <w:spacing w:after="0" w:line="360" w:lineRule="auto"/>
              <w:ind w:right="175"/>
              <w:jc w:val="both"/>
              <w:rPr>
                <w:rFonts w:ascii="Times New Roman" w:hAnsi="Times New Roman"/>
                <w:sz w:val="28"/>
                <w:szCs w:val="28"/>
              </w:rPr>
            </w:pPr>
            <w:r w:rsidRPr="000B5218">
              <w:rPr>
                <w:rFonts w:ascii="Times New Roman" w:hAnsi="Times New Roman"/>
                <w:sz w:val="28"/>
                <w:szCs w:val="28"/>
                <w:lang w:eastAsia="ru-RU"/>
              </w:rPr>
              <w:t xml:space="preserve"> «Формирование гражданской идентичности и патриотизма у обучающихся посредством вовлечения в исследовательскую деятельность по историческому краеведению»</w:t>
            </w:r>
          </w:p>
        </w:tc>
      </w:tr>
      <w:tr w:rsidR="00A756E3" w:rsidRPr="000E683D" w:rsidTr="00621641">
        <w:tc>
          <w:tcPr>
            <w:tcW w:w="720" w:type="dxa"/>
          </w:tcPr>
          <w:p w:rsidR="00A756E3" w:rsidRPr="000B5218" w:rsidRDefault="00A756E3" w:rsidP="000B5218">
            <w:pPr>
              <w:numPr>
                <w:ilvl w:val="0"/>
                <w:numId w:val="1"/>
              </w:numPr>
              <w:tabs>
                <w:tab w:val="center" w:pos="5032"/>
                <w:tab w:val="right" w:pos="9638"/>
              </w:tabs>
              <w:spacing w:after="0" w:line="360" w:lineRule="auto"/>
              <w:contextualSpacing/>
              <w:rPr>
                <w:rFonts w:ascii="Times New Roman" w:hAnsi="Times New Roman"/>
                <w:sz w:val="28"/>
                <w:szCs w:val="28"/>
              </w:rPr>
            </w:pPr>
          </w:p>
        </w:tc>
        <w:tc>
          <w:tcPr>
            <w:tcW w:w="2160" w:type="dxa"/>
          </w:tcPr>
          <w:p w:rsidR="00A756E3" w:rsidRPr="000B5218" w:rsidRDefault="00A756E3" w:rsidP="000B5218">
            <w:pPr>
              <w:tabs>
                <w:tab w:val="center" w:pos="5032"/>
                <w:tab w:val="right" w:pos="9638"/>
              </w:tabs>
              <w:spacing w:after="0" w:line="360" w:lineRule="auto"/>
              <w:rPr>
                <w:rFonts w:ascii="Times New Roman" w:hAnsi="Times New Roman"/>
                <w:sz w:val="28"/>
                <w:szCs w:val="28"/>
              </w:rPr>
            </w:pPr>
            <w:r w:rsidRPr="000B5218">
              <w:rPr>
                <w:rFonts w:ascii="Times New Roman" w:hAnsi="Times New Roman"/>
                <w:sz w:val="28"/>
                <w:szCs w:val="28"/>
              </w:rPr>
              <w:t>Авторы  и организаторы проекта</w:t>
            </w:r>
          </w:p>
        </w:tc>
        <w:tc>
          <w:tcPr>
            <w:tcW w:w="7380" w:type="dxa"/>
          </w:tcPr>
          <w:p w:rsidR="00A756E3" w:rsidRPr="000B5218" w:rsidRDefault="00A756E3" w:rsidP="000B5218">
            <w:pPr>
              <w:tabs>
                <w:tab w:val="center" w:pos="5032"/>
                <w:tab w:val="right" w:pos="9638"/>
              </w:tabs>
              <w:spacing w:after="0" w:line="360" w:lineRule="auto"/>
              <w:jc w:val="both"/>
              <w:rPr>
                <w:rFonts w:ascii="Times New Roman" w:hAnsi="Times New Roman"/>
                <w:sz w:val="28"/>
                <w:szCs w:val="28"/>
              </w:rPr>
            </w:pPr>
            <w:r w:rsidRPr="000B5218">
              <w:rPr>
                <w:rFonts w:ascii="Times New Roman" w:hAnsi="Times New Roman"/>
                <w:sz w:val="28"/>
                <w:szCs w:val="28"/>
              </w:rPr>
              <w:t xml:space="preserve"> </w:t>
            </w:r>
            <w:proofErr w:type="spellStart"/>
            <w:r w:rsidRPr="000B5218">
              <w:rPr>
                <w:rFonts w:ascii="Times New Roman" w:hAnsi="Times New Roman"/>
                <w:sz w:val="28"/>
                <w:szCs w:val="28"/>
              </w:rPr>
              <w:t>Апанасова</w:t>
            </w:r>
            <w:proofErr w:type="spellEnd"/>
            <w:r w:rsidRPr="000B5218">
              <w:rPr>
                <w:rFonts w:ascii="Times New Roman" w:hAnsi="Times New Roman"/>
                <w:sz w:val="28"/>
                <w:szCs w:val="28"/>
              </w:rPr>
              <w:t xml:space="preserve"> Татьяна Григорьевна, учитель русского языка и литературы, и  Бурякова Вера Николаевна, учитель математики ГБОУ ООШ с. Малое </w:t>
            </w:r>
            <w:proofErr w:type="spellStart"/>
            <w:r w:rsidRPr="000B5218">
              <w:rPr>
                <w:rFonts w:ascii="Times New Roman" w:hAnsi="Times New Roman"/>
                <w:sz w:val="28"/>
                <w:szCs w:val="28"/>
              </w:rPr>
              <w:t>Ибряйкино</w:t>
            </w:r>
            <w:proofErr w:type="spellEnd"/>
            <w:r w:rsidRPr="000B5218">
              <w:rPr>
                <w:rFonts w:ascii="Times New Roman" w:hAnsi="Times New Roman"/>
                <w:sz w:val="28"/>
                <w:szCs w:val="28"/>
              </w:rPr>
              <w:t xml:space="preserve"> муниципального района </w:t>
            </w:r>
            <w:proofErr w:type="spellStart"/>
            <w:r w:rsidRPr="000B5218">
              <w:rPr>
                <w:rFonts w:ascii="Times New Roman" w:hAnsi="Times New Roman"/>
                <w:sz w:val="28"/>
                <w:szCs w:val="28"/>
              </w:rPr>
              <w:t>Похвистневский</w:t>
            </w:r>
            <w:proofErr w:type="spellEnd"/>
            <w:r w:rsidR="000A1E33">
              <w:rPr>
                <w:rFonts w:ascii="Times New Roman" w:hAnsi="Times New Roman"/>
                <w:sz w:val="28"/>
                <w:szCs w:val="28"/>
              </w:rPr>
              <w:t xml:space="preserve"> Самарской области</w:t>
            </w:r>
          </w:p>
        </w:tc>
      </w:tr>
      <w:tr w:rsidR="00A756E3" w:rsidRPr="000E683D" w:rsidTr="00621641">
        <w:trPr>
          <w:trHeight w:val="2700"/>
        </w:trPr>
        <w:tc>
          <w:tcPr>
            <w:tcW w:w="720" w:type="dxa"/>
          </w:tcPr>
          <w:p w:rsidR="00A756E3" w:rsidRPr="000B5218" w:rsidRDefault="00A756E3" w:rsidP="000B5218">
            <w:pPr>
              <w:numPr>
                <w:ilvl w:val="0"/>
                <w:numId w:val="1"/>
              </w:numPr>
              <w:tabs>
                <w:tab w:val="center" w:pos="5032"/>
                <w:tab w:val="right" w:pos="9638"/>
              </w:tabs>
              <w:spacing w:after="0" w:line="360" w:lineRule="auto"/>
              <w:contextualSpacing/>
              <w:rPr>
                <w:rFonts w:ascii="Times New Roman" w:hAnsi="Times New Roman"/>
                <w:sz w:val="28"/>
                <w:szCs w:val="28"/>
              </w:rPr>
            </w:pPr>
          </w:p>
        </w:tc>
        <w:tc>
          <w:tcPr>
            <w:tcW w:w="2160" w:type="dxa"/>
          </w:tcPr>
          <w:p w:rsidR="00A756E3" w:rsidRPr="000B5218" w:rsidRDefault="00A756E3" w:rsidP="000B5218">
            <w:pPr>
              <w:tabs>
                <w:tab w:val="center" w:pos="5032"/>
                <w:tab w:val="right" w:pos="9638"/>
              </w:tabs>
              <w:spacing w:after="0" w:line="360" w:lineRule="auto"/>
              <w:rPr>
                <w:rFonts w:ascii="Times New Roman" w:hAnsi="Times New Roman"/>
                <w:sz w:val="28"/>
                <w:szCs w:val="28"/>
              </w:rPr>
            </w:pPr>
            <w:r w:rsidRPr="000B5218">
              <w:rPr>
                <w:rFonts w:ascii="Times New Roman" w:hAnsi="Times New Roman"/>
                <w:sz w:val="28"/>
                <w:szCs w:val="28"/>
              </w:rPr>
              <w:t>Цель проекта</w:t>
            </w:r>
          </w:p>
        </w:tc>
        <w:tc>
          <w:tcPr>
            <w:tcW w:w="7380" w:type="dxa"/>
          </w:tcPr>
          <w:p w:rsidR="00A756E3" w:rsidRPr="000B5218" w:rsidRDefault="00A756E3" w:rsidP="000B5218">
            <w:pPr>
              <w:shd w:val="clear" w:color="auto" w:fill="FFFFFF"/>
              <w:spacing w:after="0" w:line="360" w:lineRule="auto"/>
              <w:ind w:right="142"/>
              <w:jc w:val="both"/>
              <w:rPr>
                <w:rFonts w:ascii="Times New Roman" w:hAnsi="Times New Roman"/>
                <w:sz w:val="28"/>
                <w:szCs w:val="28"/>
                <w:lang w:eastAsia="ru-RU"/>
              </w:rPr>
            </w:pPr>
            <w:r w:rsidRPr="000B5218">
              <w:rPr>
                <w:rFonts w:ascii="Times New Roman" w:hAnsi="Times New Roman"/>
                <w:sz w:val="28"/>
                <w:szCs w:val="28"/>
                <w:lang w:eastAsia="ru-RU"/>
              </w:rPr>
              <w:t xml:space="preserve">Повышение уровня </w:t>
            </w:r>
            <w:proofErr w:type="spellStart"/>
            <w:r w:rsidRPr="000B5218">
              <w:rPr>
                <w:rFonts w:ascii="Times New Roman" w:hAnsi="Times New Roman"/>
                <w:sz w:val="28"/>
                <w:szCs w:val="28"/>
                <w:lang w:eastAsia="ru-RU"/>
              </w:rPr>
              <w:t>сформированности</w:t>
            </w:r>
            <w:proofErr w:type="spellEnd"/>
            <w:r w:rsidRPr="000B5218">
              <w:rPr>
                <w:rFonts w:ascii="Times New Roman" w:hAnsi="Times New Roman"/>
                <w:sz w:val="28"/>
                <w:szCs w:val="28"/>
                <w:lang w:eastAsia="ru-RU"/>
              </w:rPr>
              <w:t xml:space="preserve"> у обучающихся гражданственности, патриотизма, привитие им основополагающих принципов гражданской идентичности на основе гражданско-патриотических и культурно-исторических событий,  активной жизненной позиции для их успешной социализации посредством вовлечения в исследовательскую деятельность по историческому краеведению.</w:t>
            </w:r>
          </w:p>
        </w:tc>
      </w:tr>
      <w:tr w:rsidR="00A756E3" w:rsidRPr="000E683D" w:rsidTr="00621641">
        <w:tc>
          <w:tcPr>
            <w:tcW w:w="720" w:type="dxa"/>
          </w:tcPr>
          <w:p w:rsidR="00A756E3" w:rsidRPr="000B5218" w:rsidRDefault="00A756E3" w:rsidP="000B5218">
            <w:pPr>
              <w:numPr>
                <w:ilvl w:val="0"/>
                <w:numId w:val="1"/>
              </w:numPr>
              <w:tabs>
                <w:tab w:val="center" w:pos="5032"/>
                <w:tab w:val="right" w:pos="9638"/>
              </w:tabs>
              <w:spacing w:after="0" w:line="360" w:lineRule="auto"/>
              <w:contextualSpacing/>
              <w:rPr>
                <w:rFonts w:ascii="Times New Roman" w:hAnsi="Times New Roman"/>
                <w:sz w:val="28"/>
                <w:szCs w:val="28"/>
              </w:rPr>
            </w:pPr>
          </w:p>
        </w:tc>
        <w:tc>
          <w:tcPr>
            <w:tcW w:w="2160" w:type="dxa"/>
          </w:tcPr>
          <w:p w:rsidR="00A756E3" w:rsidRPr="000B5218" w:rsidRDefault="00A756E3" w:rsidP="000B5218">
            <w:pPr>
              <w:tabs>
                <w:tab w:val="center" w:pos="5032"/>
                <w:tab w:val="right" w:pos="9638"/>
              </w:tabs>
              <w:spacing w:after="0" w:line="360" w:lineRule="auto"/>
              <w:rPr>
                <w:rFonts w:ascii="Times New Roman" w:hAnsi="Times New Roman"/>
                <w:sz w:val="28"/>
                <w:szCs w:val="28"/>
              </w:rPr>
            </w:pPr>
            <w:r w:rsidRPr="000B5218">
              <w:rPr>
                <w:rFonts w:ascii="Times New Roman" w:hAnsi="Times New Roman"/>
                <w:sz w:val="28"/>
                <w:szCs w:val="28"/>
              </w:rPr>
              <w:t xml:space="preserve"> Задачи проекта</w:t>
            </w:r>
          </w:p>
        </w:tc>
        <w:tc>
          <w:tcPr>
            <w:tcW w:w="7380" w:type="dxa"/>
          </w:tcPr>
          <w:p w:rsidR="00A756E3" w:rsidRPr="000B5218" w:rsidRDefault="00A756E3" w:rsidP="000B5218">
            <w:pPr>
              <w:numPr>
                <w:ilvl w:val="0"/>
                <w:numId w:val="2"/>
              </w:num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познакомить с историей малой родины, с различными способами сбора информации о ратных и трудовых подвигах земляков;</w:t>
            </w:r>
          </w:p>
          <w:p w:rsidR="00A756E3" w:rsidRPr="000B5218" w:rsidRDefault="00A756E3" w:rsidP="000B5218">
            <w:pPr>
              <w:numPr>
                <w:ilvl w:val="0"/>
                <w:numId w:val="2"/>
              </w:num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совершенствовать навыки исследовательской работы;</w:t>
            </w:r>
          </w:p>
          <w:p w:rsidR="00A756E3" w:rsidRPr="000B5218" w:rsidRDefault="00A756E3" w:rsidP="000B5218">
            <w:pPr>
              <w:numPr>
                <w:ilvl w:val="0"/>
                <w:numId w:val="2"/>
              </w:num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формировать коммуникативные компетенции;</w:t>
            </w:r>
          </w:p>
          <w:p w:rsidR="00A756E3" w:rsidRPr="000B5218" w:rsidRDefault="00A756E3" w:rsidP="000B5218">
            <w:pPr>
              <w:numPr>
                <w:ilvl w:val="0"/>
                <w:numId w:val="2"/>
              </w:numPr>
              <w:spacing w:after="0" w:line="36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формировать </w:t>
            </w:r>
            <w:r w:rsidRPr="000B5218">
              <w:rPr>
                <w:rFonts w:ascii="Times New Roman" w:hAnsi="Times New Roman"/>
                <w:sz w:val="28"/>
                <w:szCs w:val="28"/>
                <w:lang w:eastAsia="ru-RU"/>
              </w:rPr>
              <w:t>навыки подготовки и проведения мероприятий гражданско-патриотической направленности;</w:t>
            </w:r>
            <w:r w:rsidRPr="000B5218">
              <w:rPr>
                <w:rFonts w:ascii="Times New Roman" w:hAnsi="Times New Roman"/>
                <w:sz w:val="24"/>
                <w:szCs w:val="24"/>
                <w:lang w:eastAsia="ru-RU"/>
              </w:rPr>
              <w:t xml:space="preserve">    </w:t>
            </w:r>
          </w:p>
          <w:p w:rsidR="00A756E3" w:rsidRPr="000B5218" w:rsidRDefault="00A756E3" w:rsidP="000B5218">
            <w:pPr>
              <w:numPr>
                <w:ilvl w:val="0"/>
                <w:numId w:val="2"/>
              </w:numPr>
              <w:tabs>
                <w:tab w:val="left" w:pos="142"/>
              </w:tabs>
              <w:spacing w:after="0" w:line="360" w:lineRule="auto"/>
              <w:contextualSpacing/>
              <w:jc w:val="both"/>
              <w:rPr>
                <w:rFonts w:ascii="Times New Roman" w:hAnsi="Times New Roman"/>
                <w:sz w:val="28"/>
                <w:szCs w:val="28"/>
                <w:lang w:eastAsia="ru-RU"/>
              </w:rPr>
            </w:pPr>
            <w:r w:rsidRPr="000B5218">
              <w:rPr>
                <w:rFonts w:ascii="Times New Roman" w:hAnsi="Times New Roman"/>
                <w:sz w:val="28"/>
                <w:szCs w:val="28"/>
                <w:lang w:eastAsia="ru-RU"/>
              </w:rPr>
              <w:t xml:space="preserve">стимулировать стремление </w:t>
            </w:r>
            <w:proofErr w:type="gramStart"/>
            <w:r w:rsidRPr="000B5218">
              <w:rPr>
                <w:rFonts w:ascii="Times New Roman" w:hAnsi="Times New Roman"/>
                <w:sz w:val="28"/>
                <w:szCs w:val="28"/>
                <w:lang w:eastAsia="ru-RU"/>
              </w:rPr>
              <w:t>знать</w:t>
            </w:r>
            <w:proofErr w:type="gramEnd"/>
            <w:r w:rsidRPr="000B5218">
              <w:rPr>
                <w:rFonts w:ascii="Times New Roman" w:hAnsi="Times New Roman"/>
                <w:sz w:val="28"/>
                <w:szCs w:val="28"/>
                <w:lang w:eastAsia="ru-RU"/>
              </w:rPr>
              <w:t xml:space="preserve"> как можно больше </w:t>
            </w:r>
            <w:r w:rsidRPr="000B5218">
              <w:rPr>
                <w:rFonts w:ascii="Times New Roman" w:hAnsi="Times New Roman"/>
                <w:sz w:val="28"/>
                <w:szCs w:val="28"/>
                <w:lang w:eastAsia="ru-RU"/>
              </w:rPr>
              <w:lastRenderedPageBreak/>
              <w:t xml:space="preserve">о родном крае и его людях, интерес учащихся к краеведению. </w:t>
            </w:r>
          </w:p>
        </w:tc>
      </w:tr>
      <w:tr w:rsidR="00A756E3" w:rsidRPr="000E683D" w:rsidTr="00621641">
        <w:tc>
          <w:tcPr>
            <w:tcW w:w="720" w:type="dxa"/>
          </w:tcPr>
          <w:p w:rsidR="00A756E3" w:rsidRPr="000B5218" w:rsidRDefault="00A756E3" w:rsidP="000B5218">
            <w:pPr>
              <w:numPr>
                <w:ilvl w:val="0"/>
                <w:numId w:val="1"/>
              </w:numPr>
              <w:tabs>
                <w:tab w:val="center" w:pos="5032"/>
                <w:tab w:val="right" w:pos="9638"/>
              </w:tabs>
              <w:spacing w:after="0" w:line="360" w:lineRule="auto"/>
              <w:contextualSpacing/>
              <w:rPr>
                <w:rFonts w:ascii="Times New Roman" w:hAnsi="Times New Roman"/>
                <w:sz w:val="28"/>
                <w:szCs w:val="28"/>
              </w:rPr>
            </w:pPr>
          </w:p>
        </w:tc>
        <w:tc>
          <w:tcPr>
            <w:tcW w:w="2160" w:type="dxa"/>
          </w:tcPr>
          <w:p w:rsidR="00A756E3" w:rsidRPr="000B5218" w:rsidRDefault="00A756E3" w:rsidP="000B5218">
            <w:pPr>
              <w:tabs>
                <w:tab w:val="center" w:pos="5032"/>
                <w:tab w:val="right" w:pos="9638"/>
              </w:tabs>
              <w:spacing w:after="0" w:line="360" w:lineRule="auto"/>
              <w:rPr>
                <w:rFonts w:ascii="Times New Roman" w:hAnsi="Times New Roman"/>
                <w:sz w:val="28"/>
                <w:szCs w:val="28"/>
              </w:rPr>
            </w:pPr>
            <w:r w:rsidRPr="000B5218">
              <w:rPr>
                <w:rFonts w:ascii="Times New Roman" w:hAnsi="Times New Roman"/>
                <w:sz w:val="28"/>
                <w:szCs w:val="28"/>
              </w:rPr>
              <w:t>Ожидаемые результаты</w:t>
            </w:r>
          </w:p>
        </w:tc>
        <w:tc>
          <w:tcPr>
            <w:tcW w:w="7380" w:type="dxa"/>
          </w:tcPr>
          <w:p w:rsidR="00A756E3" w:rsidRDefault="00A756E3" w:rsidP="000F4EC3">
            <w:pPr>
              <w:spacing w:after="0" w:line="360" w:lineRule="auto"/>
              <w:contextualSpacing/>
              <w:jc w:val="both"/>
              <w:outlineLvl w:val="0"/>
              <w:rPr>
                <w:rFonts w:ascii="Times New Roman" w:hAnsi="Times New Roman"/>
                <w:sz w:val="28"/>
                <w:szCs w:val="28"/>
                <w:lang w:eastAsia="ru-RU"/>
              </w:rPr>
            </w:pPr>
            <w:r w:rsidRPr="00F6515A">
              <w:rPr>
                <w:rFonts w:ascii="Times New Roman" w:hAnsi="Times New Roman"/>
                <w:sz w:val="28"/>
                <w:szCs w:val="28"/>
              </w:rPr>
              <w:t xml:space="preserve">- </w:t>
            </w:r>
            <w:r>
              <w:rPr>
                <w:sz w:val="28"/>
                <w:szCs w:val="28"/>
              </w:rPr>
              <w:t xml:space="preserve"> </w:t>
            </w:r>
            <w:proofErr w:type="gramStart"/>
            <w:r w:rsidRPr="00F6515A">
              <w:rPr>
                <w:rFonts w:ascii="Times New Roman" w:hAnsi="Times New Roman"/>
                <w:sz w:val="28"/>
                <w:szCs w:val="28"/>
              </w:rPr>
              <w:t xml:space="preserve">наличие </w:t>
            </w:r>
            <w:r>
              <w:rPr>
                <w:rFonts w:ascii="Times New Roman" w:hAnsi="Times New Roman"/>
                <w:sz w:val="28"/>
                <w:szCs w:val="28"/>
              </w:rPr>
              <w:t xml:space="preserve"> у</w:t>
            </w:r>
            <w:proofErr w:type="gramEnd"/>
            <w:r>
              <w:rPr>
                <w:rFonts w:ascii="Times New Roman" w:hAnsi="Times New Roman"/>
                <w:sz w:val="28"/>
                <w:szCs w:val="28"/>
              </w:rPr>
              <w:t xml:space="preserve"> учащихся </w:t>
            </w:r>
            <w:r w:rsidRPr="00F6515A">
              <w:rPr>
                <w:rFonts w:ascii="Times New Roman" w:hAnsi="Times New Roman"/>
                <w:sz w:val="28"/>
                <w:szCs w:val="28"/>
              </w:rPr>
              <w:t>знаний о государственной символике, общественно-политических событиях страны</w:t>
            </w:r>
            <w:r>
              <w:rPr>
                <w:rFonts w:ascii="Times New Roman" w:hAnsi="Times New Roman"/>
                <w:sz w:val="28"/>
                <w:szCs w:val="28"/>
                <w:lang w:eastAsia="ru-RU"/>
              </w:rPr>
              <w:t>;</w:t>
            </w:r>
          </w:p>
          <w:p w:rsidR="00A756E3" w:rsidRDefault="00A756E3" w:rsidP="000F4EC3">
            <w:pPr>
              <w:spacing w:after="0" w:line="360" w:lineRule="auto"/>
              <w:contextualSpacing/>
              <w:jc w:val="both"/>
              <w:outlineLvl w:val="0"/>
              <w:rPr>
                <w:rFonts w:ascii="Times New Roman" w:hAnsi="Times New Roman"/>
                <w:sz w:val="28"/>
                <w:szCs w:val="28"/>
              </w:rPr>
            </w:pPr>
            <w:r>
              <w:rPr>
                <w:rFonts w:ascii="Times New Roman" w:hAnsi="Times New Roman"/>
                <w:sz w:val="28"/>
                <w:szCs w:val="28"/>
                <w:lang w:eastAsia="ru-RU"/>
              </w:rPr>
              <w:t>-</w:t>
            </w:r>
            <w:r w:rsidRPr="00F6515A">
              <w:rPr>
                <w:rFonts w:ascii="Times New Roman" w:hAnsi="Times New Roman"/>
                <w:b/>
                <w:bCs/>
                <w:sz w:val="28"/>
                <w:szCs w:val="28"/>
              </w:rPr>
              <w:t>-</w:t>
            </w:r>
            <w:r w:rsidRPr="00F6515A">
              <w:rPr>
                <w:rFonts w:ascii="Times New Roman" w:hAnsi="Times New Roman"/>
                <w:sz w:val="28"/>
                <w:szCs w:val="28"/>
              </w:rPr>
              <w:t> уважение прав других людей, толерантность, самоуважение, признание права на свободный и ответственный выбор каждого человека</w:t>
            </w:r>
            <w:r>
              <w:rPr>
                <w:rFonts w:ascii="Times New Roman" w:hAnsi="Times New Roman"/>
                <w:sz w:val="28"/>
                <w:szCs w:val="28"/>
              </w:rPr>
              <w:t>;</w:t>
            </w:r>
          </w:p>
          <w:p w:rsidR="00A756E3" w:rsidRDefault="00A756E3" w:rsidP="000F4EC3">
            <w:pPr>
              <w:spacing w:after="0" w:line="360" w:lineRule="auto"/>
              <w:contextualSpacing/>
              <w:jc w:val="both"/>
              <w:outlineLvl w:val="0"/>
              <w:rPr>
                <w:rFonts w:ascii="Times New Roman" w:hAnsi="Times New Roman"/>
                <w:sz w:val="28"/>
                <w:szCs w:val="28"/>
              </w:rPr>
            </w:pPr>
            <w:r w:rsidRPr="00F6515A">
              <w:rPr>
                <w:rFonts w:ascii="Times New Roman" w:hAnsi="Times New Roman"/>
                <w:sz w:val="28"/>
                <w:szCs w:val="28"/>
              </w:rPr>
              <w:t>- наличие собственного отношения к поступкам взрослых и сверстников, способность четко выражать и аргументировать свою точку зрения;</w:t>
            </w:r>
          </w:p>
          <w:p w:rsidR="00A756E3" w:rsidRPr="000F4EC3" w:rsidRDefault="00A756E3" w:rsidP="000F4EC3">
            <w:pPr>
              <w:spacing w:after="0" w:line="360" w:lineRule="auto"/>
              <w:contextualSpacing/>
              <w:jc w:val="both"/>
              <w:outlineLvl w:val="0"/>
              <w:rPr>
                <w:rFonts w:ascii="Times New Roman" w:hAnsi="Times New Roman"/>
                <w:sz w:val="28"/>
                <w:szCs w:val="28"/>
                <w:lang w:eastAsia="ru-RU"/>
              </w:rPr>
            </w:pPr>
            <w:r>
              <w:rPr>
                <w:rFonts w:ascii="Times New Roman" w:hAnsi="Times New Roman"/>
                <w:sz w:val="28"/>
                <w:szCs w:val="28"/>
              </w:rPr>
              <w:t>-</w:t>
            </w:r>
            <w:r w:rsidRPr="00F6515A">
              <w:rPr>
                <w:rFonts w:ascii="Times New Roman" w:hAnsi="Times New Roman"/>
                <w:sz w:val="28"/>
                <w:szCs w:val="28"/>
              </w:rPr>
              <w:t>желание и готовность участвовать в общественно-политической жизни страны; самостоятельность в выборе решений</w:t>
            </w:r>
            <w:r>
              <w:rPr>
                <w:rFonts w:ascii="Times New Roman" w:hAnsi="Times New Roman"/>
                <w:sz w:val="28"/>
                <w:szCs w:val="28"/>
              </w:rPr>
              <w:t>.</w:t>
            </w:r>
          </w:p>
        </w:tc>
      </w:tr>
      <w:tr w:rsidR="00A756E3" w:rsidRPr="000E683D" w:rsidTr="00621641">
        <w:trPr>
          <w:trHeight w:val="1261"/>
        </w:trPr>
        <w:tc>
          <w:tcPr>
            <w:tcW w:w="720" w:type="dxa"/>
          </w:tcPr>
          <w:p w:rsidR="00A756E3" w:rsidRPr="000B5218" w:rsidRDefault="00A756E3" w:rsidP="000B5218">
            <w:pPr>
              <w:numPr>
                <w:ilvl w:val="0"/>
                <w:numId w:val="1"/>
              </w:numPr>
              <w:tabs>
                <w:tab w:val="center" w:pos="5032"/>
                <w:tab w:val="right" w:pos="9638"/>
              </w:tabs>
              <w:spacing w:after="0" w:line="360" w:lineRule="auto"/>
              <w:contextualSpacing/>
              <w:rPr>
                <w:rFonts w:ascii="Times New Roman" w:hAnsi="Times New Roman"/>
                <w:sz w:val="28"/>
                <w:szCs w:val="28"/>
              </w:rPr>
            </w:pPr>
          </w:p>
        </w:tc>
        <w:tc>
          <w:tcPr>
            <w:tcW w:w="2160" w:type="dxa"/>
          </w:tcPr>
          <w:p w:rsidR="00A756E3" w:rsidRPr="000B5218" w:rsidRDefault="00A756E3" w:rsidP="000B5218">
            <w:pPr>
              <w:tabs>
                <w:tab w:val="center" w:pos="5032"/>
                <w:tab w:val="right" w:pos="9638"/>
              </w:tabs>
              <w:spacing w:after="0" w:line="360" w:lineRule="auto"/>
              <w:rPr>
                <w:rFonts w:ascii="Times New Roman" w:hAnsi="Times New Roman"/>
                <w:sz w:val="28"/>
                <w:szCs w:val="28"/>
              </w:rPr>
            </w:pPr>
            <w:r w:rsidRPr="000B5218">
              <w:rPr>
                <w:rFonts w:ascii="Times New Roman" w:hAnsi="Times New Roman"/>
                <w:sz w:val="28"/>
                <w:szCs w:val="28"/>
              </w:rPr>
              <w:t>Реализация проекта</w:t>
            </w:r>
          </w:p>
        </w:tc>
        <w:tc>
          <w:tcPr>
            <w:tcW w:w="7380" w:type="dxa"/>
          </w:tcPr>
          <w:p w:rsidR="00A756E3" w:rsidRPr="000B5218" w:rsidRDefault="00A756E3" w:rsidP="000B5218">
            <w:pPr>
              <w:spacing w:after="0" w:line="360" w:lineRule="auto"/>
              <w:ind w:right="283"/>
              <w:jc w:val="both"/>
              <w:rPr>
                <w:rFonts w:ascii="Times New Roman" w:hAnsi="Times New Roman"/>
                <w:sz w:val="28"/>
                <w:szCs w:val="28"/>
              </w:rPr>
            </w:pPr>
            <w:r>
              <w:rPr>
                <w:rFonts w:ascii="Times New Roman" w:hAnsi="Times New Roman"/>
                <w:sz w:val="28"/>
                <w:szCs w:val="28"/>
                <w:lang w:eastAsia="ru-RU"/>
              </w:rPr>
              <w:t>Осуществляется через</w:t>
            </w:r>
            <w:r w:rsidRPr="000B5218">
              <w:rPr>
                <w:rFonts w:ascii="Times New Roman" w:hAnsi="Times New Roman"/>
                <w:sz w:val="28"/>
                <w:szCs w:val="28"/>
                <w:lang w:eastAsia="ru-RU"/>
              </w:rPr>
              <w:t xml:space="preserve"> внеурочную деятельность (кружок «Мы помним, мы гордимся…») и систему классных часов. </w:t>
            </w:r>
          </w:p>
        </w:tc>
      </w:tr>
      <w:tr w:rsidR="00A756E3" w:rsidRPr="000E683D" w:rsidTr="00621641">
        <w:trPr>
          <w:trHeight w:val="70"/>
        </w:trPr>
        <w:tc>
          <w:tcPr>
            <w:tcW w:w="720" w:type="dxa"/>
          </w:tcPr>
          <w:p w:rsidR="00A756E3" w:rsidRPr="000B5218" w:rsidRDefault="00A756E3" w:rsidP="000B5218">
            <w:pPr>
              <w:numPr>
                <w:ilvl w:val="0"/>
                <w:numId w:val="1"/>
              </w:numPr>
              <w:tabs>
                <w:tab w:val="center" w:pos="5032"/>
                <w:tab w:val="right" w:pos="9638"/>
              </w:tabs>
              <w:spacing w:after="0" w:line="360" w:lineRule="auto"/>
              <w:contextualSpacing/>
              <w:rPr>
                <w:rFonts w:ascii="Times New Roman" w:hAnsi="Times New Roman"/>
                <w:sz w:val="28"/>
                <w:szCs w:val="28"/>
              </w:rPr>
            </w:pPr>
          </w:p>
        </w:tc>
        <w:tc>
          <w:tcPr>
            <w:tcW w:w="2160" w:type="dxa"/>
          </w:tcPr>
          <w:p w:rsidR="00A756E3" w:rsidRPr="000B5218" w:rsidRDefault="00A756E3" w:rsidP="000B5218">
            <w:pPr>
              <w:tabs>
                <w:tab w:val="center" w:pos="5032"/>
                <w:tab w:val="right" w:pos="9638"/>
              </w:tabs>
              <w:spacing w:after="0" w:line="360" w:lineRule="auto"/>
              <w:rPr>
                <w:rFonts w:ascii="Times New Roman" w:hAnsi="Times New Roman"/>
                <w:sz w:val="28"/>
                <w:szCs w:val="28"/>
              </w:rPr>
            </w:pPr>
            <w:r w:rsidRPr="000B5218">
              <w:rPr>
                <w:rFonts w:ascii="Times New Roman" w:hAnsi="Times New Roman"/>
                <w:sz w:val="28"/>
                <w:szCs w:val="28"/>
              </w:rPr>
              <w:t>Социальная оценка проекта</w:t>
            </w:r>
          </w:p>
        </w:tc>
        <w:tc>
          <w:tcPr>
            <w:tcW w:w="7380" w:type="dxa"/>
          </w:tcPr>
          <w:p w:rsidR="00A756E3" w:rsidRPr="000B5218" w:rsidRDefault="00A756E3" w:rsidP="000B5218">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Осуществление </w:t>
            </w:r>
            <w:r w:rsidRPr="000B5218">
              <w:rPr>
                <w:rFonts w:ascii="Times New Roman" w:hAnsi="Times New Roman"/>
                <w:sz w:val="28"/>
                <w:szCs w:val="28"/>
                <w:lang w:eastAsia="ru-RU"/>
              </w:rPr>
              <w:t>комплексного подхода к воспитанию базовых ценностей в соответствии с Концепция духовно-нравственного развития и воспитания личности гражданина России: гражданственности, патриотизма, информационной культуры.</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Приобщение учащихся к социальным проблемам села как важной составляющей активной жизненной позиции подрастающего поколения.</w:t>
            </w:r>
          </w:p>
        </w:tc>
      </w:tr>
      <w:tr w:rsidR="00A756E3" w:rsidRPr="000E683D" w:rsidTr="00621641">
        <w:trPr>
          <w:trHeight w:val="70"/>
        </w:trPr>
        <w:tc>
          <w:tcPr>
            <w:tcW w:w="720" w:type="dxa"/>
          </w:tcPr>
          <w:p w:rsidR="00A756E3" w:rsidRPr="000B5218" w:rsidRDefault="00A756E3" w:rsidP="000B5218">
            <w:pPr>
              <w:numPr>
                <w:ilvl w:val="0"/>
                <w:numId w:val="1"/>
              </w:numPr>
              <w:tabs>
                <w:tab w:val="center" w:pos="5032"/>
                <w:tab w:val="right" w:pos="9638"/>
              </w:tabs>
              <w:spacing w:after="0" w:line="360" w:lineRule="auto"/>
              <w:contextualSpacing/>
              <w:rPr>
                <w:rFonts w:ascii="Times New Roman" w:hAnsi="Times New Roman"/>
                <w:sz w:val="28"/>
                <w:szCs w:val="28"/>
              </w:rPr>
            </w:pPr>
          </w:p>
        </w:tc>
        <w:tc>
          <w:tcPr>
            <w:tcW w:w="2160" w:type="dxa"/>
          </w:tcPr>
          <w:p w:rsidR="00A756E3" w:rsidRPr="000B5218" w:rsidRDefault="00A756E3" w:rsidP="000B5218">
            <w:pPr>
              <w:tabs>
                <w:tab w:val="center" w:pos="5032"/>
                <w:tab w:val="right" w:pos="9638"/>
              </w:tabs>
              <w:spacing w:after="0" w:line="360" w:lineRule="auto"/>
              <w:rPr>
                <w:rFonts w:ascii="Times New Roman" w:hAnsi="Times New Roman"/>
                <w:sz w:val="28"/>
                <w:szCs w:val="28"/>
              </w:rPr>
            </w:pPr>
            <w:r w:rsidRPr="000B5218">
              <w:rPr>
                <w:rFonts w:ascii="Times New Roman" w:hAnsi="Times New Roman"/>
                <w:sz w:val="28"/>
                <w:szCs w:val="28"/>
              </w:rPr>
              <w:t>Продукт проекта</w:t>
            </w:r>
          </w:p>
        </w:tc>
        <w:tc>
          <w:tcPr>
            <w:tcW w:w="7380" w:type="dxa"/>
          </w:tcPr>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Программа внеурочной деятельности духовно-нравственного направления «Мы помним, мы гордимся…» для обучающихся 8 – 9 классов</w:t>
            </w:r>
          </w:p>
        </w:tc>
      </w:tr>
    </w:tbl>
    <w:p w:rsidR="00A756E3" w:rsidRPr="000B5218" w:rsidRDefault="00A756E3" w:rsidP="000B5218">
      <w:pPr>
        <w:spacing w:after="0" w:line="240" w:lineRule="auto"/>
        <w:contextualSpacing/>
        <w:rPr>
          <w:rFonts w:ascii="Times New Roman" w:hAnsi="Times New Roman"/>
          <w:sz w:val="28"/>
          <w:szCs w:val="28"/>
          <w:lang w:eastAsia="ru-RU"/>
        </w:rPr>
      </w:pPr>
    </w:p>
    <w:p w:rsidR="00A756E3" w:rsidRPr="000B5218" w:rsidRDefault="00A756E3" w:rsidP="000B5218">
      <w:pPr>
        <w:spacing w:after="0" w:line="240" w:lineRule="auto"/>
        <w:contextualSpacing/>
        <w:rPr>
          <w:rFonts w:ascii="Times New Roman" w:hAnsi="Times New Roman"/>
          <w:sz w:val="28"/>
          <w:szCs w:val="28"/>
          <w:lang w:eastAsia="ru-RU"/>
        </w:rPr>
      </w:pPr>
    </w:p>
    <w:p w:rsidR="00A756E3" w:rsidRPr="000B5218" w:rsidRDefault="00A756E3" w:rsidP="000B5218">
      <w:pPr>
        <w:spacing w:after="0" w:line="240" w:lineRule="auto"/>
        <w:contextualSpacing/>
        <w:rPr>
          <w:rFonts w:ascii="Times New Roman" w:hAnsi="Times New Roman"/>
          <w:sz w:val="28"/>
          <w:szCs w:val="28"/>
          <w:lang w:eastAsia="ru-RU"/>
        </w:rPr>
      </w:pPr>
    </w:p>
    <w:p w:rsidR="00A756E3" w:rsidRPr="000B5218" w:rsidRDefault="00A756E3" w:rsidP="000B5218">
      <w:pPr>
        <w:spacing w:after="0" w:line="240" w:lineRule="auto"/>
        <w:contextualSpacing/>
        <w:rPr>
          <w:rFonts w:ascii="Times New Roman" w:hAnsi="Times New Roman"/>
          <w:sz w:val="28"/>
          <w:szCs w:val="28"/>
          <w:lang w:eastAsia="ru-RU"/>
        </w:rPr>
      </w:pPr>
    </w:p>
    <w:p w:rsidR="00A756E3" w:rsidRDefault="00A756E3" w:rsidP="000B5218">
      <w:pPr>
        <w:spacing w:after="0" w:line="240" w:lineRule="auto"/>
        <w:rPr>
          <w:rFonts w:ascii="Times New Roman" w:hAnsi="Times New Roman"/>
          <w:sz w:val="28"/>
          <w:szCs w:val="28"/>
          <w:lang w:eastAsia="ru-RU"/>
        </w:rPr>
      </w:pPr>
      <w:bookmarkStart w:id="0" w:name="_GoBack"/>
      <w:bookmarkEnd w:id="0"/>
    </w:p>
    <w:p w:rsidR="00A756E3" w:rsidRDefault="00A756E3" w:rsidP="000B5218">
      <w:pPr>
        <w:spacing w:after="0" w:line="240" w:lineRule="auto"/>
        <w:rPr>
          <w:rFonts w:ascii="Times New Roman" w:hAnsi="Times New Roman"/>
          <w:sz w:val="28"/>
          <w:szCs w:val="28"/>
          <w:lang w:eastAsia="ru-RU"/>
        </w:rPr>
      </w:pPr>
    </w:p>
    <w:p w:rsidR="00A756E3" w:rsidRPr="000B5218" w:rsidRDefault="00A756E3" w:rsidP="000B5218">
      <w:pPr>
        <w:spacing w:after="0" w:line="240" w:lineRule="auto"/>
        <w:rPr>
          <w:rFonts w:ascii="Times New Roman" w:hAnsi="Times New Roman"/>
          <w:sz w:val="28"/>
          <w:szCs w:val="28"/>
          <w:lang w:eastAsia="ru-RU"/>
        </w:rPr>
      </w:pPr>
    </w:p>
    <w:p w:rsidR="00A756E3" w:rsidRPr="000B5218" w:rsidRDefault="00A756E3" w:rsidP="000B5218">
      <w:pPr>
        <w:spacing w:after="0" w:line="240" w:lineRule="auto"/>
        <w:rPr>
          <w:rFonts w:ascii="Times New Roman" w:hAnsi="Times New Roman"/>
          <w:sz w:val="28"/>
          <w:szCs w:val="28"/>
          <w:lang w:eastAsia="ru-RU"/>
        </w:rPr>
      </w:pPr>
    </w:p>
    <w:p w:rsidR="00A756E3" w:rsidRPr="000B5218" w:rsidRDefault="00A756E3" w:rsidP="000B5218">
      <w:pPr>
        <w:spacing w:after="0" w:line="360" w:lineRule="auto"/>
        <w:jc w:val="center"/>
        <w:outlineLvl w:val="0"/>
        <w:rPr>
          <w:rFonts w:ascii="Times New Roman" w:hAnsi="Times New Roman"/>
          <w:b/>
          <w:sz w:val="28"/>
          <w:szCs w:val="28"/>
          <w:lang w:eastAsia="ru-RU"/>
        </w:rPr>
      </w:pPr>
      <w:r w:rsidRPr="000B5218">
        <w:rPr>
          <w:rFonts w:ascii="Times New Roman" w:hAnsi="Times New Roman"/>
          <w:b/>
          <w:sz w:val="28"/>
          <w:szCs w:val="28"/>
          <w:lang w:eastAsia="ru-RU"/>
        </w:rPr>
        <w:t>Содержание</w:t>
      </w:r>
    </w:p>
    <w:p w:rsidR="00A756E3" w:rsidRPr="000B5218" w:rsidRDefault="00A756E3" w:rsidP="000B5218">
      <w:pPr>
        <w:spacing w:after="0" w:line="360" w:lineRule="auto"/>
        <w:jc w:val="center"/>
        <w:outlineLvl w:val="0"/>
        <w:rPr>
          <w:rFonts w:ascii="Times New Roman" w:hAnsi="Times New Roman"/>
          <w:b/>
          <w:sz w:val="28"/>
          <w:szCs w:val="28"/>
          <w:lang w:eastAsia="ru-RU"/>
        </w:rPr>
      </w:pPr>
    </w:p>
    <w:p w:rsidR="00A756E3" w:rsidRPr="000B5218" w:rsidRDefault="00A756E3" w:rsidP="000B5218">
      <w:pPr>
        <w:spacing w:after="0" w:line="360" w:lineRule="auto"/>
        <w:jc w:val="center"/>
        <w:outlineLvl w:val="0"/>
        <w:rPr>
          <w:rFonts w:ascii="Times New Roman" w:hAnsi="Times New Roman"/>
          <w:b/>
          <w:sz w:val="28"/>
          <w:szCs w:val="28"/>
          <w:lang w:eastAsia="ru-RU"/>
        </w:rPr>
      </w:pPr>
    </w:p>
    <w:p w:rsidR="00A756E3" w:rsidRPr="000B5218" w:rsidRDefault="00A756E3" w:rsidP="000B5218">
      <w:pPr>
        <w:spacing w:after="0" w:line="360" w:lineRule="auto"/>
        <w:jc w:val="both"/>
        <w:rPr>
          <w:rFonts w:ascii="Times New Roman" w:hAnsi="Times New Roman"/>
          <w:b/>
          <w:sz w:val="28"/>
          <w:szCs w:val="28"/>
          <w:lang w:eastAsia="ru-RU"/>
        </w:rPr>
      </w:pPr>
    </w:p>
    <w:p w:rsidR="00A756E3" w:rsidRPr="000B5218" w:rsidRDefault="00A756E3" w:rsidP="000B5218">
      <w:pPr>
        <w:spacing w:after="0" w:line="480" w:lineRule="auto"/>
        <w:jc w:val="both"/>
        <w:outlineLvl w:val="0"/>
        <w:rPr>
          <w:rFonts w:ascii="Times New Roman" w:hAnsi="Times New Roman"/>
          <w:sz w:val="28"/>
          <w:szCs w:val="28"/>
          <w:lang w:eastAsia="ru-RU"/>
        </w:rPr>
      </w:pPr>
      <w:r w:rsidRPr="000B5218">
        <w:rPr>
          <w:rFonts w:ascii="Times New Roman" w:hAnsi="Times New Roman"/>
          <w:sz w:val="28"/>
          <w:szCs w:val="28"/>
          <w:lang w:val="en-US" w:eastAsia="ru-RU"/>
        </w:rPr>
        <w:t>I</w:t>
      </w:r>
      <w:r w:rsidRPr="000B5218">
        <w:rPr>
          <w:rFonts w:ascii="Times New Roman" w:hAnsi="Times New Roman"/>
          <w:sz w:val="28"/>
          <w:szCs w:val="28"/>
          <w:lang w:eastAsia="ru-RU"/>
        </w:rPr>
        <w:t>.Актуаль</w:t>
      </w:r>
      <w:r>
        <w:rPr>
          <w:rFonts w:ascii="Times New Roman" w:hAnsi="Times New Roman"/>
          <w:sz w:val="28"/>
          <w:szCs w:val="28"/>
          <w:lang w:eastAsia="ru-RU"/>
        </w:rPr>
        <w:t>ность проекта……………………………………………</w:t>
      </w:r>
      <w:r w:rsidRPr="000B5218">
        <w:rPr>
          <w:rFonts w:ascii="Times New Roman" w:hAnsi="Times New Roman"/>
          <w:sz w:val="28"/>
          <w:szCs w:val="28"/>
          <w:lang w:eastAsia="ru-RU"/>
        </w:rPr>
        <w:t>…...……</w:t>
      </w:r>
      <w:proofErr w:type="gramStart"/>
      <w:r w:rsidRPr="000B5218">
        <w:rPr>
          <w:rFonts w:ascii="Times New Roman" w:hAnsi="Times New Roman"/>
          <w:sz w:val="28"/>
          <w:szCs w:val="28"/>
          <w:lang w:eastAsia="ru-RU"/>
        </w:rPr>
        <w:t>…..</w:t>
      </w:r>
      <w:proofErr w:type="gramEnd"/>
      <w:r w:rsidRPr="000B5218">
        <w:rPr>
          <w:rFonts w:ascii="Times New Roman" w:hAnsi="Times New Roman"/>
          <w:sz w:val="28"/>
          <w:szCs w:val="28"/>
          <w:lang w:eastAsia="ru-RU"/>
        </w:rPr>
        <w:t>5</w:t>
      </w:r>
    </w:p>
    <w:p w:rsidR="00A756E3" w:rsidRPr="000B5218" w:rsidRDefault="00A756E3" w:rsidP="000B5218">
      <w:pPr>
        <w:spacing w:after="0" w:line="480" w:lineRule="auto"/>
        <w:jc w:val="both"/>
        <w:outlineLvl w:val="0"/>
        <w:rPr>
          <w:rFonts w:ascii="Times New Roman" w:hAnsi="Times New Roman"/>
          <w:sz w:val="28"/>
          <w:szCs w:val="28"/>
          <w:lang w:eastAsia="ru-RU"/>
        </w:rPr>
      </w:pPr>
      <w:r w:rsidRPr="000B5218">
        <w:rPr>
          <w:rFonts w:ascii="Times New Roman" w:hAnsi="Times New Roman"/>
          <w:sz w:val="28"/>
          <w:szCs w:val="28"/>
          <w:lang w:val="en-US" w:eastAsia="ru-RU"/>
        </w:rPr>
        <w:t>II</w:t>
      </w:r>
      <w:r w:rsidRPr="000B5218">
        <w:rPr>
          <w:rFonts w:ascii="Times New Roman" w:hAnsi="Times New Roman"/>
          <w:sz w:val="28"/>
          <w:szCs w:val="28"/>
          <w:lang w:eastAsia="ru-RU"/>
        </w:rPr>
        <w:t>.Постан</w:t>
      </w:r>
      <w:r>
        <w:rPr>
          <w:rFonts w:ascii="Times New Roman" w:hAnsi="Times New Roman"/>
          <w:sz w:val="28"/>
          <w:szCs w:val="28"/>
          <w:lang w:eastAsia="ru-RU"/>
        </w:rPr>
        <w:t>овка проблемы……………………………………………</w:t>
      </w:r>
      <w:r w:rsidRPr="000B5218">
        <w:rPr>
          <w:rFonts w:ascii="Times New Roman" w:hAnsi="Times New Roman"/>
          <w:sz w:val="28"/>
          <w:szCs w:val="28"/>
          <w:lang w:eastAsia="ru-RU"/>
        </w:rPr>
        <w:t>….……</w:t>
      </w:r>
      <w:proofErr w:type="gramStart"/>
      <w:r w:rsidRPr="000B5218">
        <w:rPr>
          <w:rFonts w:ascii="Times New Roman" w:hAnsi="Times New Roman"/>
          <w:sz w:val="28"/>
          <w:szCs w:val="28"/>
          <w:lang w:eastAsia="ru-RU"/>
        </w:rPr>
        <w:t>…..</w:t>
      </w:r>
      <w:proofErr w:type="gramEnd"/>
      <w:r w:rsidRPr="000B5218">
        <w:rPr>
          <w:rFonts w:ascii="Times New Roman" w:hAnsi="Times New Roman"/>
          <w:sz w:val="28"/>
          <w:szCs w:val="28"/>
          <w:lang w:eastAsia="ru-RU"/>
        </w:rPr>
        <w:t>7</w:t>
      </w:r>
    </w:p>
    <w:p w:rsidR="00A756E3" w:rsidRPr="000B5218" w:rsidRDefault="00A756E3" w:rsidP="000B5218">
      <w:pPr>
        <w:spacing w:after="0" w:line="480" w:lineRule="auto"/>
        <w:jc w:val="both"/>
        <w:outlineLvl w:val="0"/>
        <w:rPr>
          <w:rFonts w:ascii="Times New Roman" w:hAnsi="Times New Roman"/>
          <w:sz w:val="28"/>
          <w:szCs w:val="28"/>
          <w:lang w:eastAsia="ru-RU"/>
        </w:rPr>
      </w:pPr>
      <w:r w:rsidRPr="000B5218">
        <w:rPr>
          <w:rFonts w:ascii="Times New Roman" w:hAnsi="Times New Roman"/>
          <w:sz w:val="28"/>
          <w:szCs w:val="28"/>
          <w:lang w:val="en-US" w:eastAsia="ru-RU"/>
        </w:rPr>
        <w:t>III</w:t>
      </w:r>
      <w:r w:rsidRPr="000B5218">
        <w:rPr>
          <w:rFonts w:ascii="Times New Roman" w:hAnsi="Times New Roman"/>
          <w:sz w:val="28"/>
          <w:szCs w:val="28"/>
          <w:lang w:eastAsia="ru-RU"/>
        </w:rPr>
        <w:t>.Цель и задачи</w:t>
      </w:r>
      <w:r>
        <w:rPr>
          <w:rFonts w:ascii="Times New Roman" w:hAnsi="Times New Roman"/>
          <w:sz w:val="28"/>
          <w:szCs w:val="28"/>
          <w:lang w:eastAsia="ru-RU"/>
        </w:rPr>
        <w:t xml:space="preserve"> проекта……………………….……………………....</w:t>
      </w:r>
      <w:r w:rsidRPr="000B5218">
        <w:rPr>
          <w:rFonts w:ascii="Times New Roman" w:hAnsi="Times New Roman"/>
          <w:sz w:val="28"/>
          <w:szCs w:val="28"/>
          <w:lang w:eastAsia="ru-RU"/>
        </w:rPr>
        <w:t>…...…10</w:t>
      </w:r>
    </w:p>
    <w:p w:rsidR="00A756E3" w:rsidRPr="000B5218" w:rsidRDefault="00A756E3" w:rsidP="000B5218">
      <w:pPr>
        <w:spacing w:after="0" w:line="480" w:lineRule="auto"/>
        <w:jc w:val="both"/>
        <w:outlineLvl w:val="0"/>
        <w:rPr>
          <w:rFonts w:ascii="Times New Roman" w:hAnsi="Times New Roman"/>
          <w:sz w:val="28"/>
          <w:szCs w:val="28"/>
          <w:lang w:eastAsia="ru-RU"/>
        </w:rPr>
      </w:pPr>
      <w:r w:rsidRPr="000B5218">
        <w:rPr>
          <w:rFonts w:ascii="Times New Roman" w:hAnsi="Times New Roman"/>
          <w:sz w:val="28"/>
          <w:szCs w:val="28"/>
          <w:lang w:val="en-US" w:eastAsia="ru-RU"/>
        </w:rPr>
        <w:t>IV</w:t>
      </w:r>
      <w:r w:rsidRPr="000B5218">
        <w:rPr>
          <w:rFonts w:ascii="Times New Roman" w:hAnsi="Times New Roman"/>
          <w:sz w:val="28"/>
          <w:szCs w:val="28"/>
          <w:lang w:eastAsia="ru-RU"/>
        </w:rPr>
        <w:t>.Ожидаемые резу</w:t>
      </w:r>
      <w:r>
        <w:rPr>
          <w:rFonts w:ascii="Times New Roman" w:hAnsi="Times New Roman"/>
          <w:sz w:val="28"/>
          <w:szCs w:val="28"/>
          <w:lang w:eastAsia="ru-RU"/>
        </w:rPr>
        <w:t>льтаты проекта………………………………………….</w:t>
      </w:r>
      <w:r w:rsidRPr="000B5218">
        <w:rPr>
          <w:rFonts w:ascii="Times New Roman" w:hAnsi="Times New Roman"/>
          <w:sz w:val="28"/>
          <w:szCs w:val="28"/>
          <w:lang w:eastAsia="ru-RU"/>
        </w:rPr>
        <w:t>…11</w:t>
      </w:r>
    </w:p>
    <w:p w:rsidR="00A756E3" w:rsidRPr="000B5218" w:rsidRDefault="00A756E3" w:rsidP="000B5218">
      <w:pPr>
        <w:spacing w:after="0" w:line="480" w:lineRule="auto"/>
        <w:jc w:val="both"/>
        <w:outlineLvl w:val="0"/>
        <w:rPr>
          <w:rFonts w:ascii="Times New Roman" w:hAnsi="Times New Roman"/>
          <w:sz w:val="28"/>
          <w:szCs w:val="28"/>
          <w:lang w:eastAsia="ru-RU"/>
        </w:rPr>
      </w:pPr>
      <w:r w:rsidRPr="000B5218">
        <w:rPr>
          <w:rFonts w:ascii="Times New Roman" w:hAnsi="Times New Roman"/>
          <w:sz w:val="28"/>
          <w:szCs w:val="28"/>
          <w:lang w:val="en-US" w:eastAsia="ru-RU"/>
        </w:rPr>
        <w:t>V</w:t>
      </w:r>
      <w:r w:rsidRPr="000B5218">
        <w:rPr>
          <w:rFonts w:ascii="Times New Roman" w:hAnsi="Times New Roman"/>
          <w:sz w:val="28"/>
          <w:szCs w:val="28"/>
          <w:lang w:eastAsia="ru-RU"/>
        </w:rPr>
        <w:t>.Описа</w:t>
      </w:r>
      <w:r>
        <w:rPr>
          <w:rFonts w:ascii="Times New Roman" w:hAnsi="Times New Roman"/>
          <w:sz w:val="28"/>
          <w:szCs w:val="28"/>
          <w:lang w:eastAsia="ru-RU"/>
        </w:rPr>
        <w:t>ние проекта…………………………………………………</w:t>
      </w:r>
      <w:r w:rsidRPr="000B5218">
        <w:rPr>
          <w:rFonts w:ascii="Times New Roman" w:hAnsi="Times New Roman"/>
          <w:sz w:val="28"/>
          <w:szCs w:val="28"/>
          <w:lang w:eastAsia="ru-RU"/>
        </w:rPr>
        <w:t>…....…....1</w:t>
      </w:r>
      <w:r>
        <w:rPr>
          <w:rFonts w:ascii="Times New Roman" w:hAnsi="Times New Roman"/>
          <w:sz w:val="28"/>
          <w:szCs w:val="28"/>
          <w:lang w:eastAsia="ru-RU"/>
        </w:rPr>
        <w:t>3</w:t>
      </w:r>
    </w:p>
    <w:p w:rsidR="00A756E3" w:rsidRPr="000B5218" w:rsidRDefault="00A756E3" w:rsidP="000B5218">
      <w:pPr>
        <w:spacing w:after="0" w:line="480" w:lineRule="auto"/>
        <w:jc w:val="both"/>
        <w:outlineLvl w:val="0"/>
        <w:rPr>
          <w:rFonts w:ascii="Times New Roman" w:hAnsi="Times New Roman"/>
          <w:sz w:val="28"/>
          <w:szCs w:val="28"/>
          <w:lang w:eastAsia="ru-RU"/>
        </w:rPr>
      </w:pPr>
      <w:r w:rsidRPr="000B5218">
        <w:rPr>
          <w:rFonts w:ascii="Times New Roman" w:hAnsi="Times New Roman"/>
          <w:sz w:val="28"/>
          <w:szCs w:val="28"/>
          <w:lang w:eastAsia="ru-RU"/>
        </w:rPr>
        <w:t>1) Этапы и сроки ре</w:t>
      </w:r>
      <w:r>
        <w:rPr>
          <w:rFonts w:ascii="Times New Roman" w:hAnsi="Times New Roman"/>
          <w:sz w:val="28"/>
          <w:szCs w:val="28"/>
          <w:lang w:eastAsia="ru-RU"/>
        </w:rPr>
        <w:t>ализации проекта……………………………</w:t>
      </w:r>
      <w:proofErr w:type="gramStart"/>
      <w:r>
        <w:rPr>
          <w:rFonts w:ascii="Times New Roman" w:hAnsi="Times New Roman"/>
          <w:sz w:val="28"/>
          <w:szCs w:val="28"/>
          <w:lang w:eastAsia="ru-RU"/>
        </w:rPr>
        <w:t>…….</w:t>
      </w:r>
      <w:proofErr w:type="gramEnd"/>
      <w:r w:rsidRPr="000B5218">
        <w:rPr>
          <w:rFonts w:ascii="Times New Roman" w:hAnsi="Times New Roman"/>
          <w:sz w:val="28"/>
          <w:szCs w:val="28"/>
          <w:lang w:eastAsia="ru-RU"/>
        </w:rPr>
        <w:t>….….1</w:t>
      </w:r>
      <w:r>
        <w:rPr>
          <w:rFonts w:ascii="Times New Roman" w:hAnsi="Times New Roman"/>
          <w:sz w:val="28"/>
          <w:szCs w:val="28"/>
          <w:lang w:eastAsia="ru-RU"/>
        </w:rPr>
        <w:t>3</w:t>
      </w:r>
      <w:r w:rsidRPr="000B5218">
        <w:rPr>
          <w:rFonts w:ascii="Times New Roman" w:hAnsi="Times New Roman"/>
          <w:sz w:val="28"/>
          <w:szCs w:val="28"/>
          <w:lang w:eastAsia="ru-RU"/>
        </w:rPr>
        <w:t xml:space="preserve"> </w:t>
      </w:r>
    </w:p>
    <w:p w:rsidR="00A756E3" w:rsidRPr="000B5218" w:rsidRDefault="00A756E3" w:rsidP="000B5218">
      <w:pPr>
        <w:spacing w:after="0" w:line="480" w:lineRule="auto"/>
        <w:jc w:val="both"/>
        <w:outlineLvl w:val="0"/>
        <w:rPr>
          <w:rFonts w:ascii="Times New Roman" w:hAnsi="Times New Roman"/>
          <w:sz w:val="28"/>
          <w:szCs w:val="28"/>
          <w:lang w:eastAsia="ru-RU"/>
        </w:rPr>
      </w:pPr>
      <w:r>
        <w:rPr>
          <w:rFonts w:ascii="Times New Roman" w:hAnsi="Times New Roman"/>
          <w:sz w:val="28"/>
          <w:szCs w:val="28"/>
          <w:lang w:eastAsia="ru-RU"/>
        </w:rPr>
        <w:t>2) Ресурсы проекта…………………………………</w:t>
      </w:r>
      <w:r w:rsidRPr="000B5218">
        <w:rPr>
          <w:rFonts w:ascii="Times New Roman" w:hAnsi="Times New Roman"/>
          <w:sz w:val="28"/>
          <w:szCs w:val="28"/>
          <w:lang w:eastAsia="ru-RU"/>
        </w:rPr>
        <w:t>………………</w:t>
      </w:r>
      <w:proofErr w:type="gramStart"/>
      <w:r w:rsidRPr="000B5218">
        <w:rPr>
          <w:rFonts w:ascii="Times New Roman" w:hAnsi="Times New Roman"/>
          <w:sz w:val="28"/>
          <w:szCs w:val="28"/>
          <w:lang w:eastAsia="ru-RU"/>
        </w:rPr>
        <w:t>…….</w:t>
      </w:r>
      <w:proofErr w:type="gramEnd"/>
      <w:r w:rsidRPr="000B5218">
        <w:rPr>
          <w:rFonts w:ascii="Times New Roman" w:hAnsi="Times New Roman"/>
          <w:sz w:val="28"/>
          <w:szCs w:val="28"/>
          <w:lang w:eastAsia="ru-RU"/>
        </w:rPr>
        <w:t>.……1</w:t>
      </w:r>
      <w:r>
        <w:rPr>
          <w:rFonts w:ascii="Times New Roman" w:hAnsi="Times New Roman"/>
          <w:sz w:val="28"/>
          <w:szCs w:val="28"/>
          <w:lang w:eastAsia="ru-RU"/>
        </w:rPr>
        <w:t>6</w:t>
      </w:r>
    </w:p>
    <w:p w:rsidR="00A756E3" w:rsidRPr="000B5218" w:rsidRDefault="00A756E3" w:rsidP="000B5218">
      <w:pPr>
        <w:spacing w:after="0" w:line="480" w:lineRule="auto"/>
        <w:jc w:val="both"/>
        <w:outlineLvl w:val="0"/>
        <w:rPr>
          <w:rFonts w:ascii="Times New Roman" w:hAnsi="Times New Roman"/>
          <w:sz w:val="28"/>
          <w:szCs w:val="28"/>
          <w:lang w:eastAsia="ru-RU"/>
        </w:rPr>
      </w:pPr>
      <w:r w:rsidRPr="000B5218">
        <w:rPr>
          <w:rFonts w:ascii="Times New Roman" w:hAnsi="Times New Roman"/>
          <w:sz w:val="28"/>
          <w:szCs w:val="28"/>
          <w:lang w:eastAsia="ru-RU"/>
        </w:rPr>
        <w:t>3) Со</w:t>
      </w:r>
      <w:r>
        <w:rPr>
          <w:rFonts w:ascii="Times New Roman" w:hAnsi="Times New Roman"/>
          <w:sz w:val="28"/>
          <w:szCs w:val="28"/>
          <w:lang w:eastAsia="ru-RU"/>
        </w:rPr>
        <w:t>держание проекта……………………………………</w:t>
      </w:r>
      <w:r w:rsidRPr="000B5218">
        <w:rPr>
          <w:rFonts w:ascii="Times New Roman" w:hAnsi="Times New Roman"/>
          <w:sz w:val="28"/>
          <w:szCs w:val="28"/>
          <w:lang w:eastAsia="ru-RU"/>
        </w:rPr>
        <w:t>…………………...1</w:t>
      </w:r>
      <w:r>
        <w:rPr>
          <w:rFonts w:ascii="Times New Roman" w:hAnsi="Times New Roman"/>
          <w:sz w:val="28"/>
          <w:szCs w:val="28"/>
          <w:lang w:eastAsia="ru-RU"/>
        </w:rPr>
        <w:t>7</w:t>
      </w:r>
    </w:p>
    <w:p w:rsidR="00A756E3" w:rsidRPr="000B5218" w:rsidRDefault="00A756E3" w:rsidP="000B5218">
      <w:pPr>
        <w:spacing w:after="0" w:line="480" w:lineRule="auto"/>
        <w:jc w:val="both"/>
        <w:outlineLvl w:val="0"/>
        <w:rPr>
          <w:rFonts w:ascii="Times New Roman" w:hAnsi="Times New Roman"/>
          <w:sz w:val="28"/>
          <w:szCs w:val="28"/>
          <w:lang w:eastAsia="ru-RU"/>
        </w:rPr>
      </w:pPr>
      <w:r w:rsidRPr="000B5218">
        <w:rPr>
          <w:rFonts w:ascii="Times New Roman" w:hAnsi="Times New Roman"/>
          <w:sz w:val="28"/>
          <w:szCs w:val="28"/>
          <w:lang w:val="en-US" w:eastAsia="ru-RU"/>
        </w:rPr>
        <w:t>VI</w:t>
      </w:r>
      <w:r w:rsidRPr="000B5218">
        <w:rPr>
          <w:rFonts w:ascii="Times New Roman" w:hAnsi="Times New Roman"/>
          <w:sz w:val="28"/>
          <w:szCs w:val="28"/>
          <w:lang w:eastAsia="ru-RU"/>
        </w:rPr>
        <w:t>.Мониторинг эффек</w:t>
      </w:r>
      <w:r>
        <w:rPr>
          <w:rFonts w:ascii="Times New Roman" w:hAnsi="Times New Roman"/>
          <w:sz w:val="28"/>
          <w:szCs w:val="28"/>
          <w:lang w:eastAsia="ru-RU"/>
        </w:rPr>
        <w:t>тивности проекта……………………………………</w:t>
      </w:r>
      <w:r w:rsidRPr="000B5218">
        <w:rPr>
          <w:rFonts w:ascii="Times New Roman" w:hAnsi="Times New Roman"/>
          <w:sz w:val="28"/>
          <w:szCs w:val="28"/>
          <w:lang w:eastAsia="ru-RU"/>
        </w:rPr>
        <w:t>...2</w:t>
      </w:r>
      <w:r>
        <w:rPr>
          <w:rFonts w:ascii="Times New Roman" w:hAnsi="Times New Roman"/>
          <w:sz w:val="28"/>
          <w:szCs w:val="28"/>
          <w:lang w:eastAsia="ru-RU"/>
        </w:rPr>
        <w:t>5</w:t>
      </w:r>
    </w:p>
    <w:p w:rsidR="00A756E3" w:rsidRPr="000B5218" w:rsidRDefault="00A756E3" w:rsidP="000B5218">
      <w:pPr>
        <w:tabs>
          <w:tab w:val="left" w:pos="9638"/>
        </w:tabs>
        <w:spacing w:after="0" w:line="480" w:lineRule="auto"/>
        <w:ind w:right="-82"/>
        <w:jc w:val="both"/>
        <w:outlineLvl w:val="0"/>
        <w:rPr>
          <w:rFonts w:ascii="Times New Roman" w:hAnsi="Times New Roman"/>
          <w:sz w:val="28"/>
          <w:szCs w:val="28"/>
          <w:lang w:eastAsia="ru-RU"/>
        </w:rPr>
      </w:pPr>
      <w:r>
        <w:rPr>
          <w:rFonts w:ascii="Times New Roman" w:hAnsi="Times New Roman"/>
          <w:sz w:val="28"/>
          <w:szCs w:val="28"/>
          <w:lang w:eastAsia="ru-RU"/>
        </w:rPr>
        <w:t>Список литературы…………………………………</w:t>
      </w:r>
      <w:r w:rsidRPr="000B5218">
        <w:rPr>
          <w:rFonts w:ascii="Times New Roman" w:hAnsi="Times New Roman"/>
          <w:sz w:val="28"/>
          <w:szCs w:val="28"/>
          <w:lang w:eastAsia="ru-RU"/>
        </w:rPr>
        <w:t>……………</w:t>
      </w:r>
      <w:proofErr w:type="gramStart"/>
      <w:r w:rsidRPr="000B5218">
        <w:rPr>
          <w:rFonts w:ascii="Times New Roman" w:hAnsi="Times New Roman"/>
          <w:sz w:val="28"/>
          <w:szCs w:val="28"/>
          <w:lang w:eastAsia="ru-RU"/>
        </w:rPr>
        <w:t>.................….</w:t>
      </w:r>
      <w:proofErr w:type="gramEnd"/>
      <w:r w:rsidRPr="000B5218">
        <w:rPr>
          <w:rFonts w:ascii="Times New Roman" w:hAnsi="Times New Roman"/>
          <w:sz w:val="28"/>
          <w:szCs w:val="28"/>
          <w:lang w:eastAsia="ru-RU"/>
        </w:rPr>
        <w:t>2</w:t>
      </w:r>
      <w:r>
        <w:rPr>
          <w:rFonts w:ascii="Times New Roman" w:hAnsi="Times New Roman"/>
          <w:sz w:val="28"/>
          <w:szCs w:val="28"/>
          <w:lang w:eastAsia="ru-RU"/>
        </w:rPr>
        <w:t>7</w:t>
      </w:r>
    </w:p>
    <w:p w:rsidR="00A756E3" w:rsidRDefault="00A756E3" w:rsidP="000B5218">
      <w:pPr>
        <w:tabs>
          <w:tab w:val="left" w:pos="9638"/>
        </w:tabs>
        <w:spacing w:after="0" w:line="480" w:lineRule="auto"/>
        <w:ind w:right="-82"/>
        <w:jc w:val="both"/>
        <w:outlineLvl w:val="0"/>
        <w:rPr>
          <w:rFonts w:ascii="Times New Roman" w:hAnsi="Times New Roman"/>
          <w:sz w:val="28"/>
          <w:szCs w:val="28"/>
          <w:lang w:eastAsia="ru-RU"/>
        </w:rPr>
      </w:pPr>
      <w:r>
        <w:rPr>
          <w:rFonts w:ascii="Times New Roman" w:hAnsi="Times New Roman"/>
          <w:sz w:val="28"/>
          <w:szCs w:val="28"/>
          <w:lang w:eastAsia="ru-RU"/>
        </w:rPr>
        <w:t>Тезаурус………………………………………………………………………… 28</w:t>
      </w:r>
    </w:p>
    <w:p w:rsidR="00A756E3" w:rsidRDefault="00A756E3" w:rsidP="000B5218">
      <w:pPr>
        <w:tabs>
          <w:tab w:val="left" w:pos="9638"/>
        </w:tabs>
        <w:spacing w:after="0" w:line="480" w:lineRule="auto"/>
        <w:ind w:right="-82"/>
        <w:jc w:val="both"/>
        <w:outlineLvl w:val="0"/>
        <w:rPr>
          <w:rFonts w:ascii="Times New Roman" w:hAnsi="Times New Roman"/>
          <w:sz w:val="28"/>
          <w:szCs w:val="28"/>
          <w:lang w:eastAsia="ru-RU"/>
        </w:rPr>
      </w:pPr>
      <w:r w:rsidRPr="000B5218">
        <w:rPr>
          <w:rFonts w:ascii="Times New Roman" w:hAnsi="Times New Roman"/>
          <w:sz w:val="28"/>
          <w:szCs w:val="28"/>
          <w:lang w:eastAsia="ru-RU"/>
        </w:rPr>
        <w:t>Приложени</w:t>
      </w:r>
      <w:r>
        <w:rPr>
          <w:rFonts w:ascii="Times New Roman" w:hAnsi="Times New Roman"/>
          <w:sz w:val="28"/>
          <w:szCs w:val="28"/>
          <w:lang w:eastAsia="ru-RU"/>
        </w:rPr>
        <w:t>я…</w:t>
      </w:r>
      <w:proofErr w:type="gramStart"/>
      <w:r>
        <w:rPr>
          <w:rFonts w:ascii="Times New Roman" w:hAnsi="Times New Roman"/>
          <w:sz w:val="28"/>
          <w:szCs w:val="28"/>
          <w:lang w:eastAsia="ru-RU"/>
        </w:rPr>
        <w:t>…….</w:t>
      </w:r>
      <w:proofErr w:type="gramEnd"/>
      <w:r>
        <w:rPr>
          <w:rFonts w:ascii="Times New Roman" w:hAnsi="Times New Roman"/>
          <w:sz w:val="28"/>
          <w:szCs w:val="28"/>
          <w:lang w:eastAsia="ru-RU"/>
        </w:rPr>
        <w:t xml:space="preserve">.…………………………………………………….………29  </w:t>
      </w:r>
    </w:p>
    <w:p w:rsidR="00A756E3" w:rsidRDefault="00A756E3" w:rsidP="000B5218">
      <w:pPr>
        <w:tabs>
          <w:tab w:val="left" w:pos="9638"/>
        </w:tabs>
        <w:spacing w:after="0" w:line="480" w:lineRule="auto"/>
        <w:ind w:right="-82"/>
        <w:jc w:val="both"/>
        <w:outlineLvl w:val="0"/>
        <w:rPr>
          <w:rFonts w:ascii="Times New Roman" w:hAnsi="Times New Roman"/>
          <w:sz w:val="28"/>
          <w:szCs w:val="28"/>
          <w:lang w:eastAsia="ru-RU"/>
        </w:rPr>
      </w:pPr>
    </w:p>
    <w:p w:rsidR="00A756E3" w:rsidRDefault="00A756E3" w:rsidP="000B5218">
      <w:pPr>
        <w:tabs>
          <w:tab w:val="left" w:pos="9638"/>
        </w:tabs>
        <w:spacing w:after="0" w:line="480" w:lineRule="auto"/>
        <w:ind w:right="-82"/>
        <w:jc w:val="both"/>
        <w:outlineLvl w:val="0"/>
        <w:rPr>
          <w:rFonts w:ascii="Times New Roman" w:hAnsi="Times New Roman"/>
          <w:sz w:val="28"/>
          <w:szCs w:val="28"/>
          <w:lang w:eastAsia="ru-RU"/>
        </w:rPr>
      </w:pPr>
    </w:p>
    <w:p w:rsidR="00A756E3" w:rsidRDefault="00A756E3" w:rsidP="000B5218">
      <w:pPr>
        <w:tabs>
          <w:tab w:val="left" w:pos="9638"/>
        </w:tabs>
        <w:spacing w:after="0" w:line="480" w:lineRule="auto"/>
        <w:ind w:right="-82"/>
        <w:jc w:val="both"/>
        <w:outlineLvl w:val="0"/>
        <w:rPr>
          <w:rFonts w:ascii="Times New Roman" w:hAnsi="Times New Roman"/>
          <w:sz w:val="28"/>
          <w:szCs w:val="28"/>
          <w:lang w:eastAsia="ru-RU"/>
        </w:rPr>
      </w:pPr>
    </w:p>
    <w:p w:rsidR="00A756E3" w:rsidRDefault="00A756E3" w:rsidP="000B5218">
      <w:pPr>
        <w:tabs>
          <w:tab w:val="left" w:pos="9638"/>
        </w:tabs>
        <w:spacing w:after="0" w:line="480" w:lineRule="auto"/>
        <w:ind w:right="-82"/>
        <w:jc w:val="both"/>
        <w:outlineLvl w:val="0"/>
        <w:rPr>
          <w:rFonts w:ascii="Times New Roman" w:hAnsi="Times New Roman"/>
          <w:sz w:val="28"/>
          <w:szCs w:val="28"/>
          <w:lang w:eastAsia="ru-RU"/>
        </w:rPr>
      </w:pPr>
    </w:p>
    <w:p w:rsidR="00A756E3" w:rsidRPr="000B5218" w:rsidRDefault="00A756E3" w:rsidP="000B5218">
      <w:pPr>
        <w:tabs>
          <w:tab w:val="left" w:pos="9638"/>
        </w:tabs>
        <w:spacing w:after="0" w:line="480" w:lineRule="auto"/>
        <w:ind w:right="-82"/>
        <w:jc w:val="both"/>
        <w:outlineLvl w:val="0"/>
        <w:rPr>
          <w:rFonts w:ascii="Times New Roman" w:hAnsi="Times New Roman"/>
          <w:sz w:val="28"/>
          <w:szCs w:val="28"/>
          <w:lang w:eastAsia="ru-RU"/>
        </w:rPr>
      </w:pPr>
    </w:p>
    <w:p w:rsidR="00A756E3" w:rsidRPr="000B5218" w:rsidRDefault="00A756E3" w:rsidP="000B5218">
      <w:pPr>
        <w:spacing w:after="0" w:line="360" w:lineRule="auto"/>
        <w:outlineLvl w:val="0"/>
        <w:rPr>
          <w:rFonts w:ascii="Times New Roman" w:hAnsi="Times New Roman"/>
          <w:b/>
          <w:sz w:val="28"/>
          <w:szCs w:val="28"/>
          <w:lang w:eastAsia="ru-RU"/>
        </w:rPr>
      </w:pPr>
    </w:p>
    <w:p w:rsidR="00A756E3" w:rsidRPr="000B5218" w:rsidRDefault="00A756E3" w:rsidP="000B5218">
      <w:pPr>
        <w:spacing w:after="0" w:line="360" w:lineRule="auto"/>
        <w:outlineLvl w:val="0"/>
        <w:rPr>
          <w:rFonts w:ascii="Times New Roman" w:hAnsi="Times New Roman"/>
          <w:b/>
          <w:sz w:val="28"/>
          <w:szCs w:val="28"/>
          <w:lang w:eastAsia="ru-RU"/>
        </w:rPr>
      </w:pPr>
    </w:p>
    <w:p w:rsidR="00A756E3" w:rsidRPr="000B5218" w:rsidRDefault="00A756E3" w:rsidP="000B5218">
      <w:pPr>
        <w:spacing w:after="0" w:line="240" w:lineRule="auto"/>
        <w:contextualSpacing/>
        <w:jc w:val="center"/>
        <w:outlineLvl w:val="0"/>
        <w:rPr>
          <w:rFonts w:ascii="Times New Roman" w:hAnsi="Times New Roman"/>
          <w:b/>
          <w:sz w:val="28"/>
          <w:szCs w:val="28"/>
          <w:lang w:eastAsia="ru-RU"/>
        </w:rPr>
      </w:pPr>
      <w:smartTag w:uri="urn:schemas-microsoft-com:office:smarttags" w:element="place">
        <w:r w:rsidRPr="000B5218">
          <w:rPr>
            <w:rFonts w:ascii="Times New Roman" w:hAnsi="Times New Roman"/>
            <w:b/>
            <w:sz w:val="28"/>
            <w:szCs w:val="28"/>
            <w:lang w:val="en-US" w:eastAsia="ru-RU"/>
          </w:rPr>
          <w:t>I</w:t>
        </w:r>
        <w:r w:rsidRPr="000B5218">
          <w:rPr>
            <w:rFonts w:ascii="Times New Roman" w:hAnsi="Times New Roman"/>
            <w:b/>
            <w:sz w:val="28"/>
            <w:szCs w:val="28"/>
            <w:lang w:eastAsia="ru-RU"/>
          </w:rPr>
          <w:t>.</w:t>
        </w:r>
      </w:smartTag>
      <w:r w:rsidRPr="000B5218">
        <w:rPr>
          <w:rFonts w:ascii="Times New Roman" w:hAnsi="Times New Roman"/>
          <w:b/>
          <w:sz w:val="28"/>
          <w:szCs w:val="28"/>
          <w:lang w:eastAsia="ru-RU"/>
        </w:rPr>
        <w:t xml:space="preserve"> Актуальность проекта</w:t>
      </w:r>
    </w:p>
    <w:p w:rsidR="00A756E3" w:rsidRPr="000B5218" w:rsidRDefault="00A756E3" w:rsidP="00AA5484">
      <w:pPr>
        <w:spacing w:after="0" w:line="240" w:lineRule="auto"/>
        <w:contextualSpacing/>
        <w:jc w:val="right"/>
        <w:rPr>
          <w:rFonts w:ascii="Times New Roman" w:hAnsi="Times New Roman"/>
          <w:i/>
          <w:sz w:val="28"/>
          <w:szCs w:val="28"/>
          <w:lang w:eastAsia="ru-RU"/>
        </w:rPr>
      </w:pPr>
      <w:r w:rsidRPr="000B5218">
        <w:rPr>
          <w:rFonts w:ascii="Times New Roman" w:hAnsi="Times New Roman"/>
          <w:sz w:val="28"/>
          <w:szCs w:val="28"/>
          <w:lang w:eastAsia="ru-RU"/>
        </w:rPr>
        <w:t> </w:t>
      </w:r>
      <w:r w:rsidRPr="000B5218">
        <w:rPr>
          <w:rFonts w:ascii="Times New Roman" w:hAnsi="Times New Roman"/>
          <w:sz w:val="28"/>
          <w:szCs w:val="28"/>
          <w:lang w:eastAsia="ru-RU"/>
        </w:rPr>
        <w:tab/>
      </w:r>
      <w:r w:rsidRPr="000B5218">
        <w:rPr>
          <w:rFonts w:ascii="Times New Roman" w:hAnsi="Times New Roman"/>
          <w:i/>
          <w:sz w:val="28"/>
          <w:szCs w:val="28"/>
          <w:lang w:eastAsia="ru-RU"/>
        </w:rPr>
        <w:t xml:space="preserve"> </w:t>
      </w:r>
      <w:r w:rsidRPr="000B5218">
        <w:rPr>
          <w:rFonts w:ascii="Times New Roman" w:hAnsi="Times New Roman"/>
          <w:i/>
          <w:sz w:val="28"/>
          <w:szCs w:val="28"/>
          <w:lang w:eastAsia="ru-RU"/>
        </w:rPr>
        <w:tab/>
      </w:r>
      <w:r w:rsidRPr="000B5218">
        <w:rPr>
          <w:rFonts w:ascii="Times New Roman" w:hAnsi="Times New Roman"/>
          <w:i/>
          <w:sz w:val="28"/>
          <w:szCs w:val="28"/>
          <w:lang w:eastAsia="ru-RU"/>
        </w:rPr>
        <w:tab/>
        <w:t xml:space="preserve">«Краеведение – это радость </w:t>
      </w:r>
    </w:p>
    <w:p w:rsidR="00A756E3" w:rsidRPr="000B5218" w:rsidRDefault="00A756E3" w:rsidP="00AA5484">
      <w:pPr>
        <w:spacing w:after="0" w:line="240" w:lineRule="auto"/>
        <w:contextualSpacing/>
        <w:jc w:val="right"/>
        <w:rPr>
          <w:rFonts w:ascii="Times New Roman" w:hAnsi="Times New Roman"/>
          <w:i/>
          <w:sz w:val="28"/>
          <w:szCs w:val="28"/>
          <w:lang w:eastAsia="ru-RU"/>
        </w:rPr>
      </w:pPr>
      <w:r w:rsidRPr="000B5218">
        <w:rPr>
          <w:rFonts w:ascii="Times New Roman" w:hAnsi="Times New Roman"/>
          <w:i/>
          <w:sz w:val="28"/>
          <w:szCs w:val="28"/>
          <w:lang w:eastAsia="ru-RU"/>
        </w:rPr>
        <w:t xml:space="preserve">подробного узнавания жизни, </w:t>
      </w:r>
    </w:p>
    <w:p w:rsidR="00A756E3" w:rsidRPr="000B5218" w:rsidRDefault="00A756E3" w:rsidP="00AA5484">
      <w:pPr>
        <w:spacing w:after="0" w:line="240" w:lineRule="auto"/>
        <w:contextualSpacing/>
        <w:jc w:val="right"/>
        <w:rPr>
          <w:rFonts w:ascii="Times New Roman" w:hAnsi="Times New Roman"/>
          <w:i/>
          <w:sz w:val="28"/>
          <w:szCs w:val="28"/>
          <w:lang w:eastAsia="ru-RU"/>
        </w:rPr>
      </w:pPr>
      <w:r w:rsidRPr="000B5218">
        <w:rPr>
          <w:rFonts w:ascii="Times New Roman" w:hAnsi="Times New Roman"/>
          <w:i/>
          <w:sz w:val="28"/>
          <w:szCs w:val="28"/>
          <w:lang w:eastAsia="ru-RU"/>
        </w:rPr>
        <w:t xml:space="preserve">прорастание сердцем ко всему, </w:t>
      </w:r>
    </w:p>
    <w:p w:rsidR="00A756E3" w:rsidRPr="000B5218" w:rsidRDefault="00A756E3" w:rsidP="00AA5484">
      <w:pPr>
        <w:spacing w:after="0" w:line="240" w:lineRule="auto"/>
        <w:contextualSpacing/>
        <w:jc w:val="right"/>
        <w:rPr>
          <w:rFonts w:ascii="Times New Roman" w:hAnsi="Times New Roman"/>
          <w:i/>
          <w:sz w:val="28"/>
          <w:szCs w:val="28"/>
          <w:lang w:eastAsia="ru-RU"/>
        </w:rPr>
      </w:pPr>
      <w:r w:rsidRPr="000B5218">
        <w:rPr>
          <w:rFonts w:ascii="Times New Roman" w:hAnsi="Times New Roman"/>
          <w:i/>
          <w:sz w:val="28"/>
          <w:szCs w:val="28"/>
          <w:lang w:eastAsia="ru-RU"/>
        </w:rPr>
        <w:t xml:space="preserve">что постоянно формирует </w:t>
      </w:r>
    </w:p>
    <w:p w:rsidR="00A756E3" w:rsidRPr="000B5218" w:rsidRDefault="00A756E3" w:rsidP="00AA5484">
      <w:pPr>
        <w:spacing w:after="0" w:line="240" w:lineRule="auto"/>
        <w:contextualSpacing/>
        <w:jc w:val="right"/>
        <w:rPr>
          <w:rFonts w:ascii="Times New Roman" w:hAnsi="Times New Roman"/>
          <w:i/>
          <w:sz w:val="28"/>
          <w:szCs w:val="28"/>
          <w:lang w:eastAsia="ru-RU"/>
        </w:rPr>
      </w:pPr>
      <w:r w:rsidRPr="000B5218">
        <w:rPr>
          <w:rFonts w:ascii="Times New Roman" w:hAnsi="Times New Roman"/>
          <w:i/>
          <w:sz w:val="28"/>
          <w:szCs w:val="28"/>
          <w:lang w:eastAsia="ru-RU"/>
        </w:rPr>
        <w:t>у человека понятие «Отечество».</w:t>
      </w:r>
    </w:p>
    <w:p w:rsidR="00A756E3" w:rsidRDefault="00A756E3" w:rsidP="000B5218">
      <w:pPr>
        <w:spacing w:after="0" w:line="240" w:lineRule="auto"/>
        <w:contextualSpacing/>
        <w:jc w:val="right"/>
        <w:outlineLvl w:val="0"/>
        <w:rPr>
          <w:rFonts w:ascii="Times New Roman" w:hAnsi="Times New Roman"/>
          <w:sz w:val="24"/>
          <w:szCs w:val="24"/>
          <w:lang w:eastAsia="ru-RU"/>
        </w:rPr>
      </w:pPr>
      <w:r w:rsidRPr="000B5218">
        <w:rPr>
          <w:rFonts w:ascii="Times New Roman" w:hAnsi="Times New Roman"/>
          <w:sz w:val="28"/>
          <w:szCs w:val="28"/>
          <w:lang w:eastAsia="ru-RU"/>
        </w:rPr>
        <w:t>В. Песков</w:t>
      </w:r>
      <w:r w:rsidRPr="000B5218">
        <w:rPr>
          <w:rFonts w:ascii="Times New Roman" w:hAnsi="Times New Roman"/>
          <w:sz w:val="24"/>
          <w:szCs w:val="24"/>
          <w:lang w:eastAsia="ru-RU"/>
        </w:rPr>
        <w:t>.</w:t>
      </w:r>
    </w:p>
    <w:p w:rsidR="00A756E3" w:rsidRPr="000B5218" w:rsidRDefault="00A756E3" w:rsidP="000B5218">
      <w:pPr>
        <w:spacing w:after="0" w:line="240" w:lineRule="auto"/>
        <w:contextualSpacing/>
        <w:jc w:val="right"/>
        <w:outlineLvl w:val="0"/>
        <w:rPr>
          <w:rFonts w:ascii="Times New Roman" w:hAnsi="Times New Roman"/>
          <w:b/>
          <w:sz w:val="28"/>
          <w:szCs w:val="28"/>
          <w:lang w:eastAsia="ru-RU"/>
        </w:rPr>
      </w:pPr>
    </w:p>
    <w:p w:rsidR="00A756E3" w:rsidRPr="000B5218" w:rsidRDefault="00A756E3" w:rsidP="00FA6FF6">
      <w:pPr>
        <w:autoSpaceDE w:val="0"/>
        <w:autoSpaceDN w:val="0"/>
        <w:adjustRightInd w:val="0"/>
        <w:spacing w:after="0" w:line="360" w:lineRule="auto"/>
        <w:ind w:right="-1" w:firstLine="708"/>
        <w:jc w:val="both"/>
        <w:rPr>
          <w:rFonts w:ascii="Times New Roman" w:hAnsi="Times New Roman"/>
          <w:sz w:val="28"/>
          <w:szCs w:val="28"/>
          <w:lang w:eastAsia="ru-RU"/>
        </w:rPr>
      </w:pPr>
      <w:r w:rsidRPr="000B5218">
        <w:rPr>
          <w:rFonts w:ascii="Times New Roman" w:hAnsi="Times New Roman"/>
          <w:sz w:val="28"/>
          <w:szCs w:val="28"/>
          <w:lang w:eastAsia="ru-RU"/>
        </w:rPr>
        <w:t>Развитие российского государства и общества, модернизация общего образования и введение федеральных государственных стандартов второго поколения ставят новые задачи в области воспитания молодого поколения. В свете этих задач повышается значимость патриотического воспитания учащихся общеобразовательных школ.  Важность и в то же время сложность решения задач патриотического воспитания молодежи  подчеркивает президент Российской Федерации Владимир Путин, отмечая, что «...грамотных и продуманных действий требуют вопросы, связанные с патриотическим воспитанием молодежи. Эта тема вечная, но очень сложная».</w:t>
      </w:r>
    </w:p>
    <w:p w:rsidR="00A756E3" w:rsidRPr="000B5218" w:rsidRDefault="00A756E3" w:rsidP="00FA6FF6">
      <w:pPr>
        <w:autoSpaceDE w:val="0"/>
        <w:autoSpaceDN w:val="0"/>
        <w:adjustRightInd w:val="0"/>
        <w:spacing w:after="0" w:line="360" w:lineRule="auto"/>
        <w:ind w:right="-1" w:firstLine="708"/>
        <w:jc w:val="both"/>
        <w:rPr>
          <w:rFonts w:ascii="Times New Roman" w:hAnsi="Times New Roman"/>
          <w:color w:val="000000"/>
          <w:sz w:val="28"/>
          <w:szCs w:val="28"/>
          <w:lang w:eastAsia="ru-RU"/>
        </w:rPr>
      </w:pPr>
      <w:r w:rsidRPr="000B5218">
        <w:rPr>
          <w:rFonts w:ascii="Times New Roman" w:hAnsi="Times New Roman"/>
          <w:color w:val="000000"/>
          <w:sz w:val="28"/>
          <w:szCs w:val="28"/>
          <w:lang w:eastAsia="ru-RU"/>
        </w:rPr>
        <w:t xml:space="preserve">Формирование гражданской идентичности учащихся обусловлено особенностями социокультурной, экономической и образовательной ситуацией в стране. Религиозное, этническое, социальное и культурное разнообразие российского общества ставит перед системой образования трудную задачу содействовать обеспечению консолидации различных слоев гражданского общества, уменьшению социальной напряженности между представителями различных конфессий и национальных культур. </w:t>
      </w:r>
    </w:p>
    <w:p w:rsidR="00A756E3" w:rsidRPr="000B5218" w:rsidRDefault="00A756E3" w:rsidP="00FA6FF6">
      <w:pPr>
        <w:autoSpaceDE w:val="0"/>
        <w:autoSpaceDN w:val="0"/>
        <w:adjustRightInd w:val="0"/>
        <w:spacing w:after="0" w:line="360" w:lineRule="auto"/>
        <w:ind w:right="-1" w:firstLine="708"/>
        <w:jc w:val="both"/>
        <w:rPr>
          <w:rFonts w:ascii="Times New Roman" w:hAnsi="Times New Roman"/>
          <w:color w:val="000000"/>
          <w:sz w:val="28"/>
          <w:szCs w:val="28"/>
          <w:lang w:eastAsia="ru-RU"/>
        </w:rPr>
      </w:pPr>
      <w:r w:rsidRPr="000B5218">
        <w:rPr>
          <w:rFonts w:ascii="Times New Roman" w:hAnsi="Times New Roman"/>
          <w:color w:val="000000"/>
          <w:sz w:val="28"/>
          <w:szCs w:val="28"/>
          <w:lang w:eastAsia="ru-RU"/>
        </w:rPr>
        <w:t xml:space="preserve">В Концепции духовно-нравственного развития и воспитания личности гражданина России отмечается, что «образованию отводится ключевая роль в духовно-нравственной консолидации российского общества, </w:t>
      </w:r>
      <w:r>
        <w:rPr>
          <w:rFonts w:ascii="Times New Roman" w:hAnsi="Times New Roman"/>
          <w:color w:val="000000"/>
          <w:sz w:val="28"/>
          <w:szCs w:val="28"/>
          <w:lang w:eastAsia="ru-RU"/>
        </w:rPr>
        <w:t>…</w:t>
      </w:r>
      <w:r w:rsidRPr="000B5218">
        <w:rPr>
          <w:rFonts w:ascii="Times New Roman" w:hAnsi="Times New Roman"/>
          <w:color w:val="000000"/>
          <w:sz w:val="28"/>
          <w:szCs w:val="28"/>
          <w:lang w:eastAsia="ru-RU"/>
        </w:rPr>
        <w:t>, в укреплении социальной солидарности, в повышении уровня доверия человека к жизни в России, к согражданам, обществу, государству, настоящему и будущему своей страны».</w:t>
      </w:r>
    </w:p>
    <w:p w:rsidR="00A756E3" w:rsidRDefault="00A756E3" w:rsidP="00AA5484">
      <w:pPr>
        <w:autoSpaceDE w:val="0"/>
        <w:autoSpaceDN w:val="0"/>
        <w:adjustRightInd w:val="0"/>
        <w:spacing w:after="0" w:line="360" w:lineRule="auto"/>
        <w:ind w:right="-1" w:firstLine="708"/>
        <w:jc w:val="both"/>
        <w:rPr>
          <w:rFonts w:ascii="Times New Roman" w:hAnsi="Times New Roman"/>
          <w:sz w:val="28"/>
          <w:szCs w:val="28"/>
          <w:lang w:eastAsia="ru-RU"/>
        </w:rPr>
      </w:pPr>
      <w:r w:rsidRPr="00494F74">
        <w:rPr>
          <w:rFonts w:ascii="Times New Roman" w:hAnsi="Times New Roman"/>
          <w:sz w:val="28"/>
          <w:szCs w:val="28"/>
        </w:rPr>
        <w:lastRenderedPageBreak/>
        <w:t xml:space="preserve">В образовательном учреждении </w:t>
      </w:r>
      <w:r w:rsidRPr="00494F74">
        <w:rPr>
          <w:rFonts w:ascii="Times New Roman" w:hAnsi="Times New Roman"/>
          <w:sz w:val="28"/>
          <w:szCs w:val="28"/>
          <w:lang w:eastAsia="ru-RU"/>
        </w:rPr>
        <w:t xml:space="preserve">сосредоточена не только интеллектуальная, но и гражданская, духовная и культурная жизнь наших детей, то одной из задач </w:t>
      </w:r>
      <w:r w:rsidRPr="00494F74">
        <w:rPr>
          <w:rFonts w:ascii="Times New Roman" w:hAnsi="Times New Roman"/>
          <w:sz w:val="28"/>
          <w:szCs w:val="28"/>
        </w:rPr>
        <w:t>шк</w:t>
      </w:r>
      <w:r w:rsidRPr="00494F74">
        <w:rPr>
          <w:rFonts w:ascii="Times New Roman" w:hAnsi="Times New Roman"/>
          <w:sz w:val="28"/>
          <w:szCs w:val="28"/>
          <w:lang w:eastAsia="ru-RU"/>
        </w:rPr>
        <w:t xml:space="preserve">олы </w:t>
      </w:r>
      <w:r w:rsidRPr="00494F74">
        <w:rPr>
          <w:rFonts w:ascii="Times New Roman" w:hAnsi="Times New Roman"/>
          <w:sz w:val="28"/>
          <w:szCs w:val="28"/>
        </w:rPr>
        <w:t>является</w:t>
      </w:r>
      <w:r w:rsidRPr="00494F74">
        <w:rPr>
          <w:rFonts w:ascii="Times New Roman" w:hAnsi="Times New Roman"/>
          <w:sz w:val="28"/>
          <w:szCs w:val="28"/>
          <w:lang w:eastAsia="ru-RU"/>
        </w:rPr>
        <w:t xml:space="preserve"> задача гражданского воспитания</w:t>
      </w:r>
      <w:r w:rsidRPr="00494F74">
        <w:rPr>
          <w:rFonts w:ascii="Times New Roman" w:hAnsi="Times New Roman"/>
          <w:sz w:val="28"/>
          <w:szCs w:val="28"/>
        </w:rPr>
        <w:t xml:space="preserve"> обучающихся</w:t>
      </w:r>
      <w:r>
        <w:rPr>
          <w:rFonts w:ascii="Times New Roman" w:hAnsi="Times New Roman"/>
          <w:sz w:val="28"/>
          <w:szCs w:val="28"/>
        </w:rPr>
        <w:t>.</w:t>
      </w:r>
      <w:r w:rsidRPr="00494F74">
        <w:rPr>
          <w:rFonts w:ascii="Times New Roman" w:hAnsi="Times New Roman"/>
          <w:sz w:val="28"/>
          <w:szCs w:val="28"/>
          <w:lang w:eastAsia="ru-RU"/>
        </w:rPr>
        <w:t xml:space="preserve"> </w:t>
      </w:r>
      <w:r w:rsidRPr="000B5218">
        <w:rPr>
          <w:rFonts w:ascii="Times New Roman" w:hAnsi="Times New Roman"/>
          <w:sz w:val="28"/>
          <w:szCs w:val="28"/>
          <w:lang w:eastAsia="ru-RU"/>
        </w:rPr>
        <w:t xml:space="preserve">Следует отметить, что эффективное воспитание гражданина и патриота своей страны невозможно без участия семьи.   </w:t>
      </w:r>
    </w:p>
    <w:p w:rsidR="00A756E3" w:rsidRPr="00AA5484" w:rsidRDefault="00A756E3" w:rsidP="00AA5484">
      <w:pPr>
        <w:autoSpaceDE w:val="0"/>
        <w:autoSpaceDN w:val="0"/>
        <w:adjustRightInd w:val="0"/>
        <w:spacing w:after="0" w:line="360" w:lineRule="auto"/>
        <w:ind w:right="-1" w:firstLine="708"/>
        <w:jc w:val="both"/>
        <w:rPr>
          <w:rFonts w:ascii="Times New Roman" w:hAnsi="Times New Roman"/>
          <w:sz w:val="28"/>
          <w:szCs w:val="28"/>
          <w:lang w:eastAsia="ru-RU"/>
        </w:rPr>
      </w:pPr>
      <w:r w:rsidRPr="000B5218">
        <w:rPr>
          <w:rFonts w:ascii="Times New Roman" w:hAnsi="Times New Roman"/>
          <w:sz w:val="28"/>
          <w:szCs w:val="28"/>
          <w:lang w:eastAsia="ru-RU"/>
        </w:rPr>
        <w:t xml:space="preserve">С учетом сказанного, наш проект, направленный на решение проблемы гражданского образования детей, формирования их гражданской идентичности, </w:t>
      </w:r>
      <w:r w:rsidRPr="000B5218">
        <w:rPr>
          <w:rFonts w:ascii="Times New Roman" w:hAnsi="Times New Roman"/>
          <w:i/>
          <w:sz w:val="28"/>
          <w:szCs w:val="28"/>
          <w:lang w:eastAsia="ru-RU"/>
        </w:rPr>
        <w:t>мы считаем актуальным</w:t>
      </w:r>
      <w:r w:rsidRPr="000B5218">
        <w:rPr>
          <w:rFonts w:ascii="Times New Roman" w:hAnsi="Times New Roman"/>
          <w:sz w:val="28"/>
          <w:szCs w:val="28"/>
          <w:lang w:eastAsia="ru-RU"/>
        </w:rPr>
        <w:t>.</w:t>
      </w:r>
      <w:r w:rsidRPr="00FA6FF6">
        <w:rPr>
          <w:i/>
          <w:sz w:val="28"/>
          <w:szCs w:val="28"/>
        </w:rPr>
        <w:t xml:space="preserve"> </w:t>
      </w:r>
    </w:p>
    <w:p w:rsidR="00A756E3" w:rsidRPr="000B5218" w:rsidRDefault="00A756E3" w:rsidP="00FA6FF6">
      <w:pPr>
        <w:shd w:val="clear" w:color="auto" w:fill="FFFFFF"/>
        <w:spacing w:after="0" w:line="360" w:lineRule="auto"/>
        <w:ind w:firstLine="708"/>
        <w:jc w:val="both"/>
        <w:rPr>
          <w:rFonts w:ascii="Times New Roman" w:hAnsi="Times New Roman"/>
          <w:sz w:val="28"/>
          <w:szCs w:val="28"/>
          <w:lang w:eastAsia="ru-RU"/>
        </w:rPr>
      </w:pPr>
      <w:r w:rsidRPr="000B5218">
        <w:rPr>
          <w:rFonts w:ascii="Times New Roman" w:hAnsi="Times New Roman"/>
          <w:sz w:val="28"/>
          <w:szCs w:val="28"/>
          <w:shd w:val="clear" w:color="auto" w:fill="FFFFFF"/>
          <w:lang w:eastAsia="ru-RU"/>
        </w:rPr>
        <w:t>Многое связывает человека с местом, где он родился и вырос. Родной край, его люди, природа, пройдя через сознание, становятся частью человеческой судьбы. Патриотическое воспитание учащихся начинается с познания малой Родины. Ведь без комплексного, всестороннего изучения родного края невозможно формирование человека как личности.</w:t>
      </w:r>
      <w:r w:rsidRPr="000B5218">
        <w:rPr>
          <w:rFonts w:ascii="Times New Roman" w:hAnsi="Times New Roman"/>
          <w:sz w:val="28"/>
          <w:szCs w:val="28"/>
          <w:lang w:eastAsia="ru-RU"/>
        </w:rPr>
        <w:t xml:space="preserve"> </w:t>
      </w:r>
    </w:p>
    <w:p w:rsidR="00A756E3" w:rsidRPr="000B5218" w:rsidRDefault="00A756E3" w:rsidP="00FA6FF6">
      <w:pPr>
        <w:shd w:val="clear" w:color="auto" w:fill="FFFFFF"/>
        <w:spacing w:after="0" w:line="360" w:lineRule="auto"/>
        <w:ind w:firstLine="708"/>
        <w:jc w:val="both"/>
        <w:rPr>
          <w:rFonts w:ascii="Times New Roman" w:hAnsi="Times New Roman"/>
          <w:sz w:val="28"/>
          <w:szCs w:val="28"/>
          <w:lang w:eastAsia="ru-RU"/>
        </w:rPr>
      </w:pPr>
      <w:r w:rsidRPr="000B5218">
        <w:rPr>
          <w:rFonts w:ascii="Times New Roman" w:hAnsi="Times New Roman"/>
          <w:color w:val="000000"/>
          <w:sz w:val="28"/>
          <w:szCs w:val="28"/>
          <w:lang w:eastAsia="ru-RU"/>
        </w:rPr>
        <w:t xml:space="preserve">Краеведение есть не что иное, как важное средство связи истории России  с жизнью каждого человека. Постижение красоты культуры должно начинаться с воспитания любви и бережного отношения к малой Родине. Особое внимание в формировании личности должно быть обращено на воспитание </w:t>
      </w:r>
      <w:r w:rsidRPr="000B5218">
        <w:rPr>
          <w:rFonts w:ascii="Times New Roman" w:hAnsi="Times New Roman"/>
          <w:sz w:val="28"/>
          <w:szCs w:val="28"/>
          <w:lang w:eastAsia="ru-RU"/>
        </w:rPr>
        <w:t>патриотического отношения к родному краю, его богатствам.</w:t>
      </w:r>
    </w:p>
    <w:p w:rsidR="00A756E3" w:rsidRPr="00FA6FF6" w:rsidRDefault="00A756E3" w:rsidP="00ED1EF2">
      <w:pPr>
        <w:shd w:val="clear" w:color="auto" w:fill="FFFFFF"/>
        <w:spacing w:after="0" w:line="360" w:lineRule="auto"/>
        <w:ind w:firstLine="708"/>
        <w:jc w:val="both"/>
        <w:rPr>
          <w:rFonts w:ascii="Times New Roman" w:hAnsi="Times New Roman"/>
          <w:sz w:val="28"/>
          <w:szCs w:val="28"/>
          <w:lang w:eastAsia="ru-RU"/>
        </w:rPr>
      </w:pPr>
      <w:r w:rsidRPr="000B5218">
        <w:rPr>
          <w:rFonts w:ascii="Times New Roman" w:hAnsi="Times New Roman"/>
          <w:sz w:val="28"/>
          <w:szCs w:val="28"/>
          <w:lang w:eastAsia="ru-RU"/>
        </w:rPr>
        <w:t xml:space="preserve">Справедливо отмечено, что подлинное краеведение – всегда </w:t>
      </w:r>
      <w:proofErr w:type="spellStart"/>
      <w:r w:rsidRPr="000B5218">
        <w:rPr>
          <w:rFonts w:ascii="Times New Roman" w:hAnsi="Times New Roman"/>
          <w:sz w:val="28"/>
          <w:szCs w:val="28"/>
          <w:lang w:eastAsia="ru-RU"/>
        </w:rPr>
        <w:t>краелюбие</w:t>
      </w:r>
      <w:proofErr w:type="spellEnd"/>
      <w:r w:rsidRPr="000B5218">
        <w:rPr>
          <w:rFonts w:ascii="Times New Roman" w:hAnsi="Times New Roman"/>
          <w:sz w:val="28"/>
          <w:szCs w:val="28"/>
          <w:lang w:eastAsia="ru-RU"/>
        </w:rPr>
        <w:t xml:space="preserve">. Это одна из существенных основ корневой культуры человека, основ его </w:t>
      </w:r>
      <w:r w:rsidRPr="00FA6FF6">
        <w:rPr>
          <w:rFonts w:ascii="Times New Roman" w:hAnsi="Times New Roman"/>
          <w:sz w:val="28"/>
          <w:szCs w:val="28"/>
          <w:lang w:eastAsia="ru-RU"/>
        </w:rPr>
        <w:t>нравственности и гражданственности.</w:t>
      </w:r>
    </w:p>
    <w:p w:rsidR="00A756E3" w:rsidRPr="00FA6FF6" w:rsidRDefault="00A756E3" w:rsidP="00FA6FF6">
      <w:pPr>
        <w:autoSpaceDE w:val="0"/>
        <w:autoSpaceDN w:val="0"/>
        <w:adjustRightInd w:val="0"/>
        <w:spacing w:after="0" w:line="360" w:lineRule="auto"/>
        <w:ind w:right="-1" w:firstLine="708"/>
        <w:jc w:val="both"/>
        <w:rPr>
          <w:rFonts w:ascii="Times New Roman" w:hAnsi="Times New Roman"/>
          <w:sz w:val="28"/>
          <w:szCs w:val="28"/>
          <w:lang w:eastAsia="ru-RU"/>
        </w:rPr>
      </w:pPr>
      <w:r w:rsidRPr="000B5218">
        <w:rPr>
          <w:rFonts w:ascii="Times New Roman" w:hAnsi="Times New Roman"/>
          <w:color w:val="000000"/>
          <w:sz w:val="28"/>
          <w:szCs w:val="28"/>
          <w:lang w:eastAsia="ru-RU"/>
        </w:rPr>
        <w:t xml:space="preserve">Данный проект интересен тем, </w:t>
      </w:r>
      <w:r w:rsidRPr="00D75647">
        <w:rPr>
          <w:rFonts w:ascii="Times New Roman" w:hAnsi="Times New Roman"/>
          <w:sz w:val="28"/>
          <w:szCs w:val="28"/>
          <w:lang w:eastAsia="ru-RU"/>
        </w:rPr>
        <w:t>что  реализовывался</w:t>
      </w:r>
      <w:r>
        <w:rPr>
          <w:rFonts w:ascii="Times New Roman" w:hAnsi="Times New Roman"/>
          <w:color w:val="000000"/>
          <w:sz w:val="28"/>
          <w:szCs w:val="28"/>
          <w:lang w:eastAsia="ru-RU"/>
        </w:rPr>
        <w:t xml:space="preserve"> педагогами</w:t>
      </w:r>
      <w:r w:rsidRPr="000B5218">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и учащимися с целью воспитания </w:t>
      </w:r>
      <w:r w:rsidRPr="000B5218">
        <w:rPr>
          <w:rFonts w:ascii="Times New Roman" w:hAnsi="Times New Roman"/>
          <w:color w:val="000000"/>
          <w:sz w:val="28"/>
          <w:szCs w:val="28"/>
          <w:lang w:eastAsia="ru-RU"/>
        </w:rPr>
        <w:t>ценностного отношения к культурному наследию: любви к родному селу, сопричастности к судьбе края, бережного отношения к его культурно-историческим и природным богатствам.</w:t>
      </w:r>
    </w:p>
    <w:p w:rsidR="00A756E3" w:rsidRPr="000B5218" w:rsidRDefault="00A756E3" w:rsidP="00FA6FF6">
      <w:pPr>
        <w:autoSpaceDE w:val="0"/>
        <w:autoSpaceDN w:val="0"/>
        <w:adjustRightInd w:val="0"/>
        <w:spacing w:after="0" w:line="360" w:lineRule="auto"/>
        <w:ind w:right="-1" w:firstLine="708"/>
        <w:jc w:val="both"/>
        <w:rPr>
          <w:rFonts w:ascii="Times New Roman" w:hAnsi="Times New Roman"/>
          <w:sz w:val="28"/>
          <w:szCs w:val="28"/>
        </w:rPr>
      </w:pPr>
      <w:r w:rsidRPr="000B5218">
        <w:rPr>
          <w:rFonts w:ascii="Times New Roman" w:hAnsi="Times New Roman"/>
          <w:sz w:val="28"/>
          <w:szCs w:val="28"/>
          <w:lang w:eastAsia="ru-RU"/>
        </w:rPr>
        <w:t xml:space="preserve"> </w:t>
      </w:r>
      <w:r>
        <w:rPr>
          <w:rFonts w:ascii="Times New Roman" w:hAnsi="Times New Roman"/>
          <w:sz w:val="28"/>
          <w:szCs w:val="28"/>
        </w:rPr>
        <w:t>Мы считаем, что и</w:t>
      </w:r>
      <w:r w:rsidRPr="00FA6FF6">
        <w:rPr>
          <w:rFonts w:ascii="Times New Roman" w:hAnsi="Times New Roman"/>
          <w:sz w:val="28"/>
          <w:szCs w:val="28"/>
        </w:rPr>
        <w:t>зучение истории своего края может стать инструментом для формирования гражданской идентичности обучающихся</w:t>
      </w:r>
      <w:r>
        <w:rPr>
          <w:rFonts w:ascii="Times New Roman" w:hAnsi="Times New Roman"/>
          <w:sz w:val="28"/>
          <w:szCs w:val="28"/>
        </w:rPr>
        <w:t xml:space="preserve"> и уверены,  что </w:t>
      </w:r>
      <w:r w:rsidRPr="000B5218">
        <w:rPr>
          <w:rFonts w:ascii="Times New Roman" w:hAnsi="Times New Roman"/>
          <w:sz w:val="28"/>
          <w:szCs w:val="28"/>
          <w:lang w:eastAsia="ru-RU"/>
        </w:rPr>
        <w:t xml:space="preserve">при реализации </w:t>
      </w:r>
      <w:r>
        <w:rPr>
          <w:rFonts w:ascii="Times New Roman" w:hAnsi="Times New Roman"/>
          <w:sz w:val="28"/>
          <w:szCs w:val="28"/>
          <w:lang w:eastAsia="ru-RU"/>
        </w:rPr>
        <w:t xml:space="preserve">данного проекта </w:t>
      </w:r>
      <w:r w:rsidRPr="000B5218">
        <w:rPr>
          <w:rFonts w:ascii="Times New Roman" w:hAnsi="Times New Roman"/>
          <w:sz w:val="28"/>
          <w:szCs w:val="28"/>
          <w:lang w:eastAsia="ru-RU"/>
        </w:rPr>
        <w:t>в</w:t>
      </w:r>
      <w:r>
        <w:rPr>
          <w:rFonts w:ascii="Times New Roman" w:hAnsi="Times New Roman"/>
          <w:sz w:val="28"/>
          <w:szCs w:val="28"/>
          <w:lang w:eastAsia="ru-RU"/>
        </w:rPr>
        <w:t xml:space="preserve"> обучающихся</w:t>
      </w:r>
      <w:r w:rsidRPr="000B5218">
        <w:rPr>
          <w:rFonts w:ascii="Times New Roman" w:hAnsi="Times New Roman"/>
          <w:sz w:val="28"/>
          <w:szCs w:val="28"/>
          <w:lang w:eastAsia="ru-RU"/>
        </w:rPr>
        <w:t xml:space="preserve"> будет заложено начало понимания высоких </w:t>
      </w:r>
      <w:proofErr w:type="spellStart"/>
      <w:r w:rsidRPr="000B5218">
        <w:rPr>
          <w:rFonts w:ascii="Times New Roman" w:hAnsi="Times New Roman"/>
          <w:sz w:val="28"/>
          <w:szCs w:val="28"/>
          <w:lang w:eastAsia="ru-RU"/>
        </w:rPr>
        <w:t>гражданско</w:t>
      </w:r>
      <w:proofErr w:type="spellEnd"/>
      <w:r w:rsidRPr="000B5218">
        <w:rPr>
          <w:rFonts w:ascii="Times New Roman" w:hAnsi="Times New Roman"/>
          <w:sz w:val="28"/>
          <w:szCs w:val="28"/>
          <w:lang w:eastAsia="ru-RU"/>
        </w:rPr>
        <w:t xml:space="preserve"> - патриотических чувств: любовь к Отечеству, чувство гордости за свой народ, его историю, традиции, </w:t>
      </w:r>
      <w:r w:rsidRPr="000B5218">
        <w:rPr>
          <w:rFonts w:ascii="Times New Roman" w:hAnsi="Times New Roman"/>
          <w:sz w:val="28"/>
          <w:szCs w:val="28"/>
          <w:lang w:eastAsia="ru-RU"/>
        </w:rPr>
        <w:lastRenderedPageBreak/>
        <w:t>культурные достижения, чувство национальной гордост</w:t>
      </w:r>
      <w:r>
        <w:rPr>
          <w:rFonts w:ascii="Times New Roman" w:hAnsi="Times New Roman"/>
          <w:sz w:val="28"/>
          <w:szCs w:val="28"/>
          <w:lang w:eastAsia="ru-RU"/>
        </w:rPr>
        <w:t>и и любви к своей малой Родине.</w:t>
      </w:r>
    </w:p>
    <w:p w:rsidR="00A756E3" w:rsidRPr="000B5218" w:rsidRDefault="00A756E3" w:rsidP="00FA6FF6">
      <w:pPr>
        <w:shd w:val="clear" w:color="auto" w:fill="FFFFFF"/>
        <w:spacing w:after="0" w:line="360" w:lineRule="auto"/>
        <w:jc w:val="center"/>
        <w:rPr>
          <w:rFonts w:ascii="Times New Roman" w:hAnsi="Times New Roman"/>
          <w:b/>
          <w:sz w:val="28"/>
          <w:szCs w:val="28"/>
          <w:lang w:eastAsia="ru-RU"/>
        </w:rPr>
      </w:pPr>
      <w:r w:rsidRPr="000B5218">
        <w:rPr>
          <w:rFonts w:ascii="Times New Roman" w:hAnsi="Times New Roman"/>
          <w:b/>
          <w:sz w:val="28"/>
          <w:szCs w:val="28"/>
          <w:lang w:val="en-US" w:eastAsia="ru-RU"/>
        </w:rPr>
        <w:t>II</w:t>
      </w:r>
      <w:r w:rsidRPr="000B5218">
        <w:rPr>
          <w:rFonts w:ascii="Times New Roman" w:hAnsi="Times New Roman"/>
          <w:b/>
          <w:sz w:val="28"/>
          <w:szCs w:val="28"/>
          <w:lang w:eastAsia="ru-RU"/>
        </w:rPr>
        <w:t>. Постановка проблемы</w:t>
      </w:r>
    </w:p>
    <w:p w:rsidR="00A756E3" w:rsidRDefault="00A756E3" w:rsidP="00FA6FF6">
      <w:pPr>
        <w:shd w:val="clear" w:color="auto" w:fill="FFFFFF"/>
        <w:spacing w:after="0" w:line="360" w:lineRule="auto"/>
        <w:ind w:firstLine="708"/>
        <w:jc w:val="both"/>
        <w:rPr>
          <w:rFonts w:ascii="Times New Roman" w:hAnsi="Times New Roman"/>
          <w:sz w:val="28"/>
          <w:szCs w:val="28"/>
          <w:lang w:eastAsia="ru-RU"/>
        </w:rPr>
      </w:pPr>
      <w:r w:rsidRPr="000B5218">
        <w:rPr>
          <w:rFonts w:ascii="Times New Roman" w:hAnsi="Times New Roman"/>
          <w:sz w:val="28"/>
          <w:szCs w:val="28"/>
          <w:lang w:eastAsia="ru-RU"/>
        </w:rPr>
        <w:t xml:space="preserve">В целях изучения ученического коллектива классные руководители проводят различные диагностики. Так было и с данным классом. Учащимся 7-го класса была предложена диагностика эффективности внеурочной деятельности школьников авторов Д.В. Григорьева  и </w:t>
      </w:r>
      <w:proofErr w:type="spellStart"/>
      <w:r w:rsidRPr="000B5218">
        <w:rPr>
          <w:rFonts w:ascii="Times New Roman" w:hAnsi="Times New Roman"/>
          <w:sz w:val="28"/>
          <w:szCs w:val="28"/>
          <w:lang w:eastAsia="ru-RU"/>
        </w:rPr>
        <w:t>П.В.Степанова</w:t>
      </w:r>
      <w:proofErr w:type="spellEnd"/>
      <w:r w:rsidRPr="000B5218">
        <w:rPr>
          <w:rFonts w:ascii="Times New Roman" w:hAnsi="Times New Roman"/>
          <w:sz w:val="28"/>
          <w:szCs w:val="28"/>
          <w:lang w:eastAsia="ru-RU"/>
        </w:rPr>
        <w:t>, а конкретнее изучение изменений в личности школьника — субъекта внеурочной деятельности. Это методика диагностики личностного роста школьников. Напомним, что личностный рост можно определить как развитие гуманистических ценностных отношений человека к миру, другим людям, самому себе. Диагностировать эти отноше</w:t>
      </w:r>
      <w:r>
        <w:rPr>
          <w:rFonts w:ascii="Times New Roman" w:hAnsi="Times New Roman"/>
          <w:sz w:val="28"/>
          <w:szCs w:val="28"/>
          <w:lang w:eastAsia="ru-RU"/>
        </w:rPr>
        <w:t>ния и призвана данная методика.</w:t>
      </w:r>
    </w:p>
    <w:p w:rsidR="00A756E3" w:rsidRDefault="00A756E3" w:rsidP="00FA6FF6">
      <w:pPr>
        <w:shd w:val="clear" w:color="auto" w:fill="FFFFFF"/>
        <w:spacing w:after="0" w:line="360" w:lineRule="auto"/>
        <w:ind w:firstLine="708"/>
        <w:jc w:val="both"/>
        <w:rPr>
          <w:rFonts w:ascii="Times New Roman" w:hAnsi="Times New Roman"/>
          <w:sz w:val="28"/>
          <w:szCs w:val="28"/>
          <w:lang w:eastAsia="ru-RU"/>
        </w:rPr>
      </w:pPr>
      <w:r w:rsidRPr="000B5218">
        <w:rPr>
          <w:rFonts w:ascii="Times New Roman" w:hAnsi="Times New Roman"/>
          <w:sz w:val="28"/>
          <w:szCs w:val="28"/>
          <w:lang w:eastAsia="ru-RU"/>
        </w:rPr>
        <w:t>Школьникам был предложен опросник, состоящий из 91 утверждения, и предлагалось высказать своё согласие или несогласие с каждым из них. Данные утверждения представляли собой в явной или скрытой форме выражение позитивного или негативного отношения человека к основным ценностям европейской цивилизации: к семье, Отечеству, природе, миру (как ненасилию), знаниям, труду, культуре, другим людям, собственному человеческому Я.</w:t>
      </w:r>
    </w:p>
    <w:p w:rsidR="00A756E3" w:rsidRPr="000B5218" w:rsidRDefault="00A756E3" w:rsidP="00FA6FF6">
      <w:pPr>
        <w:shd w:val="clear" w:color="auto" w:fill="FFFFFF"/>
        <w:spacing w:after="0" w:line="360" w:lineRule="auto"/>
        <w:ind w:firstLine="708"/>
        <w:jc w:val="both"/>
        <w:rPr>
          <w:rFonts w:ascii="Times New Roman" w:hAnsi="Times New Roman"/>
          <w:sz w:val="28"/>
          <w:szCs w:val="28"/>
          <w:lang w:eastAsia="ru-RU"/>
        </w:rPr>
      </w:pPr>
      <w:r w:rsidRPr="000B5218">
        <w:rPr>
          <w:rFonts w:ascii="Times New Roman" w:hAnsi="Times New Roman"/>
          <w:sz w:val="28"/>
          <w:szCs w:val="28"/>
          <w:lang w:eastAsia="ru-RU"/>
        </w:rPr>
        <w:t>Стремясь сделать результаты диагностики более достоверными, при отборе материалов для опросника авторы руководствовались следующими принципами:</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1. содержащиеся в опроснике утверждения должны побуждать подростка проявлять своё отношение к миру, другим людям, самому себе;</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2. формулировки высказываний должны быть понятными для школьников и восприниматься ими однозначно;</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3. тезисы опросника должны быть сформулированы так, чтобы тот или иной ответ не выглядел в глазах школьника заведомо общественно одобряемым;</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lastRenderedPageBreak/>
        <w:t xml:space="preserve">4. во избежание </w:t>
      </w:r>
      <w:proofErr w:type="spellStart"/>
      <w:r w:rsidRPr="000B5218">
        <w:rPr>
          <w:rFonts w:ascii="Times New Roman" w:hAnsi="Times New Roman"/>
          <w:sz w:val="28"/>
          <w:szCs w:val="28"/>
          <w:lang w:eastAsia="ru-RU"/>
        </w:rPr>
        <w:t>неконформного</w:t>
      </w:r>
      <w:proofErr w:type="spellEnd"/>
      <w:r w:rsidRPr="000B5218">
        <w:rPr>
          <w:rFonts w:ascii="Times New Roman" w:hAnsi="Times New Roman"/>
          <w:sz w:val="28"/>
          <w:szCs w:val="28"/>
          <w:lang w:eastAsia="ru-RU"/>
        </w:rPr>
        <w:t xml:space="preserve"> поведения, попыток угадать ответ, правильно отнестись к тому или иному тезису подро</w:t>
      </w:r>
      <w:r w:rsidRPr="000B5218">
        <w:rPr>
          <w:rFonts w:ascii="Times New Roman" w:hAnsi="Times New Roman"/>
          <w:sz w:val="28"/>
          <w:szCs w:val="28"/>
          <w:lang w:eastAsia="ru-RU"/>
        </w:rPr>
        <w:softHyphen/>
        <w:t>сткам необходимо предоставить право анонимного заполнения анкеты.</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xml:space="preserve">          В диагностике принимали участие все учащиеся класса в количестве 15 человек. </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Выделим вопросы диагностики, определяющие характер отношений школьника к Отечеству:</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1. Те, кто критикует происходящее в стране, не могут считаться настоящими патриотами.</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2. Я многим обязан своей стране.</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3. Я готов защищать свою Родину в случае серьёзной опасности.</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4. День Победы (9 мая) - праздник только для ветеранов и пожилых людей.</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5. Оказавшись за границей, я постараюсь, чтобы меня не воспринимали как россиянина.</w:t>
      </w:r>
    </w:p>
    <w:p w:rsidR="00A756E3" w:rsidRPr="00D75647"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xml:space="preserve">6. Я не могу представить русскую разговорную речь без </w:t>
      </w:r>
      <w:r w:rsidRPr="00D75647">
        <w:rPr>
          <w:rFonts w:ascii="Times New Roman" w:hAnsi="Times New Roman"/>
          <w:sz w:val="28"/>
          <w:szCs w:val="28"/>
          <w:lang w:eastAsia="ru-RU"/>
        </w:rPr>
        <w:t>нецензурных выражений.</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7. Я хотел бы съездить в другие страны, но жить я предпочитаю в своей.</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xml:space="preserve">       Из 15 учащихся класса по отношению к Отечеству 1 человек показал устойчиво-позитивное, 8 человек— ситуативно-позитивное, 4 человека— ситуативно-негативное и 2 —устойчиво-негативное отношение.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4"/>
      </w:tblGrid>
      <w:tr w:rsidR="00A756E3" w:rsidRPr="000E683D" w:rsidTr="00BE15E8">
        <w:tc>
          <w:tcPr>
            <w:tcW w:w="1914" w:type="dxa"/>
          </w:tcPr>
          <w:p w:rsidR="00A756E3" w:rsidRPr="000B5218" w:rsidRDefault="00A756E3" w:rsidP="00895D1D">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Тип отношения</w:t>
            </w:r>
          </w:p>
          <w:p w:rsidR="00A756E3" w:rsidRPr="000B5218" w:rsidRDefault="00A756E3" w:rsidP="00895D1D">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Ценности.</w:t>
            </w:r>
          </w:p>
        </w:tc>
        <w:tc>
          <w:tcPr>
            <w:tcW w:w="1914" w:type="dxa"/>
          </w:tcPr>
          <w:p w:rsidR="00A756E3" w:rsidRPr="000B5218" w:rsidRDefault="00A756E3" w:rsidP="00895D1D">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Устойчиво-позитивное</w:t>
            </w:r>
          </w:p>
          <w:p w:rsidR="00A756E3" w:rsidRPr="000B5218" w:rsidRDefault="00A756E3" w:rsidP="00895D1D">
            <w:pPr>
              <w:spacing w:after="0" w:line="240" w:lineRule="auto"/>
              <w:rPr>
                <w:rFonts w:ascii="Times New Roman" w:hAnsi="Times New Roman"/>
                <w:sz w:val="28"/>
                <w:szCs w:val="28"/>
                <w:lang w:eastAsia="ru-RU"/>
              </w:rPr>
            </w:pPr>
          </w:p>
        </w:tc>
        <w:tc>
          <w:tcPr>
            <w:tcW w:w="1914" w:type="dxa"/>
          </w:tcPr>
          <w:p w:rsidR="00A756E3" w:rsidRPr="000B5218" w:rsidRDefault="00A756E3" w:rsidP="00895D1D">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Ситуативно-позитивное</w:t>
            </w:r>
          </w:p>
          <w:p w:rsidR="00A756E3" w:rsidRPr="000B5218" w:rsidRDefault="00A756E3" w:rsidP="00895D1D">
            <w:pPr>
              <w:spacing w:after="0" w:line="240" w:lineRule="auto"/>
              <w:rPr>
                <w:rFonts w:ascii="Times New Roman" w:hAnsi="Times New Roman"/>
                <w:sz w:val="28"/>
                <w:szCs w:val="28"/>
                <w:lang w:eastAsia="ru-RU"/>
              </w:rPr>
            </w:pPr>
          </w:p>
        </w:tc>
        <w:tc>
          <w:tcPr>
            <w:tcW w:w="1914" w:type="dxa"/>
          </w:tcPr>
          <w:p w:rsidR="00A756E3" w:rsidRPr="000B5218" w:rsidRDefault="00A756E3" w:rsidP="00895D1D">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Ситуативно-негативное</w:t>
            </w:r>
          </w:p>
          <w:p w:rsidR="00A756E3" w:rsidRPr="000B5218" w:rsidRDefault="00A756E3" w:rsidP="00895D1D">
            <w:pPr>
              <w:spacing w:after="0" w:line="240" w:lineRule="auto"/>
              <w:rPr>
                <w:rFonts w:ascii="Times New Roman" w:hAnsi="Times New Roman"/>
                <w:sz w:val="28"/>
                <w:szCs w:val="28"/>
                <w:lang w:eastAsia="ru-RU"/>
              </w:rPr>
            </w:pPr>
          </w:p>
        </w:tc>
        <w:tc>
          <w:tcPr>
            <w:tcW w:w="1914" w:type="dxa"/>
          </w:tcPr>
          <w:p w:rsidR="00A756E3" w:rsidRPr="000B5218" w:rsidRDefault="00A756E3" w:rsidP="00895D1D">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Устойчиво-негативное</w:t>
            </w:r>
          </w:p>
          <w:p w:rsidR="00A756E3" w:rsidRPr="000B5218" w:rsidRDefault="00A756E3" w:rsidP="00895D1D">
            <w:pPr>
              <w:spacing w:after="0" w:line="240" w:lineRule="auto"/>
              <w:rPr>
                <w:rFonts w:ascii="Times New Roman" w:hAnsi="Times New Roman"/>
                <w:sz w:val="28"/>
                <w:szCs w:val="28"/>
                <w:lang w:eastAsia="ru-RU"/>
              </w:rPr>
            </w:pPr>
          </w:p>
        </w:tc>
      </w:tr>
      <w:tr w:rsidR="00A756E3" w:rsidRPr="000E683D" w:rsidTr="00BE15E8">
        <w:tc>
          <w:tcPr>
            <w:tcW w:w="1914" w:type="dxa"/>
          </w:tcPr>
          <w:p w:rsidR="00A756E3" w:rsidRPr="000B5218" w:rsidRDefault="00A756E3" w:rsidP="00895D1D">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 xml:space="preserve"> Отечество</w:t>
            </w:r>
          </w:p>
        </w:tc>
        <w:tc>
          <w:tcPr>
            <w:tcW w:w="1914" w:type="dxa"/>
          </w:tcPr>
          <w:p w:rsidR="00A756E3" w:rsidRPr="000B5218" w:rsidRDefault="00A756E3" w:rsidP="00895D1D">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7%</w:t>
            </w:r>
          </w:p>
        </w:tc>
        <w:tc>
          <w:tcPr>
            <w:tcW w:w="1914" w:type="dxa"/>
          </w:tcPr>
          <w:p w:rsidR="00A756E3" w:rsidRPr="000B5218" w:rsidRDefault="00A756E3" w:rsidP="00895D1D">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53%</w:t>
            </w:r>
          </w:p>
        </w:tc>
        <w:tc>
          <w:tcPr>
            <w:tcW w:w="1914" w:type="dxa"/>
          </w:tcPr>
          <w:p w:rsidR="00A756E3" w:rsidRPr="000B5218" w:rsidRDefault="00A756E3" w:rsidP="00895D1D">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27%</w:t>
            </w:r>
          </w:p>
        </w:tc>
        <w:tc>
          <w:tcPr>
            <w:tcW w:w="1914" w:type="dxa"/>
          </w:tcPr>
          <w:p w:rsidR="00A756E3" w:rsidRPr="000B5218" w:rsidRDefault="00A756E3" w:rsidP="00895D1D">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13%</w:t>
            </w:r>
          </w:p>
        </w:tc>
      </w:tr>
    </w:tbl>
    <w:p w:rsidR="00A756E3" w:rsidRPr="000B5218" w:rsidRDefault="00A756E3" w:rsidP="000B5218">
      <w:pPr>
        <w:spacing w:after="0" w:line="360" w:lineRule="auto"/>
        <w:jc w:val="both"/>
        <w:rPr>
          <w:rFonts w:ascii="Times New Roman" w:hAnsi="Times New Roman"/>
          <w:color w:val="000000"/>
          <w:sz w:val="28"/>
          <w:szCs w:val="28"/>
          <w:lang w:eastAsia="ru-RU"/>
        </w:rPr>
      </w:pPr>
      <w:r w:rsidRPr="000B5218">
        <w:rPr>
          <w:rFonts w:ascii="Times New Roman" w:hAnsi="Times New Roman"/>
          <w:sz w:val="28"/>
          <w:szCs w:val="28"/>
          <w:lang w:eastAsia="ru-RU"/>
        </w:rPr>
        <w:t xml:space="preserve">Данные диагностики выявили </w:t>
      </w:r>
      <w:r w:rsidRPr="000B5218">
        <w:rPr>
          <w:rFonts w:ascii="Times New Roman" w:hAnsi="Times New Roman"/>
          <w:b/>
          <w:sz w:val="28"/>
          <w:szCs w:val="28"/>
          <w:lang w:eastAsia="ru-RU"/>
        </w:rPr>
        <w:t xml:space="preserve">проблему: </w:t>
      </w:r>
      <w:r w:rsidRPr="000B5218">
        <w:rPr>
          <w:rFonts w:ascii="Times New Roman" w:hAnsi="Times New Roman"/>
          <w:sz w:val="28"/>
          <w:szCs w:val="28"/>
          <w:lang w:eastAsia="ru-RU"/>
        </w:rPr>
        <w:t xml:space="preserve">у обучающихся класса наблюдается низкий уровень </w:t>
      </w:r>
      <w:proofErr w:type="spellStart"/>
      <w:r w:rsidRPr="000B5218">
        <w:rPr>
          <w:rFonts w:ascii="Times New Roman" w:hAnsi="Times New Roman"/>
          <w:sz w:val="28"/>
          <w:szCs w:val="28"/>
          <w:lang w:eastAsia="ru-RU"/>
        </w:rPr>
        <w:t>сформированности</w:t>
      </w:r>
      <w:proofErr w:type="spellEnd"/>
      <w:r w:rsidRPr="000B5218">
        <w:rPr>
          <w:rFonts w:ascii="Times New Roman" w:hAnsi="Times New Roman"/>
          <w:sz w:val="28"/>
          <w:szCs w:val="28"/>
          <w:lang w:eastAsia="ru-RU"/>
        </w:rPr>
        <w:t xml:space="preserve"> гражданственности и патриотизма, так как слабо сформированы представления о  своих правах и обязанностях как гражданина своей страны,  учащиеся</w:t>
      </w:r>
      <w:r w:rsidRPr="000B5218">
        <w:rPr>
          <w:rFonts w:ascii="Times New Roman" w:hAnsi="Times New Roman"/>
          <w:color w:val="000000"/>
          <w:sz w:val="28"/>
          <w:szCs w:val="28"/>
          <w:shd w:val="clear" w:color="auto" w:fill="FFFFFF"/>
          <w:lang w:eastAsia="ru-RU"/>
        </w:rPr>
        <w:t xml:space="preserve"> недостаточно знают законы государства, малоактивны в общественно-политических делах, предпочитают позицию з</w:t>
      </w:r>
      <w:r>
        <w:rPr>
          <w:rFonts w:ascii="Times New Roman" w:hAnsi="Times New Roman"/>
          <w:color w:val="000000"/>
          <w:sz w:val="28"/>
          <w:szCs w:val="28"/>
          <w:shd w:val="clear" w:color="auto" w:fill="FFFFFF"/>
          <w:lang w:eastAsia="ru-RU"/>
        </w:rPr>
        <w:t>рителя</w:t>
      </w:r>
      <w:r w:rsidRPr="000B5218">
        <w:rPr>
          <w:rFonts w:ascii="Times New Roman" w:hAnsi="Times New Roman"/>
          <w:color w:val="000000"/>
          <w:sz w:val="28"/>
          <w:szCs w:val="28"/>
          <w:shd w:val="clear" w:color="auto" w:fill="FFFFFF"/>
          <w:lang w:eastAsia="ru-RU"/>
        </w:rPr>
        <w:t>, мало интересуются историей своей родины</w:t>
      </w:r>
      <w:r>
        <w:rPr>
          <w:rFonts w:ascii="Times New Roman" w:hAnsi="Times New Roman"/>
          <w:color w:val="000000"/>
          <w:sz w:val="28"/>
          <w:szCs w:val="28"/>
          <w:shd w:val="clear" w:color="auto" w:fill="FFFFFF"/>
          <w:lang w:eastAsia="ru-RU"/>
        </w:rPr>
        <w:t>.</w:t>
      </w:r>
      <w:r w:rsidRPr="000B5218">
        <w:rPr>
          <w:rFonts w:ascii="Times New Roman" w:hAnsi="Times New Roman"/>
          <w:sz w:val="28"/>
          <w:szCs w:val="28"/>
          <w:lang w:eastAsia="ru-RU"/>
        </w:rPr>
        <w:t xml:space="preserve"> Таким </w:t>
      </w:r>
      <w:r w:rsidRPr="000B5218">
        <w:rPr>
          <w:rFonts w:ascii="Times New Roman" w:hAnsi="Times New Roman"/>
          <w:sz w:val="28"/>
          <w:szCs w:val="28"/>
          <w:lang w:eastAsia="ru-RU"/>
        </w:rPr>
        <w:lastRenderedPageBreak/>
        <w:t xml:space="preserve">образом, можно говорить о недостаточной </w:t>
      </w:r>
      <w:proofErr w:type="spellStart"/>
      <w:r w:rsidRPr="000B5218">
        <w:rPr>
          <w:rFonts w:ascii="Times New Roman" w:hAnsi="Times New Roman"/>
          <w:sz w:val="28"/>
          <w:szCs w:val="28"/>
          <w:lang w:eastAsia="ru-RU"/>
        </w:rPr>
        <w:t>сформированности</w:t>
      </w:r>
      <w:proofErr w:type="spellEnd"/>
      <w:r w:rsidRPr="000B5218">
        <w:rPr>
          <w:rFonts w:ascii="Times New Roman" w:hAnsi="Times New Roman"/>
          <w:sz w:val="28"/>
          <w:szCs w:val="28"/>
          <w:lang w:eastAsia="ru-RU"/>
        </w:rPr>
        <w:t xml:space="preserve"> гражданской идентичности.</w:t>
      </w:r>
      <w:r w:rsidRPr="000B5218">
        <w:rPr>
          <w:rFonts w:ascii="Times New Roman" w:hAnsi="Times New Roman"/>
          <w:color w:val="000000"/>
          <w:sz w:val="28"/>
          <w:szCs w:val="28"/>
          <w:lang w:eastAsia="ru-RU"/>
        </w:rPr>
        <w:t xml:space="preserve">  </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b/>
          <w:color w:val="000000"/>
          <w:sz w:val="28"/>
          <w:szCs w:val="28"/>
          <w:lang w:eastAsia="ru-RU"/>
        </w:rPr>
        <w:t>Возможные пути решения данной проблемы</w:t>
      </w:r>
      <w:r w:rsidRPr="000B5218">
        <w:rPr>
          <w:rFonts w:ascii="Times New Roman" w:hAnsi="Times New Roman"/>
          <w:color w:val="000000"/>
          <w:sz w:val="28"/>
          <w:szCs w:val="28"/>
          <w:lang w:eastAsia="ru-RU"/>
        </w:rPr>
        <w:t>:</w:t>
      </w:r>
    </w:p>
    <w:p w:rsidR="00A756E3"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1) разнообразие</w:t>
      </w:r>
      <w:r>
        <w:rPr>
          <w:rFonts w:ascii="Times New Roman" w:hAnsi="Times New Roman"/>
          <w:sz w:val="28"/>
          <w:szCs w:val="28"/>
          <w:lang w:eastAsia="ru-RU"/>
        </w:rPr>
        <w:t xml:space="preserve"> </w:t>
      </w:r>
      <w:r w:rsidRPr="000B5218">
        <w:rPr>
          <w:rFonts w:ascii="Times New Roman" w:hAnsi="Times New Roman"/>
          <w:sz w:val="28"/>
          <w:szCs w:val="28"/>
          <w:lang w:eastAsia="ru-RU"/>
        </w:rPr>
        <w:t>форм воспитательной работы в кла</w:t>
      </w:r>
      <w:r>
        <w:rPr>
          <w:rFonts w:ascii="Times New Roman" w:hAnsi="Times New Roman"/>
          <w:sz w:val="28"/>
          <w:szCs w:val="28"/>
          <w:lang w:eastAsia="ru-RU"/>
        </w:rPr>
        <w:t xml:space="preserve">ссе по </w:t>
      </w:r>
      <w:r w:rsidRPr="000B5218">
        <w:rPr>
          <w:rFonts w:ascii="Times New Roman" w:hAnsi="Times New Roman"/>
          <w:sz w:val="28"/>
          <w:szCs w:val="28"/>
          <w:lang w:eastAsia="ru-RU"/>
        </w:rPr>
        <w:t>гражданско-</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патриотическому воспитанию: классные часы, тематические линейки, уроки мужества, устные журналы, встречи с выпускниками шко</w:t>
      </w:r>
      <w:r>
        <w:rPr>
          <w:rFonts w:ascii="Times New Roman" w:hAnsi="Times New Roman"/>
          <w:sz w:val="28"/>
          <w:szCs w:val="28"/>
          <w:lang w:eastAsia="ru-RU"/>
        </w:rPr>
        <w:t>лы, исполнявшими служебный долг</w:t>
      </w:r>
      <w:r w:rsidRPr="000B5218">
        <w:rPr>
          <w:rFonts w:ascii="Times New Roman" w:hAnsi="Times New Roman"/>
          <w:sz w:val="28"/>
          <w:szCs w:val="28"/>
          <w:lang w:eastAsia="ru-RU"/>
        </w:rPr>
        <w:t xml:space="preserve"> за пределами Отечества, и тружениками тыла поселения, экскурсии в музеи, акции «Поздравление с Днем защитников Отечества»  и «Труж</w:t>
      </w:r>
      <w:r>
        <w:rPr>
          <w:rFonts w:ascii="Times New Roman" w:hAnsi="Times New Roman"/>
          <w:sz w:val="28"/>
          <w:szCs w:val="28"/>
          <w:lang w:eastAsia="ru-RU"/>
        </w:rPr>
        <w:t>еники тыла живут рядом» и т.д.;</w:t>
      </w:r>
    </w:p>
    <w:p w:rsidR="00A756E3" w:rsidRDefault="00A756E3" w:rsidP="0084004F">
      <w:pPr>
        <w:tabs>
          <w:tab w:val="left" w:pos="8489"/>
        </w:tabs>
        <w:spacing w:after="0" w:line="360" w:lineRule="auto"/>
        <w:contextualSpacing/>
        <w:jc w:val="both"/>
        <w:rPr>
          <w:rFonts w:ascii="Times New Roman" w:hAnsi="Times New Roman"/>
          <w:sz w:val="28"/>
          <w:szCs w:val="28"/>
          <w:lang w:eastAsia="ru-RU"/>
        </w:rPr>
      </w:pPr>
      <w:r w:rsidRPr="000B5218">
        <w:rPr>
          <w:rFonts w:ascii="Times New Roman" w:hAnsi="Times New Roman"/>
          <w:sz w:val="28"/>
          <w:szCs w:val="28"/>
          <w:lang w:eastAsia="ru-RU"/>
        </w:rPr>
        <w:t>2) применение активных форм: субботники по благоустройству территории школы и обелисков павшим односельчанам, поселения, организация волонтерского отряда по оказанию помощи труженикам тыла поселения, сбор и обработка информации об односельчанах и родственниках – участниках Великой Отечественной войны; составление сборников воспоминаний тружеников тыла поселения, выполн</w:t>
      </w:r>
      <w:r>
        <w:rPr>
          <w:rFonts w:ascii="Times New Roman" w:hAnsi="Times New Roman"/>
          <w:sz w:val="28"/>
          <w:szCs w:val="28"/>
          <w:lang w:eastAsia="ru-RU"/>
        </w:rPr>
        <w:t xml:space="preserve">ение исследовательских работ и </w:t>
      </w:r>
      <w:r w:rsidRPr="000B5218">
        <w:rPr>
          <w:rFonts w:ascii="Times New Roman" w:hAnsi="Times New Roman"/>
          <w:sz w:val="28"/>
          <w:szCs w:val="28"/>
          <w:lang w:eastAsia="ru-RU"/>
        </w:rPr>
        <w:t>участие в научно-практических конференциях.</w:t>
      </w:r>
    </w:p>
    <w:p w:rsidR="00A756E3" w:rsidRPr="0084004F" w:rsidRDefault="00A756E3" w:rsidP="0084004F">
      <w:pPr>
        <w:tabs>
          <w:tab w:val="left" w:pos="8489"/>
        </w:tabs>
        <w:spacing w:after="0" w:line="360" w:lineRule="auto"/>
        <w:contextualSpacing/>
        <w:jc w:val="both"/>
        <w:rPr>
          <w:rFonts w:ascii="Times New Roman" w:hAnsi="Times New Roman"/>
          <w:sz w:val="28"/>
          <w:szCs w:val="28"/>
        </w:rPr>
      </w:pPr>
      <w:r>
        <w:rPr>
          <w:rFonts w:ascii="Times New Roman" w:hAnsi="Times New Roman"/>
          <w:sz w:val="28"/>
          <w:szCs w:val="28"/>
          <w:lang w:eastAsia="ru-RU"/>
        </w:rPr>
        <w:t xml:space="preserve">        </w:t>
      </w:r>
      <w:r w:rsidRPr="000B5218">
        <w:rPr>
          <w:rFonts w:ascii="Times New Roman" w:hAnsi="Times New Roman"/>
          <w:sz w:val="28"/>
          <w:szCs w:val="28"/>
        </w:rPr>
        <w:t>Как известно, в основу стандартов второго поколения положен системно-</w:t>
      </w:r>
      <w:proofErr w:type="spellStart"/>
      <w:r w:rsidRPr="000B5218">
        <w:rPr>
          <w:rFonts w:ascii="Times New Roman" w:hAnsi="Times New Roman"/>
          <w:sz w:val="28"/>
          <w:szCs w:val="28"/>
        </w:rPr>
        <w:t>деятельностный</w:t>
      </w:r>
      <w:proofErr w:type="spellEnd"/>
      <w:r w:rsidRPr="000B5218">
        <w:rPr>
          <w:rFonts w:ascii="Times New Roman" w:hAnsi="Times New Roman"/>
          <w:sz w:val="28"/>
          <w:szCs w:val="28"/>
        </w:rPr>
        <w:t xml:space="preserve"> подход, предполагающий  организацию таких форм сотрудничества, где была бы востребована активность и инициатива ученика. </w:t>
      </w:r>
      <w:r>
        <w:rPr>
          <w:rFonts w:ascii="Times New Roman" w:hAnsi="Times New Roman"/>
          <w:sz w:val="28"/>
          <w:szCs w:val="28"/>
        </w:rPr>
        <w:t xml:space="preserve"> И </w:t>
      </w:r>
      <w:r w:rsidRPr="000B5218">
        <w:rPr>
          <w:rFonts w:ascii="Times New Roman" w:hAnsi="Times New Roman"/>
          <w:sz w:val="28"/>
          <w:szCs w:val="28"/>
        </w:rPr>
        <w:t xml:space="preserve"> мы считаем, что эффективность решения </w:t>
      </w:r>
      <w:r>
        <w:rPr>
          <w:rFonts w:ascii="Times New Roman" w:hAnsi="Times New Roman"/>
          <w:sz w:val="28"/>
          <w:szCs w:val="28"/>
        </w:rPr>
        <w:t xml:space="preserve">обозначенной </w:t>
      </w:r>
      <w:r w:rsidRPr="000B5218">
        <w:rPr>
          <w:rFonts w:ascii="Times New Roman" w:hAnsi="Times New Roman"/>
          <w:sz w:val="28"/>
          <w:szCs w:val="28"/>
        </w:rPr>
        <w:t xml:space="preserve">проблемы будет выше в </w:t>
      </w:r>
      <w:r w:rsidRPr="0084004F">
        <w:rPr>
          <w:rFonts w:ascii="Times New Roman" w:hAnsi="Times New Roman"/>
          <w:sz w:val="28"/>
          <w:szCs w:val="28"/>
        </w:rPr>
        <w:t xml:space="preserve">том случае, </w:t>
      </w:r>
      <w:r>
        <w:rPr>
          <w:rFonts w:ascii="Times New Roman" w:hAnsi="Times New Roman"/>
          <w:sz w:val="28"/>
          <w:szCs w:val="28"/>
        </w:rPr>
        <w:t>если</w:t>
      </w:r>
      <w:r w:rsidRPr="0084004F">
        <w:rPr>
          <w:rFonts w:ascii="Times New Roman" w:hAnsi="Times New Roman"/>
          <w:sz w:val="28"/>
          <w:szCs w:val="28"/>
        </w:rPr>
        <w:t xml:space="preserve"> ребя</w:t>
      </w:r>
      <w:r>
        <w:rPr>
          <w:rFonts w:ascii="Times New Roman" w:hAnsi="Times New Roman"/>
          <w:sz w:val="28"/>
          <w:szCs w:val="28"/>
        </w:rPr>
        <w:t xml:space="preserve">та будут активными участниками </w:t>
      </w:r>
      <w:r w:rsidRPr="0084004F">
        <w:rPr>
          <w:rFonts w:ascii="Times New Roman" w:hAnsi="Times New Roman"/>
          <w:sz w:val="28"/>
          <w:szCs w:val="28"/>
        </w:rPr>
        <w:t xml:space="preserve">и инициаторами проводимых мероприятий. </w:t>
      </w:r>
    </w:p>
    <w:p w:rsidR="00A756E3" w:rsidRDefault="00A756E3" w:rsidP="0084004F">
      <w:pPr>
        <w:tabs>
          <w:tab w:val="left" w:pos="8489"/>
        </w:tabs>
        <w:spacing w:after="0" w:line="360" w:lineRule="auto"/>
        <w:contextualSpacing/>
        <w:jc w:val="both"/>
        <w:rPr>
          <w:rFonts w:ascii="Times New Roman" w:hAnsi="Times New Roman"/>
          <w:sz w:val="28"/>
          <w:szCs w:val="28"/>
        </w:rPr>
      </w:pPr>
      <w:r w:rsidRPr="0084004F">
        <w:rPr>
          <w:rFonts w:ascii="Times New Roman" w:hAnsi="Times New Roman"/>
          <w:sz w:val="28"/>
          <w:szCs w:val="28"/>
        </w:rPr>
        <w:t xml:space="preserve"> </w:t>
      </w:r>
      <w:r>
        <w:rPr>
          <w:rFonts w:ascii="Times New Roman" w:hAnsi="Times New Roman"/>
          <w:sz w:val="28"/>
          <w:szCs w:val="28"/>
        </w:rPr>
        <w:t xml:space="preserve">      Исходя из вышесказанного</w:t>
      </w:r>
      <w:r w:rsidRPr="0084004F">
        <w:rPr>
          <w:rFonts w:ascii="Times New Roman" w:hAnsi="Times New Roman"/>
          <w:sz w:val="28"/>
          <w:szCs w:val="28"/>
        </w:rPr>
        <w:t xml:space="preserve">, </w:t>
      </w:r>
      <w:r>
        <w:rPr>
          <w:rFonts w:ascii="Times New Roman" w:hAnsi="Times New Roman"/>
          <w:sz w:val="28"/>
          <w:szCs w:val="28"/>
        </w:rPr>
        <w:t xml:space="preserve">мы сформулировали </w:t>
      </w:r>
      <w:r w:rsidRPr="0084004F">
        <w:rPr>
          <w:rFonts w:ascii="Times New Roman" w:hAnsi="Times New Roman"/>
          <w:b/>
          <w:sz w:val="28"/>
          <w:szCs w:val="28"/>
        </w:rPr>
        <w:t>гипотезу:</w:t>
      </w:r>
    </w:p>
    <w:p w:rsidR="00A756E3" w:rsidRPr="0084004F" w:rsidRDefault="00A756E3" w:rsidP="0084004F">
      <w:pPr>
        <w:tabs>
          <w:tab w:val="left" w:pos="8489"/>
        </w:tabs>
        <w:spacing w:after="0" w:line="360" w:lineRule="auto"/>
        <w:contextualSpacing/>
        <w:jc w:val="both"/>
        <w:rPr>
          <w:rFonts w:ascii="Times New Roman" w:hAnsi="Times New Roman"/>
          <w:sz w:val="28"/>
          <w:szCs w:val="28"/>
          <w:lang w:eastAsia="ru-RU"/>
        </w:rPr>
      </w:pPr>
      <w:r>
        <w:rPr>
          <w:rFonts w:ascii="Times New Roman" w:hAnsi="Times New Roman"/>
          <w:sz w:val="28"/>
          <w:szCs w:val="28"/>
        </w:rPr>
        <w:t>вовлекая обучающихся  в исследовательскую</w:t>
      </w:r>
      <w:r w:rsidRPr="0084004F">
        <w:rPr>
          <w:rFonts w:ascii="Times New Roman" w:hAnsi="Times New Roman"/>
          <w:sz w:val="28"/>
          <w:szCs w:val="28"/>
        </w:rPr>
        <w:t xml:space="preserve"> деятельность по историческому краеведению, </w:t>
      </w:r>
      <w:r w:rsidRPr="00D75647">
        <w:rPr>
          <w:rFonts w:ascii="Times New Roman" w:hAnsi="Times New Roman"/>
          <w:sz w:val="28"/>
          <w:szCs w:val="28"/>
        </w:rPr>
        <w:t>мы</w:t>
      </w:r>
      <w:r>
        <w:rPr>
          <w:rFonts w:ascii="Times New Roman" w:hAnsi="Times New Roman"/>
          <w:sz w:val="28"/>
          <w:szCs w:val="28"/>
        </w:rPr>
        <w:t xml:space="preserve"> </w:t>
      </w:r>
      <w:r w:rsidRPr="0084004F">
        <w:rPr>
          <w:rFonts w:ascii="Times New Roman" w:hAnsi="Times New Roman"/>
          <w:sz w:val="28"/>
          <w:szCs w:val="28"/>
        </w:rPr>
        <w:t>смо</w:t>
      </w:r>
      <w:r>
        <w:rPr>
          <w:rFonts w:ascii="Times New Roman" w:hAnsi="Times New Roman"/>
          <w:sz w:val="28"/>
          <w:szCs w:val="28"/>
        </w:rPr>
        <w:t>жем</w:t>
      </w:r>
      <w:r w:rsidRPr="0084004F">
        <w:rPr>
          <w:rFonts w:ascii="Times New Roman" w:hAnsi="Times New Roman"/>
          <w:sz w:val="28"/>
          <w:szCs w:val="28"/>
        </w:rPr>
        <w:t xml:space="preserve"> </w:t>
      </w:r>
      <w:r>
        <w:rPr>
          <w:rFonts w:ascii="Times New Roman" w:hAnsi="Times New Roman"/>
          <w:sz w:val="28"/>
          <w:szCs w:val="28"/>
        </w:rPr>
        <w:t xml:space="preserve">повысить </w:t>
      </w:r>
      <w:r w:rsidRPr="000B5218">
        <w:rPr>
          <w:rFonts w:ascii="Times New Roman" w:hAnsi="Times New Roman"/>
          <w:sz w:val="28"/>
          <w:szCs w:val="28"/>
          <w:lang w:eastAsia="ru-RU"/>
        </w:rPr>
        <w:t xml:space="preserve">уровень </w:t>
      </w:r>
      <w:proofErr w:type="spellStart"/>
      <w:r w:rsidRPr="000B5218">
        <w:rPr>
          <w:rFonts w:ascii="Times New Roman" w:hAnsi="Times New Roman"/>
          <w:sz w:val="28"/>
          <w:szCs w:val="28"/>
          <w:lang w:eastAsia="ru-RU"/>
        </w:rPr>
        <w:t>сформированности</w:t>
      </w:r>
      <w:proofErr w:type="spellEnd"/>
      <w:r>
        <w:rPr>
          <w:rFonts w:ascii="Times New Roman" w:hAnsi="Times New Roman"/>
          <w:sz w:val="28"/>
          <w:szCs w:val="28"/>
          <w:lang w:eastAsia="ru-RU"/>
        </w:rPr>
        <w:t xml:space="preserve"> </w:t>
      </w:r>
      <w:r w:rsidRPr="0084004F">
        <w:rPr>
          <w:rFonts w:ascii="Times New Roman" w:hAnsi="Times New Roman"/>
          <w:sz w:val="28"/>
          <w:szCs w:val="28"/>
        </w:rPr>
        <w:t>гражданской</w:t>
      </w:r>
      <w:r>
        <w:rPr>
          <w:rFonts w:ascii="Times New Roman" w:hAnsi="Times New Roman"/>
          <w:sz w:val="28"/>
          <w:szCs w:val="28"/>
        </w:rPr>
        <w:t xml:space="preserve"> идентичности для </w:t>
      </w:r>
      <w:r w:rsidRPr="0084004F">
        <w:rPr>
          <w:rFonts w:ascii="Times New Roman" w:hAnsi="Times New Roman"/>
          <w:sz w:val="28"/>
          <w:szCs w:val="28"/>
        </w:rPr>
        <w:t xml:space="preserve">социальной успешности обучающихся.  Данная </w:t>
      </w:r>
      <w:r w:rsidRPr="0084004F">
        <w:rPr>
          <w:rFonts w:ascii="Times New Roman" w:hAnsi="Times New Roman"/>
          <w:i/>
          <w:sz w:val="28"/>
          <w:szCs w:val="28"/>
        </w:rPr>
        <w:t>гипотеза</w:t>
      </w:r>
      <w:r w:rsidRPr="0084004F">
        <w:rPr>
          <w:rFonts w:ascii="Times New Roman" w:hAnsi="Times New Roman"/>
          <w:sz w:val="28"/>
          <w:szCs w:val="28"/>
        </w:rPr>
        <w:t xml:space="preserve"> была реализована </w:t>
      </w:r>
      <w:r>
        <w:rPr>
          <w:rFonts w:ascii="Times New Roman" w:hAnsi="Times New Roman"/>
          <w:sz w:val="28"/>
          <w:szCs w:val="28"/>
        </w:rPr>
        <w:t xml:space="preserve">нами в данном педагогическом проекте и  подтвердила </w:t>
      </w:r>
      <w:r w:rsidRPr="0084004F">
        <w:rPr>
          <w:rFonts w:ascii="Times New Roman" w:hAnsi="Times New Roman"/>
          <w:sz w:val="28"/>
          <w:szCs w:val="28"/>
        </w:rPr>
        <w:t xml:space="preserve">правильность </w:t>
      </w:r>
      <w:r>
        <w:rPr>
          <w:rFonts w:ascii="Times New Roman" w:hAnsi="Times New Roman"/>
          <w:sz w:val="28"/>
          <w:szCs w:val="28"/>
        </w:rPr>
        <w:t xml:space="preserve"> выбранного</w:t>
      </w:r>
      <w:r w:rsidRPr="00895D1D">
        <w:rPr>
          <w:rFonts w:ascii="Times New Roman" w:hAnsi="Times New Roman"/>
          <w:b/>
          <w:color w:val="000000"/>
          <w:sz w:val="28"/>
          <w:szCs w:val="28"/>
          <w:lang w:eastAsia="ru-RU"/>
        </w:rPr>
        <w:t xml:space="preserve"> </w:t>
      </w:r>
      <w:r w:rsidRPr="00895D1D">
        <w:rPr>
          <w:rFonts w:ascii="Times New Roman" w:hAnsi="Times New Roman"/>
          <w:color w:val="000000"/>
          <w:sz w:val="28"/>
          <w:szCs w:val="28"/>
          <w:lang w:eastAsia="ru-RU"/>
        </w:rPr>
        <w:t>пути решения данной проблемы</w:t>
      </w:r>
      <w:r w:rsidRPr="00895D1D">
        <w:rPr>
          <w:rFonts w:ascii="Times New Roman" w:hAnsi="Times New Roman"/>
          <w:sz w:val="28"/>
          <w:szCs w:val="28"/>
        </w:rPr>
        <w:t>.</w:t>
      </w:r>
    </w:p>
    <w:p w:rsidR="00A756E3" w:rsidRPr="000B5218" w:rsidRDefault="00A756E3" w:rsidP="00895D1D">
      <w:pPr>
        <w:tabs>
          <w:tab w:val="left" w:pos="8489"/>
        </w:tabs>
        <w:spacing w:after="0" w:line="360" w:lineRule="auto"/>
        <w:contextualSpacing/>
        <w:jc w:val="both"/>
        <w:rPr>
          <w:rFonts w:ascii="Times New Roman" w:hAnsi="Times New Roman"/>
          <w:sz w:val="28"/>
          <w:szCs w:val="28"/>
        </w:rPr>
      </w:pPr>
      <w:r>
        <w:rPr>
          <w:rFonts w:ascii="Times New Roman" w:hAnsi="Times New Roman"/>
          <w:sz w:val="28"/>
          <w:szCs w:val="28"/>
        </w:rPr>
        <w:t xml:space="preserve">         Мы разработали</w:t>
      </w:r>
      <w:r w:rsidRPr="000B5218">
        <w:rPr>
          <w:rFonts w:ascii="Times New Roman" w:hAnsi="Times New Roman"/>
          <w:sz w:val="28"/>
          <w:szCs w:val="28"/>
        </w:rPr>
        <w:t xml:space="preserve"> программу внеурочной деятельности по гражданско-патриотическому воспитанию, </w:t>
      </w:r>
      <w:r w:rsidRPr="000B5218">
        <w:rPr>
          <w:rFonts w:ascii="Times New Roman" w:hAnsi="Times New Roman"/>
          <w:sz w:val="28"/>
          <w:szCs w:val="28"/>
          <w:lang w:eastAsia="ru-RU"/>
        </w:rPr>
        <w:t xml:space="preserve">направленную на воспитание патриотизма и </w:t>
      </w:r>
      <w:r w:rsidRPr="000B5218">
        <w:rPr>
          <w:rFonts w:ascii="Times New Roman" w:hAnsi="Times New Roman"/>
          <w:sz w:val="28"/>
          <w:szCs w:val="28"/>
          <w:lang w:eastAsia="ru-RU"/>
        </w:rPr>
        <w:lastRenderedPageBreak/>
        <w:t>формирование гражданственности обучающихся,</w:t>
      </w:r>
      <w:r w:rsidRPr="000B5218">
        <w:rPr>
          <w:rFonts w:ascii="Times New Roman" w:hAnsi="Times New Roman"/>
          <w:sz w:val="28"/>
          <w:szCs w:val="28"/>
        </w:rPr>
        <w:t xml:space="preserve"> и</w:t>
      </w:r>
      <w:r w:rsidRPr="00D75647">
        <w:rPr>
          <w:rFonts w:ascii="Times New Roman" w:hAnsi="Times New Roman"/>
          <w:sz w:val="28"/>
          <w:szCs w:val="28"/>
        </w:rPr>
        <w:t xml:space="preserve"> решили</w:t>
      </w:r>
      <w:r w:rsidRPr="000B5218">
        <w:rPr>
          <w:rFonts w:ascii="Times New Roman" w:hAnsi="Times New Roman"/>
          <w:sz w:val="28"/>
          <w:szCs w:val="28"/>
        </w:rPr>
        <w:t xml:space="preserve"> апробировать ее на учащихся данного класса. Программа предполагает организацию </w:t>
      </w:r>
      <w:r w:rsidRPr="00D75647">
        <w:rPr>
          <w:rFonts w:ascii="Times New Roman" w:hAnsi="Times New Roman"/>
          <w:sz w:val="28"/>
          <w:szCs w:val="28"/>
        </w:rPr>
        <w:t>систем</w:t>
      </w:r>
      <w:r>
        <w:rPr>
          <w:rFonts w:ascii="Times New Roman" w:hAnsi="Times New Roman"/>
          <w:sz w:val="28"/>
          <w:szCs w:val="28"/>
        </w:rPr>
        <w:t>ы</w:t>
      </w:r>
      <w:r>
        <w:rPr>
          <w:rFonts w:ascii="Times New Roman" w:hAnsi="Times New Roman"/>
          <w:color w:val="C00000"/>
          <w:sz w:val="28"/>
          <w:szCs w:val="28"/>
        </w:rPr>
        <w:t xml:space="preserve"> </w:t>
      </w:r>
      <w:r w:rsidRPr="002F7D0B">
        <w:rPr>
          <w:rFonts w:ascii="Times New Roman" w:hAnsi="Times New Roman"/>
          <w:sz w:val="28"/>
          <w:szCs w:val="28"/>
        </w:rPr>
        <w:t xml:space="preserve">работы </w:t>
      </w:r>
      <w:r w:rsidRPr="000B5218">
        <w:rPr>
          <w:rFonts w:ascii="Times New Roman" w:hAnsi="Times New Roman"/>
          <w:sz w:val="28"/>
          <w:szCs w:val="28"/>
        </w:rPr>
        <w:t xml:space="preserve">классного руководителя данного класса и руководителя школьного музея, ведущего внеурочную деятельность по  краеведению. </w:t>
      </w:r>
    </w:p>
    <w:p w:rsidR="00A756E3" w:rsidRPr="000B5218" w:rsidRDefault="00A756E3" w:rsidP="000B5218">
      <w:pPr>
        <w:autoSpaceDE w:val="0"/>
        <w:autoSpaceDN w:val="0"/>
        <w:adjustRightInd w:val="0"/>
        <w:spacing w:after="0" w:line="240" w:lineRule="auto"/>
        <w:contextualSpacing/>
        <w:jc w:val="center"/>
        <w:outlineLvl w:val="0"/>
        <w:rPr>
          <w:rFonts w:ascii="Times New Roman" w:hAnsi="Times New Roman"/>
          <w:b/>
          <w:bCs/>
          <w:sz w:val="28"/>
          <w:szCs w:val="28"/>
          <w:lang w:eastAsia="ru-RU"/>
        </w:rPr>
      </w:pPr>
      <w:r w:rsidRPr="000B5218">
        <w:rPr>
          <w:rFonts w:ascii="Times New Roman" w:hAnsi="Times New Roman"/>
          <w:b/>
          <w:bCs/>
          <w:sz w:val="28"/>
          <w:szCs w:val="28"/>
          <w:lang w:val="en-US" w:eastAsia="ru-RU"/>
        </w:rPr>
        <w:t>III</w:t>
      </w:r>
      <w:r w:rsidRPr="000B5218">
        <w:rPr>
          <w:rFonts w:ascii="Times New Roman" w:hAnsi="Times New Roman"/>
          <w:b/>
          <w:bCs/>
          <w:sz w:val="28"/>
          <w:szCs w:val="28"/>
          <w:lang w:eastAsia="ru-RU"/>
        </w:rPr>
        <w:t>. Цель и задачи проекта</w:t>
      </w:r>
    </w:p>
    <w:p w:rsidR="00A756E3" w:rsidRPr="000B5218" w:rsidRDefault="00A756E3" w:rsidP="000B5218">
      <w:pPr>
        <w:autoSpaceDE w:val="0"/>
        <w:autoSpaceDN w:val="0"/>
        <w:adjustRightInd w:val="0"/>
        <w:spacing w:after="0" w:line="240" w:lineRule="auto"/>
        <w:contextualSpacing/>
        <w:outlineLvl w:val="0"/>
        <w:rPr>
          <w:rFonts w:ascii="Times New Roman" w:hAnsi="Times New Roman"/>
          <w:b/>
          <w:bCs/>
          <w:sz w:val="28"/>
          <w:szCs w:val="28"/>
          <w:lang w:eastAsia="ru-RU"/>
        </w:rPr>
      </w:pP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xml:space="preserve">         Педагогический проект «Формирование гражданской идентичности и патриотизма у обучающихся посредством вовлечения в исследовательскую деятельность по историческому краеведению</w:t>
      </w:r>
      <w:r w:rsidRPr="000B5218">
        <w:rPr>
          <w:rFonts w:ascii="Times New Roman" w:hAnsi="Times New Roman"/>
          <w:sz w:val="36"/>
          <w:szCs w:val="36"/>
          <w:lang w:eastAsia="ru-RU"/>
        </w:rPr>
        <w:t>»,</w:t>
      </w:r>
      <w:r w:rsidRPr="000B5218">
        <w:rPr>
          <w:rFonts w:ascii="Times New Roman" w:hAnsi="Times New Roman"/>
          <w:sz w:val="28"/>
          <w:szCs w:val="28"/>
          <w:lang w:eastAsia="ru-RU"/>
        </w:rPr>
        <w:t xml:space="preserve"> направленный на решение проблемы гражданского образования детей, формирования их гражданской идентичности, </w:t>
      </w:r>
      <w:r w:rsidRPr="000B5218">
        <w:rPr>
          <w:rFonts w:ascii="Times New Roman" w:hAnsi="Times New Roman"/>
          <w:sz w:val="36"/>
          <w:szCs w:val="36"/>
          <w:lang w:eastAsia="ru-RU"/>
        </w:rPr>
        <w:t xml:space="preserve"> </w:t>
      </w:r>
      <w:r w:rsidRPr="000B5218">
        <w:rPr>
          <w:rFonts w:ascii="Times New Roman" w:hAnsi="Times New Roman"/>
          <w:sz w:val="28"/>
          <w:szCs w:val="28"/>
          <w:lang w:eastAsia="ru-RU"/>
        </w:rPr>
        <w:t>разработан  на основе нормативных документов:</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w:t>
      </w:r>
      <w:r>
        <w:rPr>
          <w:rFonts w:ascii="Times New Roman" w:hAnsi="Times New Roman"/>
          <w:sz w:val="28"/>
          <w:szCs w:val="28"/>
          <w:lang w:eastAsia="ru-RU"/>
        </w:rPr>
        <w:t xml:space="preserve"> Конвенции ООН о правах ребёнка;</w:t>
      </w:r>
    </w:p>
    <w:p w:rsidR="00A756E3" w:rsidRPr="000B5218" w:rsidRDefault="00A756E3" w:rsidP="000B5218">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Конституции РФ;</w:t>
      </w:r>
    </w:p>
    <w:p w:rsidR="00A756E3" w:rsidRPr="000B5218" w:rsidRDefault="00A756E3" w:rsidP="000B5218">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Закона РФ «</w:t>
      </w:r>
      <w:r w:rsidRPr="000B5218">
        <w:rPr>
          <w:rFonts w:ascii="Times New Roman" w:hAnsi="Times New Roman"/>
          <w:sz w:val="28"/>
          <w:szCs w:val="28"/>
          <w:lang w:eastAsia="ru-RU"/>
        </w:rPr>
        <w:t>Об образ</w:t>
      </w:r>
      <w:r>
        <w:rPr>
          <w:rFonts w:ascii="Times New Roman" w:hAnsi="Times New Roman"/>
          <w:sz w:val="28"/>
          <w:szCs w:val="28"/>
          <w:lang w:eastAsia="ru-RU"/>
        </w:rPr>
        <w:t>овании в Российской Федерации»;</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Концепции духовно-нравственного развития и воспит</w:t>
      </w:r>
      <w:r>
        <w:rPr>
          <w:rFonts w:ascii="Times New Roman" w:hAnsi="Times New Roman"/>
          <w:sz w:val="28"/>
          <w:szCs w:val="28"/>
          <w:lang w:eastAsia="ru-RU"/>
        </w:rPr>
        <w:t>ания личности гражданина России;</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Государственной Программы «Патриотическое воспитание граждан  Российской Федерации на 2016-2020 годы» (постановление Правительства РФ от 30.12. 2015  № 1493).</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4"/>
          <w:szCs w:val="24"/>
          <w:lang w:eastAsia="ru-RU"/>
        </w:rPr>
        <w:t xml:space="preserve">         </w:t>
      </w:r>
      <w:r w:rsidRPr="000B5218">
        <w:rPr>
          <w:rFonts w:ascii="Times New Roman" w:hAnsi="Times New Roman"/>
          <w:b/>
          <w:sz w:val="28"/>
          <w:szCs w:val="28"/>
          <w:lang w:eastAsia="ru-RU"/>
        </w:rPr>
        <w:t>Цель проекта:</w:t>
      </w:r>
      <w:r w:rsidRPr="000B5218">
        <w:rPr>
          <w:rFonts w:ascii="Times New Roman" w:hAnsi="Times New Roman"/>
          <w:sz w:val="24"/>
          <w:szCs w:val="24"/>
          <w:lang w:eastAsia="ru-RU"/>
        </w:rPr>
        <w:t xml:space="preserve">  </w:t>
      </w:r>
      <w:r w:rsidRPr="000B5218">
        <w:rPr>
          <w:rFonts w:ascii="Times New Roman" w:hAnsi="Times New Roman"/>
          <w:sz w:val="28"/>
          <w:szCs w:val="28"/>
          <w:lang w:eastAsia="ru-RU"/>
        </w:rPr>
        <w:t xml:space="preserve">повышение уровня </w:t>
      </w:r>
      <w:proofErr w:type="spellStart"/>
      <w:r w:rsidRPr="000B5218">
        <w:rPr>
          <w:rFonts w:ascii="Times New Roman" w:hAnsi="Times New Roman"/>
          <w:sz w:val="28"/>
          <w:szCs w:val="28"/>
          <w:lang w:eastAsia="ru-RU"/>
        </w:rPr>
        <w:t>сформированности</w:t>
      </w:r>
      <w:proofErr w:type="spellEnd"/>
      <w:r w:rsidRPr="000B5218">
        <w:rPr>
          <w:rFonts w:ascii="Times New Roman" w:hAnsi="Times New Roman"/>
          <w:sz w:val="28"/>
          <w:szCs w:val="28"/>
          <w:lang w:eastAsia="ru-RU"/>
        </w:rPr>
        <w:t xml:space="preserve"> у обучающихся гражданственности, патриотизма, привитие им основополагающих принципов гражданской идентичности на основе гражданско-патриотических и культурно-исторических событий,  активной жизненной позиции для их успешной социализации посредством вовлечения в исследовательскую деятельность по историческому краеведению.</w:t>
      </w:r>
    </w:p>
    <w:p w:rsidR="00A756E3" w:rsidRPr="000B5218" w:rsidRDefault="00A756E3" w:rsidP="000B5218">
      <w:pPr>
        <w:spacing w:after="0" w:line="360" w:lineRule="auto"/>
        <w:jc w:val="both"/>
        <w:rPr>
          <w:rFonts w:ascii="Times New Roman" w:hAnsi="Times New Roman"/>
          <w:b/>
          <w:sz w:val="28"/>
          <w:szCs w:val="28"/>
          <w:lang w:eastAsia="ru-RU"/>
        </w:rPr>
      </w:pPr>
      <w:r w:rsidRPr="000B5218">
        <w:rPr>
          <w:rFonts w:ascii="Times New Roman" w:hAnsi="Times New Roman"/>
          <w:b/>
          <w:bCs/>
          <w:sz w:val="28"/>
          <w:szCs w:val="28"/>
          <w:lang w:eastAsia="ru-RU"/>
        </w:rPr>
        <w:t>Задачи проекта:</w:t>
      </w:r>
    </w:p>
    <w:p w:rsidR="00A756E3" w:rsidRPr="000B5218" w:rsidRDefault="00A756E3" w:rsidP="000B5218">
      <w:pPr>
        <w:numPr>
          <w:ilvl w:val="0"/>
          <w:numId w:val="2"/>
        </w:num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познакомить с историей малой родины, с различными способами сбора информации о ратных и трудовых подвигах земляков;</w:t>
      </w:r>
    </w:p>
    <w:p w:rsidR="00A756E3" w:rsidRPr="000B5218" w:rsidRDefault="00A756E3" w:rsidP="000B5218">
      <w:pPr>
        <w:numPr>
          <w:ilvl w:val="0"/>
          <w:numId w:val="2"/>
        </w:num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совершенствовать навыки исследовательской работы;</w:t>
      </w:r>
    </w:p>
    <w:p w:rsidR="00A756E3" w:rsidRPr="000B5218" w:rsidRDefault="00A756E3" w:rsidP="000B5218">
      <w:pPr>
        <w:numPr>
          <w:ilvl w:val="0"/>
          <w:numId w:val="2"/>
        </w:num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формировать коммуникативные компетенции;</w:t>
      </w:r>
    </w:p>
    <w:p w:rsidR="00A756E3" w:rsidRPr="000B5218" w:rsidRDefault="00A756E3" w:rsidP="000B5218">
      <w:pPr>
        <w:numPr>
          <w:ilvl w:val="0"/>
          <w:numId w:val="2"/>
        </w:numPr>
        <w:spacing w:after="0" w:line="360" w:lineRule="auto"/>
        <w:contextualSpacing/>
        <w:jc w:val="both"/>
        <w:rPr>
          <w:rFonts w:ascii="Times New Roman" w:hAnsi="Times New Roman"/>
          <w:sz w:val="28"/>
          <w:szCs w:val="28"/>
          <w:lang w:eastAsia="ru-RU"/>
        </w:rPr>
      </w:pPr>
      <w:r w:rsidRPr="000B5218">
        <w:rPr>
          <w:rFonts w:ascii="Times New Roman" w:hAnsi="Times New Roman"/>
          <w:sz w:val="28"/>
          <w:szCs w:val="28"/>
          <w:lang w:eastAsia="ru-RU"/>
        </w:rPr>
        <w:lastRenderedPageBreak/>
        <w:t xml:space="preserve">формировать навыки подготовки и проведения мероприятий, гражданско-патриотической направленности;    </w:t>
      </w:r>
    </w:p>
    <w:p w:rsidR="00A756E3" w:rsidRPr="000B5218" w:rsidRDefault="00A756E3" w:rsidP="000B5218">
      <w:pPr>
        <w:numPr>
          <w:ilvl w:val="0"/>
          <w:numId w:val="2"/>
        </w:numPr>
        <w:spacing w:after="0" w:line="360" w:lineRule="auto"/>
        <w:contextualSpacing/>
        <w:jc w:val="both"/>
        <w:rPr>
          <w:rFonts w:ascii="Times New Roman" w:hAnsi="Times New Roman"/>
          <w:sz w:val="28"/>
          <w:szCs w:val="28"/>
          <w:lang w:eastAsia="ru-RU"/>
        </w:rPr>
      </w:pPr>
      <w:r w:rsidRPr="000B5218">
        <w:rPr>
          <w:rFonts w:ascii="Times New Roman" w:hAnsi="Times New Roman"/>
          <w:sz w:val="28"/>
          <w:szCs w:val="28"/>
          <w:lang w:eastAsia="ru-RU"/>
        </w:rPr>
        <w:t>стимулировать стремление знать как можно больше о родном крае и его людях, интерес учащихся к краеведению.</w:t>
      </w:r>
    </w:p>
    <w:p w:rsidR="00A756E3" w:rsidRPr="000B5218" w:rsidRDefault="00A756E3" w:rsidP="000B5218">
      <w:pPr>
        <w:spacing w:after="0" w:line="360" w:lineRule="auto"/>
        <w:contextualSpacing/>
        <w:jc w:val="center"/>
        <w:outlineLvl w:val="0"/>
        <w:rPr>
          <w:rFonts w:ascii="Times New Roman" w:hAnsi="Times New Roman"/>
          <w:b/>
          <w:sz w:val="28"/>
          <w:szCs w:val="28"/>
          <w:lang w:eastAsia="ru-RU"/>
        </w:rPr>
      </w:pPr>
      <w:r w:rsidRPr="000B5218">
        <w:rPr>
          <w:rFonts w:ascii="Times New Roman" w:hAnsi="Times New Roman"/>
          <w:b/>
          <w:sz w:val="28"/>
          <w:szCs w:val="28"/>
          <w:lang w:val="en-US" w:eastAsia="ru-RU"/>
        </w:rPr>
        <w:t>IV</w:t>
      </w:r>
      <w:r w:rsidRPr="000B5218">
        <w:rPr>
          <w:rFonts w:ascii="Times New Roman" w:hAnsi="Times New Roman"/>
          <w:b/>
          <w:sz w:val="28"/>
          <w:szCs w:val="28"/>
          <w:lang w:eastAsia="ru-RU"/>
        </w:rPr>
        <w:t>. Ожидаемые результаты проекта</w:t>
      </w:r>
    </w:p>
    <w:p w:rsidR="00A756E3" w:rsidRDefault="00A756E3" w:rsidP="00895D1D">
      <w:pPr>
        <w:spacing w:after="0" w:line="360" w:lineRule="auto"/>
        <w:contextualSpacing/>
        <w:jc w:val="both"/>
        <w:outlineLvl w:val="0"/>
        <w:rPr>
          <w:rFonts w:ascii="Arial" w:hAnsi="Arial" w:cs="Arial"/>
          <w:color w:val="000000"/>
          <w:sz w:val="20"/>
          <w:szCs w:val="20"/>
          <w:lang w:eastAsia="ru-RU"/>
        </w:rPr>
      </w:pPr>
      <w:r w:rsidRPr="000B5218">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0B5218">
        <w:rPr>
          <w:rFonts w:ascii="Times New Roman" w:hAnsi="Times New Roman"/>
          <w:sz w:val="28"/>
          <w:szCs w:val="28"/>
          <w:lang w:eastAsia="ru-RU"/>
        </w:rPr>
        <w:t>Педагогический проект рассчи</w:t>
      </w:r>
      <w:r>
        <w:rPr>
          <w:rFonts w:ascii="Times New Roman" w:hAnsi="Times New Roman"/>
          <w:sz w:val="28"/>
          <w:szCs w:val="28"/>
          <w:lang w:eastAsia="ru-RU"/>
        </w:rPr>
        <w:t xml:space="preserve">тан на обучающихся 7-9 классов, в конечном итоге, на </w:t>
      </w:r>
      <w:r w:rsidRPr="000B5218">
        <w:rPr>
          <w:rFonts w:ascii="Times New Roman" w:hAnsi="Times New Roman"/>
          <w:sz w:val="28"/>
          <w:szCs w:val="28"/>
          <w:lang w:eastAsia="ru-RU"/>
        </w:rPr>
        <w:t>выпускников основной школы. Как известно, в</w:t>
      </w:r>
      <w:r w:rsidRPr="000B5218">
        <w:rPr>
          <w:rFonts w:ascii="Times New Roman" w:hAnsi="Times New Roman"/>
          <w:color w:val="000000"/>
          <w:sz w:val="28"/>
          <w:szCs w:val="28"/>
          <w:lang w:eastAsia="ru-RU"/>
        </w:rPr>
        <w:t>торая ступень (основная школа) формирует систему ценностей и установок человеческого поведения; подростки приобретают знания и умения для будущей самостоятельной жизни в обществе. На этом этапе стержнем гражданского образования является формирование уважения к закону, правам других людей. Идет обогащение сознания учащихся сведениями по истории Отечества, познание ими элементарных правовых норм.</w:t>
      </w:r>
    </w:p>
    <w:p w:rsidR="00A756E3" w:rsidRPr="000B5218" w:rsidRDefault="00A756E3" w:rsidP="00895D1D">
      <w:pPr>
        <w:spacing w:after="0" w:line="360" w:lineRule="auto"/>
        <w:contextualSpacing/>
        <w:jc w:val="both"/>
        <w:outlineLvl w:val="0"/>
        <w:rPr>
          <w:rFonts w:ascii="Times New Roman" w:hAnsi="Times New Roman"/>
          <w:color w:val="000000"/>
          <w:sz w:val="28"/>
          <w:szCs w:val="28"/>
          <w:lang w:eastAsia="ru-RU"/>
        </w:rPr>
      </w:pPr>
      <w:r>
        <w:rPr>
          <w:rFonts w:ascii="Arial" w:hAnsi="Arial" w:cs="Arial"/>
          <w:color w:val="000000"/>
          <w:sz w:val="20"/>
          <w:szCs w:val="20"/>
          <w:lang w:eastAsia="ru-RU"/>
        </w:rPr>
        <w:t xml:space="preserve"> </w:t>
      </w:r>
      <w:r w:rsidRPr="000B5218">
        <w:rPr>
          <w:rFonts w:ascii="Times New Roman" w:hAnsi="Times New Roman"/>
          <w:color w:val="000000"/>
          <w:sz w:val="28"/>
          <w:szCs w:val="28"/>
          <w:lang w:eastAsia="ru-RU"/>
        </w:rPr>
        <w:t xml:space="preserve">Поэтому </w:t>
      </w:r>
      <w:r w:rsidRPr="000B5218">
        <w:rPr>
          <w:rFonts w:ascii="Times New Roman" w:hAnsi="Times New Roman"/>
          <w:b/>
          <w:color w:val="000000"/>
          <w:sz w:val="28"/>
          <w:szCs w:val="28"/>
          <w:lang w:eastAsia="ru-RU"/>
        </w:rPr>
        <w:t>ожидаемыми результатами реализации проекта</w:t>
      </w:r>
      <w:r w:rsidRPr="000B5218">
        <w:rPr>
          <w:rFonts w:ascii="Times New Roman" w:hAnsi="Times New Roman"/>
          <w:color w:val="000000"/>
          <w:sz w:val="28"/>
          <w:szCs w:val="28"/>
          <w:lang w:eastAsia="ru-RU"/>
        </w:rPr>
        <w:t xml:space="preserve"> по формированию </w:t>
      </w:r>
      <w:r>
        <w:rPr>
          <w:rFonts w:ascii="Times New Roman" w:hAnsi="Times New Roman"/>
          <w:color w:val="000000"/>
          <w:sz w:val="28"/>
          <w:szCs w:val="28"/>
          <w:lang w:eastAsia="ru-RU"/>
        </w:rPr>
        <w:t>гражданской идентичности станет</w:t>
      </w:r>
    </w:p>
    <w:p w:rsidR="00A756E3" w:rsidRDefault="00A756E3" w:rsidP="000B5218">
      <w:pPr>
        <w:spacing w:after="0" w:line="360" w:lineRule="auto"/>
        <w:contextualSpacing/>
        <w:jc w:val="both"/>
        <w:outlineLvl w:val="0"/>
        <w:rPr>
          <w:rFonts w:ascii="Times New Roman" w:hAnsi="Times New Roman"/>
          <w:sz w:val="28"/>
          <w:szCs w:val="28"/>
          <w:lang w:eastAsia="ru-RU"/>
        </w:rPr>
      </w:pPr>
      <w:r>
        <w:rPr>
          <w:rFonts w:ascii="Times New Roman" w:hAnsi="Times New Roman"/>
          <w:color w:val="000000"/>
          <w:sz w:val="28"/>
          <w:szCs w:val="28"/>
          <w:lang w:eastAsia="ru-RU"/>
        </w:rPr>
        <w:t xml:space="preserve">  </w:t>
      </w:r>
      <w:r w:rsidRPr="00F6515A">
        <w:rPr>
          <w:rFonts w:ascii="Times New Roman" w:hAnsi="Times New Roman"/>
          <w:sz w:val="28"/>
          <w:szCs w:val="28"/>
        </w:rPr>
        <w:t xml:space="preserve">- </w:t>
      </w:r>
      <w:r>
        <w:rPr>
          <w:sz w:val="28"/>
          <w:szCs w:val="28"/>
        </w:rPr>
        <w:t xml:space="preserve"> </w:t>
      </w:r>
      <w:r w:rsidRPr="00F6515A">
        <w:rPr>
          <w:rFonts w:ascii="Times New Roman" w:hAnsi="Times New Roman"/>
          <w:sz w:val="28"/>
          <w:szCs w:val="28"/>
        </w:rPr>
        <w:t xml:space="preserve">наличие </w:t>
      </w:r>
      <w:r>
        <w:rPr>
          <w:rFonts w:ascii="Times New Roman" w:hAnsi="Times New Roman"/>
          <w:sz w:val="28"/>
          <w:szCs w:val="28"/>
        </w:rPr>
        <w:t xml:space="preserve"> у учащихся </w:t>
      </w:r>
      <w:r w:rsidRPr="00F6515A">
        <w:rPr>
          <w:rFonts w:ascii="Times New Roman" w:hAnsi="Times New Roman"/>
          <w:sz w:val="28"/>
          <w:szCs w:val="28"/>
        </w:rPr>
        <w:t>знаний о государственной символике, общественно-политических событиях страны</w:t>
      </w:r>
      <w:r>
        <w:rPr>
          <w:rFonts w:ascii="Times New Roman" w:hAnsi="Times New Roman"/>
          <w:sz w:val="28"/>
          <w:szCs w:val="28"/>
          <w:lang w:eastAsia="ru-RU"/>
        </w:rPr>
        <w:t>;</w:t>
      </w:r>
    </w:p>
    <w:p w:rsidR="00A756E3" w:rsidRDefault="00A756E3" w:rsidP="000B5218">
      <w:pPr>
        <w:spacing w:after="0" w:line="360" w:lineRule="auto"/>
        <w:contextualSpacing/>
        <w:jc w:val="both"/>
        <w:outlineLvl w:val="0"/>
        <w:rPr>
          <w:rFonts w:ascii="Times New Roman" w:hAnsi="Times New Roman"/>
          <w:sz w:val="28"/>
          <w:szCs w:val="28"/>
        </w:rPr>
      </w:pPr>
      <w:r>
        <w:rPr>
          <w:rFonts w:ascii="Times New Roman" w:hAnsi="Times New Roman"/>
          <w:sz w:val="28"/>
          <w:szCs w:val="28"/>
          <w:lang w:eastAsia="ru-RU"/>
        </w:rPr>
        <w:t>-</w:t>
      </w:r>
      <w:r w:rsidRPr="00F6515A">
        <w:rPr>
          <w:rFonts w:ascii="Times New Roman" w:hAnsi="Times New Roman"/>
          <w:b/>
          <w:bCs/>
          <w:sz w:val="28"/>
          <w:szCs w:val="28"/>
        </w:rPr>
        <w:t>-</w:t>
      </w:r>
      <w:r w:rsidRPr="00F6515A">
        <w:rPr>
          <w:rFonts w:ascii="Times New Roman" w:hAnsi="Times New Roman"/>
          <w:sz w:val="28"/>
          <w:szCs w:val="28"/>
        </w:rPr>
        <w:t> уважение прав других людей, толерантность, самоуважение, признание права на свободный и ответственный выбор каждого человека</w:t>
      </w:r>
      <w:r>
        <w:rPr>
          <w:rFonts w:ascii="Times New Roman" w:hAnsi="Times New Roman"/>
          <w:sz w:val="28"/>
          <w:szCs w:val="28"/>
        </w:rPr>
        <w:t>;</w:t>
      </w:r>
    </w:p>
    <w:p w:rsidR="00A756E3" w:rsidRDefault="00A756E3" w:rsidP="000B5218">
      <w:pPr>
        <w:spacing w:after="0" w:line="360" w:lineRule="auto"/>
        <w:contextualSpacing/>
        <w:jc w:val="both"/>
        <w:outlineLvl w:val="0"/>
        <w:rPr>
          <w:rFonts w:ascii="Times New Roman" w:hAnsi="Times New Roman"/>
          <w:sz w:val="28"/>
          <w:szCs w:val="28"/>
        </w:rPr>
      </w:pPr>
      <w:r w:rsidRPr="00F6515A">
        <w:rPr>
          <w:rFonts w:ascii="Times New Roman" w:hAnsi="Times New Roman"/>
          <w:sz w:val="28"/>
          <w:szCs w:val="28"/>
        </w:rPr>
        <w:t>- наличие собственного отношения к поступкам взрослых и сверстников, способность четко выражать и аргументировать свою точку зрения;</w:t>
      </w:r>
    </w:p>
    <w:p w:rsidR="00A756E3" w:rsidRPr="00621641" w:rsidRDefault="00A756E3" w:rsidP="000B5218">
      <w:pPr>
        <w:spacing w:after="0" w:line="360" w:lineRule="auto"/>
        <w:contextualSpacing/>
        <w:jc w:val="both"/>
        <w:outlineLvl w:val="0"/>
        <w:rPr>
          <w:rFonts w:ascii="Times New Roman" w:hAnsi="Times New Roman"/>
          <w:sz w:val="28"/>
          <w:szCs w:val="28"/>
          <w:lang w:eastAsia="ru-RU"/>
        </w:rPr>
      </w:pPr>
      <w:r>
        <w:rPr>
          <w:rFonts w:ascii="Times New Roman" w:hAnsi="Times New Roman"/>
          <w:sz w:val="28"/>
          <w:szCs w:val="28"/>
        </w:rPr>
        <w:t>-</w:t>
      </w:r>
      <w:r w:rsidRPr="00F6515A">
        <w:rPr>
          <w:rFonts w:ascii="Times New Roman" w:hAnsi="Times New Roman"/>
          <w:sz w:val="28"/>
          <w:szCs w:val="28"/>
        </w:rPr>
        <w:t>желание и готовность участвовать в общественно-политической жизни страны; самостоятельность в выборе решений</w:t>
      </w:r>
      <w:r>
        <w:rPr>
          <w:rFonts w:ascii="Times New Roman" w:hAnsi="Times New Roman"/>
          <w:sz w:val="28"/>
          <w:szCs w:val="28"/>
        </w:rPr>
        <w:t>.</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xml:space="preserve">        Результаты повторной диагностика на момент завершения педагогического проекта должны выглядеть таким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4"/>
      </w:tblGrid>
      <w:tr w:rsidR="00A756E3" w:rsidRPr="000E683D" w:rsidTr="00BE15E8">
        <w:tc>
          <w:tcPr>
            <w:tcW w:w="1914" w:type="dxa"/>
          </w:tcPr>
          <w:p w:rsidR="00A756E3" w:rsidRPr="000B5218" w:rsidRDefault="00A756E3" w:rsidP="00D264C1">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Тип отношения</w:t>
            </w:r>
          </w:p>
          <w:p w:rsidR="00A756E3" w:rsidRPr="000B5218" w:rsidRDefault="00A756E3" w:rsidP="00D264C1">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Ценности.</w:t>
            </w:r>
          </w:p>
        </w:tc>
        <w:tc>
          <w:tcPr>
            <w:tcW w:w="1914" w:type="dxa"/>
          </w:tcPr>
          <w:p w:rsidR="00A756E3" w:rsidRPr="000B5218" w:rsidRDefault="00A756E3" w:rsidP="00D264C1">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Устойчиво-позитивное</w:t>
            </w:r>
          </w:p>
          <w:p w:rsidR="00A756E3" w:rsidRPr="000B5218" w:rsidRDefault="00A756E3" w:rsidP="00D264C1">
            <w:pPr>
              <w:spacing w:after="0" w:line="240" w:lineRule="auto"/>
              <w:rPr>
                <w:rFonts w:ascii="Times New Roman" w:hAnsi="Times New Roman"/>
                <w:sz w:val="28"/>
                <w:szCs w:val="28"/>
                <w:lang w:eastAsia="ru-RU"/>
              </w:rPr>
            </w:pPr>
          </w:p>
        </w:tc>
        <w:tc>
          <w:tcPr>
            <w:tcW w:w="1914" w:type="dxa"/>
          </w:tcPr>
          <w:p w:rsidR="00A756E3" w:rsidRPr="000B5218" w:rsidRDefault="00A756E3" w:rsidP="00D264C1">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Ситуативно-позитивное</w:t>
            </w:r>
          </w:p>
          <w:p w:rsidR="00A756E3" w:rsidRPr="000B5218" w:rsidRDefault="00A756E3" w:rsidP="00D264C1">
            <w:pPr>
              <w:spacing w:after="0" w:line="240" w:lineRule="auto"/>
              <w:rPr>
                <w:rFonts w:ascii="Times New Roman" w:hAnsi="Times New Roman"/>
                <w:sz w:val="28"/>
                <w:szCs w:val="28"/>
                <w:lang w:eastAsia="ru-RU"/>
              </w:rPr>
            </w:pPr>
          </w:p>
        </w:tc>
        <w:tc>
          <w:tcPr>
            <w:tcW w:w="1914" w:type="dxa"/>
          </w:tcPr>
          <w:p w:rsidR="00A756E3" w:rsidRPr="000B5218" w:rsidRDefault="00A756E3" w:rsidP="00D264C1">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Ситуативно-негативное</w:t>
            </w:r>
          </w:p>
          <w:p w:rsidR="00A756E3" w:rsidRPr="000B5218" w:rsidRDefault="00A756E3" w:rsidP="00D264C1">
            <w:pPr>
              <w:spacing w:after="0" w:line="240" w:lineRule="auto"/>
              <w:rPr>
                <w:rFonts w:ascii="Times New Roman" w:hAnsi="Times New Roman"/>
                <w:sz w:val="28"/>
                <w:szCs w:val="28"/>
                <w:lang w:eastAsia="ru-RU"/>
              </w:rPr>
            </w:pPr>
          </w:p>
        </w:tc>
        <w:tc>
          <w:tcPr>
            <w:tcW w:w="1914" w:type="dxa"/>
          </w:tcPr>
          <w:p w:rsidR="00A756E3" w:rsidRPr="000B5218" w:rsidRDefault="00A756E3" w:rsidP="00D264C1">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Устойчиво-негативное</w:t>
            </w:r>
          </w:p>
          <w:p w:rsidR="00A756E3" w:rsidRPr="000B5218" w:rsidRDefault="00A756E3" w:rsidP="00D264C1">
            <w:pPr>
              <w:spacing w:after="0" w:line="240" w:lineRule="auto"/>
              <w:rPr>
                <w:rFonts w:ascii="Times New Roman" w:hAnsi="Times New Roman"/>
                <w:sz w:val="28"/>
                <w:szCs w:val="28"/>
                <w:lang w:eastAsia="ru-RU"/>
              </w:rPr>
            </w:pPr>
          </w:p>
        </w:tc>
      </w:tr>
      <w:tr w:rsidR="00A756E3" w:rsidRPr="000E683D" w:rsidTr="00BE15E8">
        <w:tc>
          <w:tcPr>
            <w:tcW w:w="1914" w:type="dxa"/>
          </w:tcPr>
          <w:p w:rsidR="00A756E3" w:rsidRPr="000B5218" w:rsidRDefault="00A756E3" w:rsidP="00D264C1">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 xml:space="preserve"> Отечество</w:t>
            </w:r>
          </w:p>
        </w:tc>
        <w:tc>
          <w:tcPr>
            <w:tcW w:w="1914" w:type="dxa"/>
          </w:tcPr>
          <w:p w:rsidR="00A756E3" w:rsidRPr="000B5218" w:rsidRDefault="00A756E3" w:rsidP="00D264C1">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Более 50%</w:t>
            </w:r>
          </w:p>
        </w:tc>
        <w:tc>
          <w:tcPr>
            <w:tcW w:w="1914" w:type="dxa"/>
          </w:tcPr>
          <w:p w:rsidR="00A756E3" w:rsidRPr="000B5218" w:rsidRDefault="00A756E3" w:rsidP="00D264C1">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Менее 50%</w:t>
            </w:r>
          </w:p>
        </w:tc>
        <w:tc>
          <w:tcPr>
            <w:tcW w:w="1914" w:type="dxa"/>
          </w:tcPr>
          <w:p w:rsidR="00A756E3" w:rsidRPr="000B5218" w:rsidRDefault="00A756E3" w:rsidP="00D264C1">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0%</w:t>
            </w:r>
          </w:p>
        </w:tc>
        <w:tc>
          <w:tcPr>
            <w:tcW w:w="1914" w:type="dxa"/>
          </w:tcPr>
          <w:p w:rsidR="00A756E3" w:rsidRPr="000B5218" w:rsidRDefault="00A756E3" w:rsidP="00D264C1">
            <w:pPr>
              <w:spacing w:after="0" w:line="240" w:lineRule="auto"/>
              <w:rPr>
                <w:rFonts w:ascii="Times New Roman" w:hAnsi="Times New Roman"/>
                <w:sz w:val="28"/>
                <w:szCs w:val="28"/>
                <w:lang w:eastAsia="ru-RU"/>
              </w:rPr>
            </w:pPr>
            <w:r w:rsidRPr="000B5218">
              <w:rPr>
                <w:rFonts w:ascii="Times New Roman" w:hAnsi="Times New Roman"/>
                <w:sz w:val="28"/>
                <w:szCs w:val="28"/>
                <w:lang w:eastAsia="ru-RU"/>
              </w:rPr>
              <w:t>0%</w:t>
            </w:r>
          </w:p>
        </w:tc>
      </w:tr>
    </w:tbl>
    <w:p w:rsidR="00A756E3" w:rsidRPr="000B5218" w:rsidRDefault="00A756E3" w:rsidP="000B5218">
      <w:pPr>
        <w:spacing w:after="0" w:line="360" w:lineRule="auto"/>
        <w:contextualSpacing/>
        <w:jc w:val="both"/>
        <w:outlineLvl w:val="0"/>
        <w:rPr>
          <w:rFonts w:ascii="Times New Roman" w:hAnsi="Times New Roman"/>
          <w:sz w:val="28"/>
          <w:szCs w:val="28"/>
          <w:lang w:eastAsia="ru-RU"/>
        </w:rPr>
      </w:pPr>
      <w:r w:rsidRPr="000B5218">
        <w:rPr>
          <w:rFonts w:ascii="Times New Roman" w:hAnsi="Times New Roman"/>
          <w:sz w:val="28"/>
          <w:szCs w:val="28"/>
          <w:lang w:eastAsia="ru-RU"/>
        </w:rPr>
        <w:lastRenderedPageBreak/>
        <w:t xml:space="preserve">   Т.е. все учащиеся класса иметь отношение к Отечеству устойчиво-позитивное или ситуативно-позитивное.   Причем более половины учащихся класса должно иметь устойчиво-позитивное отношение.</w:t>
      </w:r>
    </w:p>
    <w:p w:rsidR="00A756E3" w:rsidRPr="000B5218" w:rsidRDefault="00A756E3" w:rsidP="000B5218">
      <w:pPr>
        <w:spacing w:after="0" w:line="360" w:lineRule="auto"/>
        <w:ind w:right="-284"/>
        <w:jc w:val="both"/>
        <w:outlineLvl w:val="0"/>
        <w:rPr>
          <w:rFonts w:ascii="Times New Roman" w:hAnsi="Times New Roman"/>
          <w:b/>
          <w:sz w:val="28"/>
          <w:szCs w:val="28"/>
          <w:lang w:eastAsia="ru-RU"/>
        </w:rPr>
      </w:pPr>
      <w:r w:rsidRPr="000B5218">
        <w:rPr>
          <w:rFonts w:ascii="Times New Roman" w:hAnsi="Times New Roman"/>
          <w:b/>
          <w:sz w:val="28"/>
          <w:szCs w:val="28"/>
          <w:lang w:eastAsia="ru-RU"/>
        </w:rPr>
        <w:t>Реализация проекта будет способствовать:</w:t>
      </w:r>
    </w:p>
    <w:p w:rsidR="00A756E3" w:rsidRDefault="00A756E3" w:rsidP="000B5218">
      <w:pPr>
        <w:numPr>
          <w:ilvl w:val="0"/>
          <w:numId w:val="5"/>
        </w:numPr>
        <w:spacing w:after="0" w:line="360" w:lineRule="auto"/>
        <w:ind w:right="-284"/>
        <w:contextualSpacing/>
        <w:jc w:val="both"/>
        <w:rPr>
          <w:rFonts w:ascii="Times New Roman" w:hAnsi="Times New Roman"/>
          <w:sz w:val="28"/>
          <w:szCs w:val="28"/>
          <w:lang w:eastAsia="ru-RU"/>
        </w:rPr>
      </w:pPr>
      <w:r>
        <w:rPr>
          <w:rFonts w:ascii="Times New Roman" w:hAnsi="Times New Roman"/>
          <w:sz w:val="28"/>
          <w:szCs w:val="28"/>
          <w:lang w:eastAsia="ru-RU"/>
        </w:rPr>
        <w:t>повышению</w:t>
      </w:r>
      <w:r w:rsidRPr="000B5218">
        <w:rPr>
          <w:rFonts w:ascii="Times New Roman" w:hAnsi="Times New Roman"/>
          <w:sz w:val="28"/>
          <w:szCs w:val="28"/>
          <w:lang w:eastAsia="ru-RU"/>
        </w:rPr>
        <w:t xml:space="preserve">  ценностного отношения учащихся школы к проблемам патриотического развития; </w:t>
      </w:r>
    </w:p>
    <w:p w:rsidR="00A756E3" w:rsidRDefault="00A756E3" w:rsidP="00895D1D">
      <w:pPr>
        <w:numPr>
          <w:ilvl w:val="0"/>
          <w:numId w:val="5"/>
        </w:numPr>
        <w:spacing w:after="0" w:line="360" w:lineRule="auto"/>
        <w:ind w:right="-284"/>
        <w:contextualSpacing/>
        <w:jc w:val="both"/>
        <w:rPr>
          <w:rFonts w:ascii="Times New Roman" w:hAnsi="Times New Roman"/>
          <w:sz w:val="28"/>
          <w:szCs w:val="28"/>
          <w:lang w:eastAsia="ru-RU"/>
        </w:rPr>
      </w:pPr>
      <w:r w:rsidRPr="000B5218">
        <w:rPr>
          <w:rFonts w:ascii="Times New Roman" w:hAnsi="Times New Roman"/>
          <w:sz w:val="28"/>
          <w:szCs w:val="28"/>
          <w:lang w:eastAsia="ru-RU"/>
        </w:rPr>
        <w:t xml:space="preserve">совершенствованию действующей системы работы школы по патриотическому воспитанию подрастающего поколения; </w:t>
      </w:r>
    </w:p>
    <w:p w:rsidR="00A756E3" w:rsidRPr="000B5218" w:rsidRDefault="00A756E3" w:rsidP="00895D1D">
      <w:pPr>
        <w:numPr>
          <w:ilvl w:val="0"/>
          <w:numId w:val="5"/>
        </w:numPr>
        <w:spacing w:after="0" w:line="360" w:lineRule="auto"/>
        <w:ind w:right="-284"/>
        <w:contextualSpacing/>
        <w:jc w:val="both"/>
        <w:rPr>
          <w:rFonts w:ascii="Times New Roman" w:hAnsi="Times New Roman"/>
          <w:sz w:val="28"/>
          <w:szCs w:val="28"/>
          <w:lang w:eastAsia="ru-RU"/>
        </w:rPr>
      </w:pPr>
      <w:r w:rsidRPr="000B5218">
        <w:rPr>
          <w:rFonts w:ascii="Times New Roman" w:hAnsi="Times New Roman"/>
          <w:sz w:val="28"/>
          <w:szCs w:val="28"/>
          <w:lang w:eastAsia="ru-RU"/>
        </w:rPr>
        <w:t xml:space="preserve">использованию эффективных форм патриотического воспитания учащихся в учебной и </w:t>
      </w:r>
      <w:proofErr w:type="spellStart"/>
      <w:r w:rsidRPr="000B5218">
        <w:rPr>
          <w:rFonts w:ascii="Times New Roman" w:hAnsi="Times New Roman"/>
          <w:sz w:val="28"/>
          <w:szCs w:val="28"/>
          <w:lang w:eastAsia="ru-RU"/>
        </w:rPr>
        <w:t>внеучебной</w:t>
      </w:r>
      <w:proofErr w:type="spellEnd"/>
      <w:r w:rsidRPr="000B5218">
        <w:rPr>
          <w:rFonts w:ascii="Times New Roman" w:hAnsi="Times New Roman"/>
          <w:sz w:val="28"/>
          <w:szCs w:val="28"/>
          <w:lang w:eastAsia="ru-RU"/>
        </w:rPr>
        <w:t xml:space="preserve"> деятельности школы.</w:t>
      </w:r>
    </w:p>
    <w:p w:rsidR="00A756E3" w:rsidRPr="000B5218" w:rsidRDefault="00A756E3" w:rsidP="000B5218">
      <w:pPr>
        <w:spacing w:after="0" w:line="360" w:lineRule="auto"/>
        <w:jc w:val="both"/>
        <w:rPr>
          <w:rFonts w:ascii="Times New Roman" w:hAnsi="Times New Roman"/>
          <w:b/>
          <w:bCs/>
          <w:iCs/>
          <w:sz w:val="28"/>
          <w:szCs w:val="28"/>
        </w:rPr>
      </w:pPr>
      <w:r w:rsidRPr="000B5218">
        <w:rPr>
          <w:rFonts w:ascii="Times New Roman" w:hAnsi="Times New Roman"/>
          <w:b/>
          <w:bCs/>
          <w:iCs/>
          <w:sz w:val="28"/>
          <w:szCs w:val="28"/>
        </w:rPr>
        <w:t>Социальная и воспитательная значимость результатов проекта.</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xml:space="preserve">В результате реализации проекта ожидается: </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xml:space="preserve">- обогащение содержания гражданско-патриотического воспитания; </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повышение интереса к изучению материалов о Великой Отечественной войне;</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приобщение обучающихся к боевым и трудовым традициям народа;</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-вовлечение обучающихся в активную поисковую, научно-исследовательскую, творческую деятельность;</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xml:space="preserve">- в познавательной сфере: развитие творческих способностей обучающихся; </w:t>
      </w:r>
    </w:p>
    <w:p w:rsidR="00A756E3" w:rsidRPr="000B5218" w:rsidRDefault="00A756E3" w:rsidP="000B5218">
      <w:pPr>
        <w:spacing w:after="0" w:line="360" w:lineRule="auto"/>
        <w:jc w:val="both"/>
        <w:rPr>
          <w:rFonts w:ascii="Times New Roman" w:hAnsi="Times New Roman"/>
          <w:sz w:val="28"/>
          <w:szCs w:val="28"/>
        </w:rPr>
      </w:pPr>
      <w:r>
        <w:rPr>
          <w:rFonts w:ascii="Times New Roman" w:hAnsi="Times New Roman"/>
          <w:sz w:val="28"/>
          <w:szCs w:val="28"/>
        </w:rPr>
        <w:t xml:space="preserve">- </w:t>
      </w:r>
      <w:r w:rsidRPr="000B5218">
        <w:rPr>
          <w:rFonts w:ascii="Times New Roman" w:hAnsi="Times New Roman"/>
          <w:sz w:val="28"/>
          <w:szCs w:val="28"/>
        </w:rPr>
        <w:t xml:space="preserve">формирование активной жизненной позиции; знание и соблюдение норм правового государства; </w:t>
      </w:r>
    </w:p>
    <w:p w:rsidR="00A756E3" w:rsidRPr="000B5218" w:rsidRDefault="00A756E3" w:rsidP="000B5218">
      <w:pPr>
        <w:spacing w:after="0" w:line="360" w:lineRule="auto"/>
        <w:ind w:right="-284"/>
        <w:outlineLvl w:val="0"/>
        <w:rPr>
          <w:rFonts w:ascii="Times New Roman" w:hAnsi="Times New Roman"/>
          <w:b/>
          <w:sz w:val="28"/>
          <w:szCs w:val="28"/>
          <w:lang w:eastAsia="ru-RU"/>
        </w:rPr>
      </w:pPr>
      <w:r w:rsidRPr="000B5218">
        <w:rPr>
          <w:rFonts w:ascii="Times New Roman" w:hAnsi="Times New Roman"/>
          <w:b/>
          <w:sz w:val="28"/>
          <w:szCs w:val="28"/>
          <w:lang w:eastAsia="ru-RU"/>
        </w:rPr>
        <w:t>Конкретные ожидаемые результаты реализации проекта:</w:t>
      </w:r>
    </w:p>
    <w:p w:rsidR="00A756E3" w:rsidRPr="000B5218" w:rsidRDefault="00A756E3" w:rsidP="00531FA7">
      <w:pPr>
        <w:numPr>
          <w:ilvl w:val="0"/>
          <w:numId w:val="3"/>
        </w:numPr>
        <w:spacing w:after="0" w:line="360" w:lineRule="auto"/>
        <w:ind w:right="-284" w:firstLine="425"/>
        <w:contextualSpacing/>
        <w:rPr>
          <w:rFonts w:ascii="Times New Roman" w:hAnsi="Times New Roman"/>
          <w:sz w:val="28"/>
          <w:szCs w:val="28"/>
          <w:lang w:eastAsia="ru-RU"/>
        </w:rPr>
      </w:pPr>
      <w:r>
        <w:rPr>
          <w:rFonts w:ascii="Times New Roman" w:hAnsi="Times New Roman"/>
          <w:sz w:val="28"/>
          <w:szCs w:val="28"/>
          <w:lang w:eastAsia="ru-RU"/>
        </w:rPr>
        <w:t>р</w:t>
      </w:r>
      <w:r w:rsidRPr="000B5218">
        <w:rPr>
          <w:rFonts w:ascii="Times New Roman" w:hAnsi="Times New Roman"/>
          <w:sz w:val="28"/>
          <w:szCs w:val="28"/>
          <w:lang w:eastAsia="ru-RU"/>
        </w:rPr>
        <w:t>азвитие у учащихся чувства любв</w:t>
      </w:r>
      <w:r>
        <w:rPr>
          <w:rFonts w:ascii="Times New Roman" w:hAnsi="Times New Roman"/>
          <w:sz w:val="28"/>
          <w:szCs w:val="28"/>
          <w:lang w:eastAsia="ru-RU"/>
        </w:rPr>
        <w:t>и к Родине, родному краю, школе;</w:t>
      </w:r>
    </w:p>
    <w:p w:rsidR="00A756E3" w:rsidRPr="000B5218" w:rsidRDefault="00A756E3" w:rsidP="00531FA7">
      <w:pPr>
        <w:numPr>
          <w:ilvl w:val="0"/>
          <w:numId w:val="3"/>
        </w:numPr>
        <w:spacing w:after="0" w:line="360" w:lineRule="auto"/>
        <w:ind w:right="-284" w:firstLine="425"/>
        <w:contextualSpacing/>
        <w:rPr>
          <w:rFonts w:ascii="Times New Roman" w:hAnsi="Times New Roman"/>
          <w:sz w:val="28"/>
          <w:szCs w:val="28"/>
          <w:lang w:eastAsia="ru-RU"/>
        </w:rPr>
      </w:pPr>
      <w:r>
        <w:rPr>
          <w:rFonts w:ascii="Times New Roman" w:hAnsi="Times New Roman"/>
          <w:sz w:val="28"/>
          <w:szCs w:val="28"/>
          <w:lang w:eastAsia="ru-RU"/>
        </w:rPr>
        <w:t xml:space="preserve"> ф</w:t>
      </w:r>
      <w:r w:rsidRPr="000B5218">
        <w:rPr>
          <w:rFonts w:ascii="Times New Roman" w:hAnsi="Times New Roman"/>
          <w:sz w:val="28"/>
          <w:szCs w:val="28"/>
          <w:lang w:eastAsia="ru-RU"/>
        </w:rPr>
        <w:t>ормирование у школьн</w:t>
      </w:r>
      <w:r>
        <w:rPr>
          <w:rFonts w:ascii="Times New Roman" w:hAnsi="Times New Roman"/>
          <w:sz w:val="28"/>
          <w:szCs w:val="28"/>
          <w:lang w:eastAsia="ru-RU"/>
        </w:rPr>
        <w:t>иков готовности к защите Родины;</w:t>
      </w:r>
    </w:p>
    <w:p w:rsidR="00A756E3" w:rsidRPr="000B5218" w:rsidRDefault="00A756E3" w:rsidP="00531FA7">
      <w:pPr>
        <w:numPr>
          <w:ilvl w:val="0"/>
          <w:numId w:val="3"/>
        </w:numPr>
        <w:spacing w:after="0" w:line="360" w:lineRule="auto"/>
        <w:ind w:right="-284" w:firstLine="425"/>
        <w:contextualSpacing/>
        <w:rPr>
          <w:rFonts w:ascii="Times New Roman" w:hAnsi="Times New Roman"/>
          <w:sz w:val="28"/>
          <w:szCs w:val="28"/>
          <w:lang w:eastAsia="ru-RU"/>
        </w:rPr>
      </w:pPr>
      <w:r>
        <w:rPr>
          <w:rFonts w:ascii="Times New Roman" w:hAnsi="Times New Roman"/>
          <w:sz w:val="28"/>
          <w:szCs w:val="28"/>
          <w:lang w:eastAsia="ru-RU"/>
        </w:rPr>
        <w:t xml:space="preserve"> в</w:t>
      </w:r>
      <w:r w:rsidRPr="000B5218">
        <w:rPr>
          <w:rFonts w:ascii="Times New Roman" w:hAnsi="Times New Roman"/>
          <w:sz w:val="28"/>
          <w:szCs w:val="28"/>
          <w:lang w:eastAsia="ru-RU"/>
        </w:rPr>
        <w:t>оспитание уважения школьников к подвигу ветеранов войн</w:t>
      </w:r>
      <w:r>
        <w:rPr>
          <w:rFonts w:ascii="Times New Roman" w:hAnsi="Times New Roman"/>
          <w:sz w:val="28"/>
          <w:szCs w:val="28"/>
          <w:lang w:eastAsia="ru-RU"/>
        </w:rPr>
        <w:t>ы, тружеников тыла, детям войны;</w:t>
      </w:r>
    </w:p>
    <w:p w:rsidR="00A756E3" w:rsidRPr="000B5218" w:rsidRDefault="00A756E3" w:rsidP="00531FA7">
      <w:pPr>
        <w:numPr>
          <w:ilvl w:val="0"/>
          <w:numId w:val="3"/>
        </w:numPr>
        <w:spacing w:after="0" w:line="360" w:lineRule="auto"/>
        <w:ind w:right="-284" w:firstLine="425"/>
        <w:contextualSpacing/>
        <w:rPr>
          <w:rFonts w:ascii="Times New Roman" w:hAnsi="Times New Roman"/>
          <w:sz w:val="28"/>
          <w:szCs w:val="28"/>
          <w:lang w:eastAsia="ru-RU"/>
        </w:rPr>
      </w:pPr>
      <w:r>
        <w:rPr>
          <w:rFonts w:ascii="Times New Roman" w:hAnsi="Times New Roman"/>
          <w:sz w:val="28"/>
          <w:szCs w:val="28"/>
          <w:lang w:eastAsia="ru-RU"/>
        </w:rPr>
        <w:t>а</w:t>
      </w:r>
      <w:r w:rsidRPr="000B5218">
        <w:rPr>
          <w:rFonts w:ascii="Times New Roman" w:hAnsi="Times New Roman"/>
          <w:sz w:val="28"/>
          <w:szCs w:val="28"/>
          <w:lang w:eastAsia="ru-RU"/>
        </w:rPr>
        <w:t>ктивизация тв</w:t>
      </w:r>
      <w:r>
        <w:rPr>
          <w:rFonts w:ascii="Times New Roman" w:hAnsi="Times New Roman"/>
          <w:sz w:val="28"/>
          <w:szCs w:val="28"/>
          <w:lang w:eastAsia="ru-RU"/>
        </w:rPr>
        <w:t>орческого потенциала школьников;</w:t>
      </w:r>
    </w:p>
    <w:p w:rsidR="00A756E3" w:rsidRPr="000B5218" w:rsidRDefault="00A756E3" w:rsidP="00531FA7">
      <w:pPr>
        <w:numPr>
          <w:ilvl w:val="0"/>
          <w:numId w:val="3"/>
        </w:numPr>
        <w:spacing w:after="0" w:line="360" w:lineRule="auto"/>
        <w:ind w:right="-284" w:firstLine="425"/>
        <w:contextualSpacing/>
        <w:rPr>
          <w:rFonts w:ascii="Times New Roman" w:hAnsi="Times New Roman"/>
          <w:sz w:val="28"/>
          <w:szCs w:val="28"/>
          <w:lang w:eastAsia="ru-RU"/>
        </w:rPr>
      </w:pPr>
      <w:r>
        <w:rPr>
          <w:rFonts w:ascii="Times New Roman" w:hAnsi="Times New Roman"/>
          <w:sz w:val="28"/>
          <w:szCs w:val="28"/>
          <w:lang w:eastAsia="ru-RU"/>
        </w:rPr>
        <w:t>р</w:t>
      </w:r>
      <w:r w:rsidRPr="000B5218">
        <w:rPr>
          <w:rFonts w:ascii="Times New Roman" w:hAnsi="Times New Roman"/>
          <w:sz w:val="28"/>
          <w:szCs w:val="28"/>
          <w:lang w:eastAsia="ru-RU"/>
        </w:rPr>
        <w:t xml:space="preserve">азвитие интереса к изучению истории </w:t>
      </w:r>
      <w:r>
        <w:rPr>
          <w:rFonts w:ascii="Times New Roman" w:hAnsi="Times New Roman"/>
          <w:sz w:val="28"/>
          <w:szCs w:val="28"/>
          <w:lang w:eastAsia="ru-RU"/>
        </w:rPr>
        <w:t>своего родного края и Отечества;</w:t>
      </w:r>
    </w:p>
    <w:p w:rsidR="00A756E3" w:rsidRPr="000B5218" w:rsidRDefault="00A756E3" w:rsidP="00531FA7">
      <w:pPr>
        <w:numPr>
          <w:ilvl w:val="0"/>
          <w:numId w:val="3"/>
        </w:numPr>
        <w:spacing w:after="0" w:line="360" w:lineRule="auto"/>
        <w:ind w:right="-284" w:firstLine="425"/>
        <w:contextualSpacing/>
        <w:rPr>
          <w:rFonts w:ascii="Times New Roman" w:hAnsi="Times New Roman"/>
          <w:sz w:val="28"/>
          <w:szCs w:val="28"/>
          <w:lang w:eastAsia="ru-RU"/>
        </w:rPr>
      </w:pPr>
      <w:r>
        <w:rPr>
          <w:rFonts w:ascii="Times New Roman" w:hAnsi="Times New Roman"/>
          <w:sz w:val="28"/>
          <w:szCs w:val="28"/>
          <w:lang w:eastAsia="ru-RU"/>
        </w:rPr>
        <w:t>п</w:t>
      </w:r>
      <w:r w:rsidRPr="000B5218">
        <w:rPr>
          <w:rFonts w:ascii="Times New Roman" w:hAnsi="Times New Roman"/>
          <w:sz w:val="28"/>
          <w:szCs w:val="28"/>
          <w:lang w:eastAsia="ru-RU"/>
        </w:rPr>
        <w:t>ривлечение общественности к участию в работе по патрио</w:t>
      </w:r>
      <w:r>
        <w:rPr>
          <w:rFonts w:ascii="Times New Roman" w:hAnsi="Times New Roman"/>
          <w:sz w:val="28"/>
          <w:szCs w:val="28"/>
          <w:lang w:eastAsia="ru-RU"/>
        </w:rPr>
        <w:t>тическому воспитанию школьников;</w:t>
      </w:r>
    </w:p>
    <w:p w:rsidR="00A756E3" w:rsidRPr="000B5218" w:rsidRDefault="00A756E3" w:rsidP="00531FA7">
      <w:pPr>
        <w:numPr>
          <w:ilvl w:val="0"/>
          <w:numId w:val="4"/>
        </w:numPr>
        <w:spacing w:after="0" w:line="360" w:lineRule="auto"/>
        <w:ind w:firstLine="425"/>
        <w:contextualSpacing/>
        <w:rPr>
          <w:rFonts w:ascii="Times New Roman" w:hAnsi="Times New Roman"/>
          <w:iCs/>
          <w:sz w:val="28"/>
          <w:szCs w:val="28"/>
          <w:lang w:eastAsia="ru-RU"/>
        </w:rPr>
      </w:pPr>
      <w:r>
        <w:rPr>
          <w:rFonts w:ascii="Times New Roman" w:hAnsi="Times New Roman"/>
          <w:sz w:val="28"/>
          <w:szCs w:val="28"/>
          <w:lang w:eastAsia="ru-RU"/>
        </w:rPr>
        <w:lastRenderedPageBreak/>
        <w:t xml:space="preserve"> п</w:t>
      </w:r>
      <w:r w:rsidRPr="000B5218">
        <w:rPr>
          <w:rFonts w:ascii="Times New Roman" w:hAnsi="Times New Roman"/>
          <w:sz w:val="28"/>
          <w:szCs w:val="28"/>
          <w:lang w:eastAsia="ru-RU"/>
        </w:rPr>
        <w:t>ополнение школьного музея экспонатами, стендами, фотоальбомами.</w:t>
      </w:r>
    </w:p>
    <w:p w:rsidR="00A756E3" w:rsidRPr="00621641" w:rsidRDefault="00A756E3" w:rsidP="000B5218">
      <w:pPr>
        <w:spacing w:after="0" w:line="360" w:lineRule="auto"/>
        <w:jc w:val="both"/>
        <w:rPr>
          <w:rFonts w:ascii="Times New Roman" w:hAnsi="Times New Roman"/>
          <w:b/>
          <w:bCs/>
          <w:sz w:val="28"/>
          <w:szCs w:val="28"/>
        </w:rPr>
      </w:pPr>
      <w:r>
        <w:rPr>
          <w:rFonts w:ascii="Times New Roman" w:hAnsi="Times New Roman"/>
          <w:sz w:val="28"/>
          <w:szCs w:val="28"/>
        </w:rPr>
        <w:t>Д</w:t>
      </w:r>
      <w:r w:rsidRPr="000B5218">
        <w:rPr>
          <w:rFonts w:ascii="Times New Roman" w:hAnsi="Times New Roman"/>
          <w:sz w:val="28"/>
          <w:szCs w:val="28"/>
        </w:rPr>
        <w:t>ля изучения эффективности реализации педагогического проекта используются</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различные методики диагностики;</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xml:space="preserve">• наблюдения и беседы с учащимися; </w:t>
      </w:r>
    </w:p>
    <w:p w:rsidR="00A756E3" w:rsidRPr="00621641" w:rsidRDefault="00A756E3" w:rsidP="00621641">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 мероприятия, помогающие</w:t>
      </w:r>
      <w:r>
        <w:rPr>
          <w:rFonts w:ascii="Times New Roman" w:hAnsi="Times New Roman"/>
          <w:sz w:val="28"/>
          <w:szCs w:val="28"/>
          <w:lang w:eastAsia="ru-RU"/>
        </w:rPr>
        <w:t xml:space="preserve"> учащимся выразить свою позицию.</w:t>
      </w:r>
    </w:p>
    <w:p w:rsidR="00A756E3" w:rsidRPr="000B5218" w:rsidRDefault="00A756E3" w:rsidP="000B5218">
      <w:pPr>
        <w:spacing w:after="0" w:line="360" w:lineRule="auto"/>
        <w:jc w:val="center"/>
        <w:rPr>
          <w:rFonts w:ascii="Times New Roman" w:hAnsi="Times New Roman"/>
          <w:b/>
          <w:iCs/>
          <w:sz w:val="28"/>
          <w:szCs w:val="28"/>
          <w:lang w:eastAsia="ru-RU"/>
        </w:rPr>
      </w:pPr>
      <w:r w:rsidRPr="000B5218">
        <w:rPr>
          <w:rFonts w:ascii="Times New Roman" w:hAnsi="Times New Roman"/>
          <w:b/>
          <w:iCs/>
          <w:sz w:val="28"/>
          <w:szCs w:val="28"/>
          <w:lang w:val="en-US" w:eastAsia="ru-RU"/>
        </w:rPr>
        <w:t>V</w:t>
      </w:r>
      <w:r w:rsidRPr="000B5218">
        <w:rPr>
          <w:rFonts w:ascii="Times New Roman" w:hAnsi="Times New Roman"/>
          <w:b/>
          <w:iCs/>
          <w:sz w:val="28"/>
          <w:szCs w:val="28"/>
          <w:lang w:eastAsia="ru-RU"/>
        </w:rPr>
        <w:t>. Описание проекта</w:t>
      </w:r>
    </w:p>
    <w:p w:rsidR="00A756E3" w:rsidRPr="000B5218" w:rsidRDefault="00A756E3" w:rsidP="008B68DA">
      <w:pPr>
        <w:shd w:val="clear" w:color="auto" w:fill="FFFFFF"/>
        <w:spacing w:after="0" w:line="360" w:lineRule="auto"/>
        <w:ind w:right="142" w:firstLine="426"/>
        <w:jc w:val="both"/>
        <w:rPr>
          <w:rFonts w:ascii="Times New Roman" w:hAnsi="Times New Roman"/>
          <w:color w:val="000000"/>
          <w:sz w:val="28"/>
          <w:szCs w:val="28"/>
          <w:lang w:eastAsia="ru-RU"/>
        </w:rPr>
      </w:pPr>
      <w:r>
        <w:rPr>
          <w:rFonts w:ascii="Times New Roman" w:hAnsi="Times New Roman"/>
          <w:sz w:val="28"/>
          <w:szCs w:val="28"/>
        </w:rPr>
        <w:t xml:space="preserve"> </w:t>
      </w:r>
      <w:r>
        <w:rPr>
          <w:rFonts w:ascii="Times New Roman" w:hAnsi="Times New Roman"/>
          <w:sz w:val="28"/>
          <w:szCs w:val="28"/>
        </w:rPr>
        <w:tab/>
      </w:r>
      <w:r w:rsidRPr="000B5218">
        <w:rPr>
          <w:rFonts w:ascii="Times New Roman" w:hAnsi="Times New Roman"/>
          <w:color w:val="000000"/>
          <w:sz w:val="28"/>
          <w:szCs w:val="28"/>
          <w:lang w:eastAsia="ru-RU"/>
        </w:rPr>
        <w:t xml:space="preserve">В условиях адаптации системы образования к принципиально новым условиям свободного развития гражданского общества </w:t>
      </w:r>
      <w:r w:rsidRPr="000B5218">
        <w:rPr>
          <w:rFonts w:ascii="Times New Roman" w:hAnsi="Times New Roman"/>
          <w:b/>
          <w:color w:val="000000"/>
          <w:sz w:val="28"/>
          <w:szCs w:val="28"/>
          <w:lang w:eastAsia="ru-RU"/>
        </w:rPr>
        <w:t xml:space="preserve">проект направлен </w:t>
      </w:r>
      <w:r w:rsidRPr="000B5218">
        <w:rPr>
          <w:rFonts w:ascii="Times New Roman" w:hAnsi="Times New Roman"/>
          <w:color w:val="000000"/>
          <w:sz w:val="28"/>
          <w:szCs w:val="28"/>
          <w:lang w:eastAsia="ru-RU"/>
        </w:rPr>
        <w:t>на</w:t>
      </w:r>
      <w:r w:rsidRPr="000B5218">
        <w:rPr>
          <w:rFonts w:ascii="Times New Roman" w:hAnsi="Times New Roman"/>
          <w:b/>
          <w:color w:val="000000"/>
          <w:sz w:val="28"/>
          <w:szCs w:val="28"/>
          <w:lang w:eastAsia="ru-RU"/>
        </w:rPr>
        <w:t>:</w:t>
      </w:r>
      <w:r w:rsidRPr="000B5218">
        <w:rPr>
          <w:rFonts w:ascii="Times New Roman" w:hAnsi="Times New Roman"/>
          <w:color w:val="000000"/>
          <w:sz w:val="28"/>
          <w:szCs w:val="28"/>
          <w:lang w:eastAsia="ru-RU"/>
        </w:rPr>
        <w:t xml:space="preserve"> </w:t>
      </w:r>
    </w:p>
    <w:p w:rsidR="00A756E3" w:rsidRPr="000B5218" w:rsidRDefault="00A756E3" w:rsidP="00531FA7">
      <w:pPr>
        <w:numPr>
          <w:ilvl w:val="0"/>
          <w:numId w:val="7"/>
        </w:numPr>
        <w:spacing w:after="0" w:line="360" w:lineRule="auto"/>
        <w:ind w:left="426" w:hanging="426"/>
        <w:jc w:val="both"/>
        <w:rPr>
          <w:rFonts w:ascii="Times New Roman" w:hAnsi="Times New Roman"/>
          <w:sz w:val="28"/>
          <w:szCs w:val="28"/>
          <w:lang w:eastAsia="ru-RU"/>
        </w:rPr>
      </w:pPr>
      <w:r w:rsidRPr="000B5218">
        <w:rPr>
          <w:rFonts w:ascii="Times New Roman" w:hAnsi="Times New Roman"/>
          <w:sz w:val="28"/>
          <w:szCs w:val="28"/>
          <w:lang w:eastAsia="ru-RU"/>
        </w:rPr>
        <w:t xml:space="preserve">формирование у подростков  гражданской идентичности; </w:t>
      </w:r>
    </w:p>
    <w:p w:rsidR="00A756E3" w:rsidRPr="000B5218" w:rsidRDefault="00A756E3" w:rsidP="00531FA7">
      <w:pPr>
        <w:numPr>
          <w:ilvl w:val="0"/>
          <w:numId w:val="7"/>
        </w:numPr>
        <w:spacing w:after="0" w:line="360" w:lineRule="auto"/>
        <w:ind w:left="426" w:hanging="426"/>
        <w:jc w:val="both"/>
        <w:rPr>
          <w:rFonts w:ascii="Times New Roman" w:hAnsi="Times New Roman"/>
          <w:sz w:val="28"/>
          <w:szCs w:val="28"/>
          <w:lang w:eastAsia="ru-RU"/>
        </w:rPr>
      </w:pPr>
      <w:r w:rsidRPr="000B5218">
        <w:rPr>
          <w:rFonts w:ascii="Times New Roman" w:hAnsi="Times New Roman"/>
          <w:sz w:val="28"/>
          <w:szCs w:val="28"/>
          <w:lang w:eastAsia="ru-RU"/>
        </w:rPr>
        <w:t>формирование практических умений в области социальных отношений;</w:t>
      </w:r>
    </w:p>
    <w:p w:rsidR="00A756E3" w:rsidRPr="000B5218" w:rsidRDefault="00A756E3" w:rsidP="00531FA7">
      <w:pPr>
        <w:numPr>
          <w:ilvl w:val="0"/>
          <w:numId w:val="7"/>
        </w:numPr>
        <w:spacing w:after="0" w:line="360" w:lineRule="auto"/>
        <w:ind w:left="426" w:hanging="426"/>
        <w:jc w:val="both"/>
        <w:rPr>
          <w:rFonts w:ascii="Times New Roman" w:hAnsi="Times New Roman"/>
          <w:sz w:val="28"/>
          <w:szCs w:val="28"/>
          <w:lang w:eastAsia="ru-RU"/>
        </w:rPr>
      </w:pPr>
      <w:r w:rsidRPr="000B5218">
        <w:rPr>
          <w:rFonts w:ascii="Times New Roman" w:hAnsi="Times New Roman"/>
          <w:sz w:val="28"/>
          <w:szCs w:val="28"/>
          <w:lang w:eastAsia="ru-RU"/>
        </w:rPr>
        <w:t xml:space="preserve">формирование у учащихся личностных качеств, необходимых для конструктивного, успешного и ответственного поведения в обществе с </w:t>
      </w:r>
      <w:r w:rsidRPr="00F0633D">
        <w:rPr>
          <w:rFonts w:ascii="Times New Roman" w:hAnsi="Times New Roman"/>
          <w:sz w:val="28"/>
          <w:szCs w:val="28"/>
          <w:lang w:eastAsia="ru-RU"/>
        </w:rPr>
        <w:t>учётом правовых норм, установленных российским законодательством.</w:t>
      </w:r>
    </w:p>
    <w:p w:rsidR="00A756E3" w:rsidRPr="00F0633D" w:rsidRDefault="00A756E3" w:rsidP="008B68DA">
      <w:pPr>
        <w:spacing w:after="0" w:line="360" w:lineRule="auto"/>
        <w:ind w:firstLine="426"/>
        <w:jc w:val="both"/>
        <w:rPr>
          <w:rFonts w:ascii="Times New Roman" w:hAnsi="Times New Roman"/>
          <w:sz w:val="28"/>
          <w:szCs w:val="28"/>
          <w:lang w:eastAsia="ru-RU"/>
        </w:rPr>
      </w:pPr>
      <w:r>
        <w:rPr>
          <w:rFonts w:ascii="Times New Roman" w:hAnsi="Times New Roman"/>
          <w:sz w:val="28"/>
          <w:szCs w:val="28"/>
        </w:rPr>
        <w:t>Таким образом, ц</w:t>
      </w:r>
      <w:r w:rsidRPr="00F0633D">
        <w:rPr>
          <w:rFonts w:ascii="Times New Roman" w:hAnsi="Times New Roman"/>
          <w:sz w:val="28"/>
          <w:szCs w:val="28"/>
        </w:rPr>
        <w:t xml:space="preserve">елью </w:t>
      </w:r>
      <w:r>
        <w:rPr>
          <w:rFonts w:ascii="Times New Roman" w:hAnsi="Times New Roman"/>
          <w:sz w:val="28"/>
          <w:szCs w:val="28"/>
        </w:rPr>
        <w:t>нашего проекта</w:t>
      </w:r>
      <w:r w:rsidRPr="00F0633D">
        <w:rPr>
          <w:rFonts w:ascii="Times New Roman" w:hAnsi="Times New Roman"/>
          <w:sz w:val="28"/>
          <w:szCs w:val="28"/>
        </w:rPr>
        <w:t xml:space="preserve"> является формирование у обучающихся  личностного отношения к истории родного края через исследование истории семьи, школы, </w:t>
      </w:r>
      <w:r>
        <w:rPr>
          <w:rFonts w:ascii="Times New Roman" w:hAnsi="Times New Roman"/>
          <w:sz w:val="28"/>
          <w:szCs w:val="28"/>
        </w:rPr>
        <w:t>села</w:t>
      </w:r>
      <w:r w:rsidRPr="00F0633D">
        <w:rPr>
          <w:rFonts w:ascii="Times New Roman" w:hAnsi="Times New Roman"/>
          <w:sz w:val="28"/>
          <w:szCs w:val="28"/>
        </w:rPr>
        <w:t>,</w:t>
      </w:r>
      <w:r>
        <w:rPr>
          <w:rFonts w:ascii="Times New Roman" w:hAnsi="Times New Roman"/>
          <w:sz w:val="28"/>
          <w:szCs w:val="28"/>
        </w:rPr>
        <w:t xml:space="preserve"> района,</w:t>
      </w:r>
      <w:r w:rsidRPr="00F0633D">
        <w:rPr>
          <w:rFonts w:ascii="Times New Roman" w:hAnsi="Times New Roman"/>
          <w:sz w:val="28"/>
          <w:szCs w:val="28"/>
        </w:rPr>
        <w:t xml:space="preserve"> региона. Это позвол</w:t>
      </w:r>
      <w:r>
        <w:rPr>
          <w:rFonts w:ascii="Times New Roman" w:hAnsi="Times New Roman"/>
          <w:sz w:val="28"/>
          <w:szCs w:val="28"/>
        </w:rPr>
        <w:t>ит</w:t>
      </w:r>
      <w:r w:rsidRPr="00F0633D">
        <w:rPr>
          <w:rFonts w:ascii="Times New Roman" w:hAnsi="Times New Roman"/>
          <w:sz w:val="28"/>
          <w:szCs w:val="28"/>
        </w:rPr>
        <w:t xml:space="preserve"> активно формировать гражданскую идентичность</w:t>
      </w:r>
      <w:r>
        <w:rPr>
          <w:rFonts w:ascii="Times New Roman" w:hAnsi="Times New Roman"/>
          <w:sz w:val="28"/>
          <w:szCs w:val="28"/>
        </w:rPr>
        <w:t xml:space="preserve"> и патриотизм для успешной социализации обучающихся в дальнейшем.</w:t>
      </w:r>
      <w:r w:rsidRPr="00F0633D">
        <w:rPr>
          <w:rFonts w:ascii="Times New Roman" w:hAnsi="Times New Roman"/>
          <w:sz w:val="28"/>
          <w:szCs w:val="28"/>
        </w:rPr>
        <w:t xml:space="preserve">  </w:t>
      </w:r>
    </w:p>
    <w:p w:rsidR="00A756E3" w:rsidRPr="000B5218" w:rsidRDefault="00A756E3" w:rsidP="000B5218">
      <w:pPr>
        <w:tabs>
          <w:tab w:val="center" w:pos="5032"/>
          <w:tab w:val="right" w:pos="9638"/>
        </w:tabs>
        <w:spacing w:after="0" w:line="360" w:lineRule="auto"/>
        <w:jc w:val="center"/>
        <w:rPr>
          <w:rFonts w:ascii="Times New Roman" w:hAnsi="Times New Roman"/>
          <w:b/>
          <w:sz w:val="28"/>
          <w:szCs w:val="28"/>
          <w:lang w:eastAsia="ru-RU"/>
        </w:rPr>
      </w:pPr>
      <w:r w:rsidRPr="000B5218">
        <w:rPr>
          <w:rFonts w:ascii="Times New Roman" w:hAnsi="Times New Roman"/>
          <w:b/>
          <w:sz w:val="28"/>
          <w:szCs w:val="28"/>
          <w:lang w:eastAsia="ru-RU"/>
        </w:rPr>
        <w:t>1. Этапы и сроки реализации проекта</w:t>
      </w:r>
    </w:p>
    <w:p w:rsidR="00A756E3" w:rsidRPr="000B5218" w:rsidRDefault="00A756E3" w:rsidP="000B5218">
      <w:pPr>
        <w:tabs>
          <w:tab w:val="center" w:pos="5032"/>
          <w:tab w:val="right" w:pos="9638"/>
        </w:tabs>
        <w:spacing w:after="0" w:line="360" w:lineRule="auto"/>
        <w:rPr>
          <w:rFonts w:ascii="Times New Roman" w:hAnsi="Times New Roman"/>
          <w:b/>
          <w:sz w:val="28"/>
          <w:szCs w:val="28"/>
          <w:lang w:eastAsia="ru-RU"/>
        </w:rPr>
      </w:pPr>
      <w:r w:rsidRPr="000B5218">
        <w:rPr>
          <w:rFonts w:ascii="Times New Roman" w:hAnsi="Times New Roman"/>
          <w:b/>
          <w:sz w:val="28"/>
          <w:szCs w:val="28"/>
          <w:lang w:eastAsia="ru-RU"/>
        </w:rPr>
        <w:t>1 этап - Подготовительный (декабрь 2015-май 2016 г.)</w:t>
      </w:r>
    </w:p>
    <w:p w:rsidR="00A756E3" w:rsidRPr="000B5218" w:rsidRDefault="00A756E3" w:rsidP="000B5218">
      <w:pPr>
        <w:tabs>
          <w:tab w:val="center" w:pos="5032"/>
          <w:tab w:val="right" w:pos="9638"/>
        </w:tabs>
        <w:spacing w:after="0" w:line="360" w:lineRule="auto"/>
        <w:jc w:val="both"/>
        <w:rPr>
          <w:rFonts w:ascii="Times New Roman" w:hAnsi="Times New Roman"/>
          <w:b/>
          <w:sz w:val="28"/>
          <w:szCs w:val="28"/>
          <w:lang w:eastAsia="ru-RU"/>
        </w:rPr>
      </w:pPr>
      <w:r w:rsidRPr="000B5218">
        <w:rPr>
          <w:rFonts w:ascii="Times New Roman" w:hAnsi="Times New Roman"/>
          <w:b/>
          <w:sz w:val="28"/>
          <w:szCs w:val="28"/>
          <w:lang w:eastAsia="ru-RU"/>
        </w:rPr>
        <w:t xml:space="preserve"> Задачи этапа: </w:t>
      </w:r>
    </w:p>
    <w:p w:rsidR="00A756E3" w:rsidRPr="000B5218" w:rsidRDefault="00A756E3" w:rsidP="000B5218">
      <w:pPr>
        <w:tabs>
          <w:tab w:val="center" w:pos="5032"/>
          <w:tab w:val="right" w:pos="9638"/>
        </w:tabs>
        <w:spacing w:after="0" w:line="360" w:lineRule="auto"/>
        <w:jc w:val="both"/>
        <w:rPr>
          <w:rFonts w:ascii="Times New Roman" w:hAnsi="Times New Roman"/>
          <w:sz w:val="28"/>
          <w:szCs w:val="28"/>
          <w:lang w:eastAsia="ru-RU"/>
        </w:rPr>
      </w:pP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 xml:space="preserve">провести диагностику  обучающихся с целью определения уровня </w:t>
      </w:r>
      <w:proofErr w:type="spellStart"/>
      <w:r w:rsidRPr="000B5218">
        <w:rPr>
          <w:rFonts w:ascii="Times New Roman" w:hAnsi="Times New Roman"/>
          <w:sz w:val="28"/>
          <w:szCs w:val="28"/>
          <w:lang w:eastAsia="ru-RU"/>
        </w:rPr>
        <w:t>сформированности</w:t>
      </w:r>
      <w:proofErr w:type="spellEnd"/>
      <w:r w:rsidRPr="000B5218">
        <w:rPr>
          <w:rFonts w:ascii="Times New Roman" w:hAnsi="Times New Roman"/>
          <w:sz w:val="28"/>
          <w:szCs w:val="28"/>
          <w:lang w:eastAsia="ru-RU"/>
        </w:rPr>
        <w:t xml:space="preserve"> гражданской идентичности;</w:t>
      </w:r>
    </w:p>
    <w:p w:rsidR="00A756E3" w:rsidRPr="000B5218" w:rsidRDefault="00A756E3" w:rsidP="000B5218">
      <w:pPr>
        <w:tabs>
          <w:tab w:val="center" w:pos="5032"/>
          <w:tab w:val="right" w:pos="9638"/>
        </w:tabs>
        <w:spacing w:after="0" w:line="360" w:lineRule="auto"/>
        <w:jc w:val="both"/>
        <w:rPr>
          <w:rFonts w:ascii="Times New Roman" w:hAnsi="Times New Roman"/>
          <w:b/>
          <w:sz w:val="28"/>
          <w:szCs w:val="28"/>
          <w:lang w:eastAsia="ru-RU"/>
        </w:rPr>
      </w:pPr>
      <w:r w:rsidRPr="000B5218">
        <w:rPr>
          <w:rFonts w:ascii="Times New Roman" w:hAnsi="Times New Roman"/>
          <w:b/>
          <w:sz w:val="28"/>
          <w:szCs w:val="28"/>
          <w:lang w:eastAsia="ru-RU"/>
        </w:rPr>
        <w:t>-</w:t>
      </w:r>
      <w:r w:rsidRPr="000B5218">
        <w:rPr>
          <w:rFonts w:ascii="Times New Roman" w:hAnsi="Times New Roman"/>
          <w:sz w:val="28"/>
          <w:szCs w:val="28"/>
          <w:lang w:eastAsia="ru-RU"/>
        </w:rPr>
        <w:t xml:space="preserve"> провести анализ нормативных документов и методической литературы по становлению российской гражданской идентичности школьников;</w:t>
      </w:r>
    </w:p>
    <w:p w:rsidR="00A756E3" w:rsidRPr="000B5218" w:rsidRDefault="00A756E3" w:rsidP="000B5218">
      <w:pPr>
        <w:tabs>
          <w:tab w:val="center" w:pos="5032"/>
          <w:tab w:val="right" w:pos="9638"/>
        </w:tabs>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определить способы повышения формирования гражданской идентичности  обучающихся;</w:t>
      </w:r>
    </w:p>
    <w:p w:rsidR="00A756E3" w:rsidRPr="000B5218" w:rsidRDefault="00A756E3" w:rsidP="000B5218">
      <w:pPr>
        <w:shd w:val="clear" w:color="auto" w:fill="FFFFFF"/>
        <w:spacing w:after="0" w:line="360" w:lineRule="auto"/>
        <w:jc w:val="both"/>
        <w:rPr>
          <w:rFonts w:ascii="Times New Roman" w:hAnsi="Times New Roman"/>
          <w:color w:val="000000"/>
          <w:sz w:val="28"/>
          <w:szCs w:val="28"/>
          <w:lang w:eastAsia="ru-RU"/>
        </w:rPr>
      </w:pPr>
      <w:r w:rsidRPr="000B5218">
        <w:rPr>
          <w:rFonts w:ascii="Times New Roman" w:hAnsi="Times New Roman"/>
          <w:b/>
          <w:sz w:val="28"/>
          <w:szCs w:val="28"/>
          <w:lang w:eastAsia="ru-RU"/>
        </w:rPr>
        <w:lastRenderedPageBreak/>
        <w:t xml:space="preserve">- </w:t>
      </w:r>
      <w:r w:rsidRPr="000B5218">
        <w:rPr>
          <w:rFonts w:ascii="Times New Roman" w:hAnsi="Times New Roman"/>
          <w:sz w:val="28"/>
          <w:szCs w:val="28"/>
          <w:lang w:eastAsia="ru-RU"/>
        </w:rPr>
        <w:t xml:space="preserve">разработать программу внеурочной деятельности </w:t>
      </w:r>
      <w:r w:rsidRPr="000B5218">
        <w:rPr>
          <w:rFonts w:ascii="Times New Roman" w:hAnsi="Times New Roman"/>
          <w:color w:val="0D0D0D"/>
          <w:sz w:val="28"/>
          <w:szCs w:val="28"/>
          <w:lang w:eastAsia="ru-RU"/>
        </w:rPr>
        <w:t>по краеведению</w:t>
      </w:r>
      <w:r w:rsidRPr="000B5218">
        <w:rPr>
          <w:rFonts w:ascii="Times New Roman" w:hAnsi="Times New Roman"/>
          <w:b/>
          <w:bCs/>
          <w:color w:val="0D0D0D"/>
          <w:sz w:val="28"/>
          <w:szCs w:val="28"/>
          <w:lang w:eastAsia="ru-RU"/>
        </w:rPr>
        <w:t> </w:t>
      </w:r>
      <w:r w:rsidRPr="000B5218">
        <w:rPr>
          <w:rFonts w:ascii="Times New Roman" w:hAnsi="Times New Roman"/>
          <w:color w:val="0D0D0D"/>
          <w:sz w:val="28"/>
          <w:szCs w:val="28"/>
          <w:lang w:eastAsia="ru-RU"/>
        </w:rPr>
        <w:t>и формированию нравственности, гражданского самосознания и патриотизма</w:t>
      </w:r>
      <w:r w:rsidRPr="000B5218">
        <w:rPr>
          <w:rFonts w:ascii="Times New Roman" w:hAnsi="Times New Roman"/>
          <w:b/>
          <w:bCs/>
          <w:color w:val="0D0D0D"/>
          <w:sz w:val="28"/>
          <w:szCs w:val="28"/>
          <w:lang w:eastAsia="ru-RU"/>
        </w:rPr>
        <w:t>;</w:t>
      </w:r>
    </w:p>
    <w:p w:rsidR="00A756E3" w:rsidRPr="000B5218" w:rsidRDefault="00A756E3" w:rsidP="000B5218">
      <w:pPr>
        <w:tabs>
          <w:tab w:val="center" w:pos="5032"/>
          <w:tab w:val="right" w:pos="9638"/>
        </w:tabs>
        <w:spacing w:after="0" w:line="360" w:lineRule="auto"/>
        <w:jc w:val="both"/>
        <w:rPr>
          <w:rFonts w:ascii="Times New Roman" w:hAnsi="Times New Roman"/>
          <w:b/>
          <w:sz w:val="28"/>
          <w:szCs w:val="28"/>
          <w:lang w:eastAsia="ru-RU"/>
        </w:rPr>
      </w:pP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внести изменения в воспитательную программу класса;</w:t>
      </w:r>
    </w:p>
    <w:p w:rsidR="00A756E3" w:rsidRPr="000B5218" w:rsidRDefault="00A756E3" w:rsidP="000B5218">
      <w:pPr>
        <w:tabs>
          <w:tab w:val="center" w:pos="5032"/>
          <w:tab w:val="right" w:pos="9638"/>
        </w:tabs>
        <w:spacing w:after="0" w:line="360" w:lineRule="auto"/>
        <w:jc w:val="both"/>
        <w:rPr>
          <w:rFonts w:ascii="Times New Roman" w:hAnsi="Times New Roman"/>
          <w:sz w:val="28"/>
          <w:szCs w:val="28"/>
          <w:lang w:eastAsia="ru-RU"/>
        </w:rPr>
      </w:pP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разработать организационно-содержательные, информационно-методические условия для реализации проекта;</w:t>
      </w:r>
    </w:p>
    <w:p w:rsidR="00A756E3" w:rsidRPr="000B5218" w:rsidRDefault="00A756E3" w:rsidP="000B5218">
      <w:pPr>
        <w:tabs>
          <w:tab w:val="center" w:pos="5032"/>
          <w:tab w:val="right" w:pos="9638"/>
        </w:tabs>
        <w:spacing w:after="0" w:line="360" w:lineRule="auto"/>
        <w:jc w:val="both"/>
        <w:rPr>
          <w:rFonts w:ascii="Times New Roman" w:hAnsi="Times New Roman"/>
          <w:b/>
          <w:sz w:val="28"/>
          <w:szCs w:val="28"/>
          <w:lang w:eastAsia="ru-RU"/>
        </w:rPr>
      </w:pP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 xml:space="preserve">организовать деятельность учащихся класса и их родителей по принятию данного проекта. </w:t>
      </w:r>
    </w:p>
    <w:p w:rsidR="00A756E3" w:rsidRPr="00E30895" w:rsidRDefault="00A756E3" w:rsidP="000B5218">
      <w:pPr>
        <w:tabs>
          <w:tab w:val="center" w:pos="5032"/>
          <w:tab w:val="right" w:pos="9638"/>
        </w:tabs>
        <w:spacing w:after="0" w:line="360" w:lineRule="auto"/>
        <w:rPr>
          <w:rFonts w:ascii="Times New Roman" w:hAnsi="Times New Roman"/>
          <w:b/>
          <w:sz w:val="28"/>
          <w:szCs w:val="28"/>
          <w:lang w:eastAsia="ru-RU"/>
        </w:rPr>
      </w:pPr>
      <w:r w:rsidRPr="00E30895">
        <w:rPr>
          <w:rFonts w:ascii="Times New Roman" w:hAnsi="Times New Roman"/>
          <w:b/>
          <w:sz w:val="28"/>
          <w:szCs w:val="28"/>
          <w:lang w:eastAsia="ru-RU"/>
        </w:rPr>
        <w:t>Планируемые результаты:</w:t>
      </w:r>
    </w:p>
    <w:p w:rsidR="00A756E3" w:rsidRPr="000B5218" w:rsidRDefault="00A756E3" w:rsidP="000B5218">
      <w:pPr>
        <w:tabs>
          <w:tab w:val="center" w:pos="5032"/>
          <w:tab w:val="right" w:pos="9638"/>
        </w:tabs>
        <w:spacing w:after="0" w:line="360" w:lineRule="auto"/>
        <w:jc w:val="both"/>
        <w:rPr>
          <w:rFonts w:ascii="Times New Roman" w:hAnsi="Times New Roman"/>
          <w:sz w:val="28"/>
          <w:szCs w:val="28"/>
          <w:lang w:eastAsia="ru-RU"/>
        </w:rPr>
      </w:pP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подобрана и проведена</w:t>
      </w: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 xml:space="preserve">диагностика эффективности внеурочной деятельности школьников авторов Д.В. Григорьева  и </w:t>
      </w:r>
      <w:proofErr w:type="spellStart"/>
      <w:r w:rsidRPr="000B5218">
        <w:rPr>
          <w:rFonts w:ascii="Times New Roman" w:hAnsi="Times New Roman"/>
          <w:sz w:val="28"/>
          <w:szCs w:val="28"/>
          <w:lang w:eastAsia="ru-RU"/>
        </w:rPr>
        <w:t>П.В.Степанова</w:t>
      </w:r>
      <w:proofErr w:type="spellEnd"/>
      <w:r w:rsidRPr="000B5218">
        <w:rPr>
          <w:rFonts w:ascii="Times New Roman" w:hAnsi="Times New Roman"/>
          <w:sz w:val="28"/>
          <w:szCs w:val="28"/>
          <w:lang w:eastAsia="ru-RU"/>
        </w:rPr>
        <w:t xml:space="preserve"> по определению уровня </w:t>
      </w:r>
      <w:proofErr w:type="spellStart"/>
      <w:r w:rsidRPr="000B5218">
        <w:rPr>
          <w:rFonts w:ascii="Times New Roman" w:hAnsi="Times New Roman"/>
          <w:sz w:val="28"/>
          <w:szCs w:val="28"/>
          <w:lang w:eastAsia="ru-RU"/>
        </w:rPr>
        <w:t>сформированности</w:t>
      </w:r>
      <w:proofErr w:type="spellEnd"/>
      <w:r w:rsidRPr="000B5218">
        <w:rPr>
          <w:rFonts w:ascii="Times New Roman" w:hAnsi="Times New Roman"/>
          <w:sz w:val="28"/>
          <w:szCs w:val="28"/>
          <w:lang w:eastAsia="ru-RU"/>
        </w:rPr>
        <w:t xml:space="preserve"> гражданской идентичности;</w:t>
      </w:r>
    </w:p>
    <w:p w:rsidR="00A756E3" w:rsidRPr="000B5218" w:rsidRDefault="00A756E3" w:rsidP="000B5218">
      <w:pPr>
        <w:tabs>
          <w:tab w:val="center" w:pos="5032"/>
          <w:tab w:val="right" w:pos="9638"/>
        </w:tabs>
        <w:spacing w:after="0" w:line="360" w:lineRule="auto"/>
        <w:jc w:val="both"/>
        <w:rPr>
          <w:rFonts w:ascii="Times New Roman" w:hAnsi="Times New Roman"/>
          <w:b/>
          <w:sz w:val="28"/>
          <w:szCs w:val="28"/>
          <w:lang w:eastAsia="ru-RU"/>
        </w:rPr>
      </w:pP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изучены нормативные документы и методическая литература по данной теме:</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xml:space="preserve"> а) Концепция духовно-нравственного развития и воспитания личности гражданина России (авторы </w:t>
      </w:r>
      <w:proofErr w:type="spellStart"/>
      <w:r w:rsidRPr="000B5218">
        <w:rPr>
          <w:rFonts w:ascii="Times New Roman" w:hAnsi="Times New Roman"/>
          <w:sz w:val="28"/>
          <w:szCs w:val="28"/>
          <w:lang w:eastAsia="ru-RU"/>
        </w:rPr>
        <w:t>Ф.Я.Данилюк</w:t>
      </w:r>
      <w:proofErr w:type="spellEnd"/>
      <w:r w:rsidRPr="000B5218">
        <w:rPr>
          <w:rFonts w:ascii="Times New Roman" w:hAnsi="Times New Roman"/>
          <w:sz w:val="28"/>
          <w:szCs w:val="28"/>
          <w:lang w:eastAsia="ru-RU"/>
        </w:rPr>
        <w:t xml:space="preserve">, </w:t>
      </w:r>
      <w:proofErr w:type="spellStart"/>
      <w:r w:rsidRPr="000B5218">
        <w:rPr>
          <w:rFonts w:ascii="Times New Roman" w:hAnsi="Times New Roman"/>
          <w:sz w:val="28"/>
          <w:szCs w:val="28"/>
          <w:lang w:eastAsia="ru-RU"/>
        </w:rPr>
        <w:t>А.М.Кондаков</w:t>
      </w:r>
      <w:proofErr w:type="spellEnd"/>
      <w:r w:rsidRPr="000B5218">
        <w:rPr>
          <w:rFonts w:ascii="Times New Roman" w:hAnsi="Times New Roman"/>
          <w:sz w:val="28"/>
          <w:szCs w:val="28"/>
          <w:lang w:eastAsia="ru-RU"/>
        </w:rPr>
        <w:t xml:space="preserve">, </w:t>
      </w:r>
      <w:proofErr w:type="spellStart"/>
      <w:r w:rsidRPr="000B5218">
        <w:rPr>
          <w:rFonts w:ascii="Times New Roman" w:hAnsi="Times New Roman"/>
          <w:sz w:val="28"/>
          <w:szCs w:val="28"/>
          <w:lang w:eastAsia="ru-RU"/>
        </w:rPr>
        <w:t>В.А.Тишков</w:t>
      </w:r>
      <w:proofErr w:type="spellEnd"/>
      <w:r w:rsidRPr="000B5218">
        <w:rPr>
          <w:rFonts w:ascii="Times New Roman" w:hAnsi="Times New Roman"/>
          <w:sz w:val="28"/>
          <w:szCs w:val="28"/>
          <w:lang w:eastAsia="ru-RU"/>
        </w:rPr>
        <w:t>);</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б) Государственная Программа «Патриотическое воспитание граждан  Российской Федерации на 2016-2020 годы»;</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в) Федеральный государственный образовательный стандарт основного общего образования;</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г) методические рекомендации по привитию обучающимся основополагающих принципов гражданской идентичности;</w:t>
      </w:r>
    </w:p>
    <w:p w:rsidR="00A756E3" w:rsidRPr="000B5218" w:rsidRDefault="00A756E3" w:rsidP="000B5218">
      <w:pPr>
        <w:tabs>
          <w:tab w:val="center" w:pos="5032"/>
          <w:tab w:val="right" w:pos="9638"/>
        </w:tabs>
        <w:spacing w:after="0" w:line="360" w:lineRule="auto"/>
        <w:jc w:val="both"/>
        <w:rPr>
          <w:rFonts w:ascii="Times New Roman" w:hAnsi="Times New Roman"/>
          <w:sz w:val="28"/>
          <w:szCs w:val="28"/>
          <w:lang w:eastAsia="ru-RU"/>
        </w:rPr>
      </w:pP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определены способы повышения формирования гражданской идентичности  обучающихся и выбран более эффективный способ;</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наличие программы внеурочной деятельности по гражданско-патриотическому воспитанию «Мы помним, мы гордимся…»;</w:t>
      </w:r>
    </w:p>
    <w:p w:rsidR="00A756E3" w:rsidRPr="000B5218" w:rsidRDefault="00A756E3" w:rsidP="000B5218">
      <w:pPr>
        <w:tabs>
          <w:tab w:val="center" w:pos="5032"/>
          <w:tab w:val="right" w:pos="9638"/>
        </w:tabs>
        <w:spacing w:after="0" w:line="360" w:lineRule="auto"/>
        <w:jc w:val="both"/>
        <w:rPr>
          <w:rFonts w:ascii="Times New Roman" w:hAnsi="Times New Roman"/>
          <w:b/>
          <w:sz w:val="28"/>
          <w:szCs w:val="28"/>
          <w:lang w:eastAsia="ru-RU"/>
        </w:rPr>
      </w:pP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наличие</w:t>
      </w: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 xml:space="preserve">воспитательной программы класса, направленной на повышение уровня </w:t>
      </w:r>
      <w:proofErr w:type="spellStart"/>
      <w:r w:rsidRPr="000B5218">
        <w:rPr>
          <w:rFonts w:ascii="Times New Roman" w:hAnsi="Times New Roman"/>
          <w:sz w:val="28"/>
          <w:szCs w:val="28"/>
          <w:lang w:eastAsia="ru-RU"/>
        </w:rPr>
        <w:t>сформированности</w:t>
      </w:r>
      <w:proofErr w:type="spellEnd"/>
      <w:r w:rsidRPr="000B5218">
        <w:rPr>
          <w:rFonts w:ascii="Times New Roman" w:hAnsi="Times New Roman"/>
          <w:sz w:val="28"/>
          <w:szCs w:val="28"/>
          <w:lang w:eastAsia="ru-RU"/>
        </w:rPr>
        <w:t xml:space="preserve"> у обучающихся гражданственности, патриотизма, привитие им основополагающих принципов гражданской идентичности;</w:t>
      </w:r>
    </w:p>
    <w:p w:rsidR="00A756E3" w:rsidRPr="000B5218" w:rsidRDefault="00A756E3" w:rsidP="000B5218">
      <w:pPr>
        <w:tabs>
          <w:tab w:val="center" w:pos="5032"/>
          <w:tab w:val="right" w:pos="9638"/>
        </w:tabs>
        <w:spacing w:after="0" w:line="360" w:lineRule="auto"/>
        <w:rPr>
          <w:rFonts w:ascii="Times New Roman" w:hAnsi="Times New Roman"/>
          <w:sz w:val="28"/>
          <w:szCs w:val="28"/>
          <w:lang w:eastAsia="ru-RU"/>
        </w:rPr>
      </w:pPr>
      <w:r w:rsidRPr="000B5218">
        <w:rPr>
          <w:rFonts w:ascii="Times New Roman" w:hAnsi="Times New Roman"/>
          <w:b/>
          <w:sz w:val="28"/>
          <w:szCs w:val="28"/>
          <w:lang w:eastAsia="ru-RU"/>
        </w:rPr>
        <w:t>-</w:t>
      </w:r>
      <w:r w:rsidRPr="000B5218">
        <w:rPr>
          <w:rFonts w:ascii="Times New Roman" w:hAnsi="Times New Roman"/>
          <w:sz w:val="28"/>
          <w:szCs w:val="28"/>
          <w:lang w:eastAsia="ru-RU"/>
        </w:rPr>
        <w:t xml:space="preserve"> наличие плана действий по реализации проекта.</w:t>
      </w:r>
    </w:p>
    <w:p w:rsidR="00A756E3" w:rsidRPr="000B5218" w:rsidRDefault="00A756E3" w:rsidP="000B5218">
      <w:pPr>
        <w:tabs>
          <w:tab w:val="center" w:pos="5032"/>
          <w:tab w:val="right" w:pos="9638"/>
        </w:tabs>
        <w:spacing w:after="0" w:line="360" w:lineRule="auto"/>
        <w:rPr>
          <w:rFonts w:ascii="Times New Roman" w:hAnsi="Times New Roman"/>
          <w:b/>
          <w:sz w:val="28"/>
          <w:szCs w:val="28"/>
          <w:lang w:eastAsia="ru-RU"/>
        </w:rPr>
      </w:pPr>
      <w:r w:rsidRPr="000B5218">
        <w:rPr>
          <w:rFonts w:ascii="Times New Roman" w:hAnsi="Times New Roman"/>
          <w:b/>
          <w:sz w:val="28"/>
          <w:szCs w:val="28"/>
          <w:lang w:eastAsia="ru-RU"/>
        </w:rPr>
        <w:t>2 этап - Основной (сентябрь 2016- апрель 2018 г.)</w:t>
      </w:r>
    </w:p>
    <w:p w:rsidR="00A756E3" w:rsidRPr="000B5218" w:rsidRDefault="00A756E3" w:rsidP="000B5218">
      <w:pPr>
        <w:tabs>
          <w:tab w:val="center" w:pos="5032"/>
          <w:tab w:val="right" w:pos="9638"/>
        </w:tabs>
        <w:spacing w:after="0" w:line="360" w:lineRule="auto"/>
        <w:rPr>
          <w:rFonts w:ascii="Times New Roman" w:hAnsi="Times New Roman"/>
          <w:b/>
          <w:sz w:val="28"/>
          <w:szCs w:val="28"/>
          <w:lang w:eastAsia="ru-RU"/>
        </w:rPr>
      </w:pPr>
      <w:r w:rsidRPr="000B5218">
        <w:rPr>
          <w:rFonts w:ascii="Times New Roman" w:hAnsi="Times New Roman"/>
          <w:b/>
          <w:sz w:val="28"/>
          <w:szCs w:val="28"/>
          <w:lang w:eastAsia="ru-RU"/>
        </w:rPr>
        <w:lastRenderedPageBreak/>
        <w:t>Задачи этапа:</w:t>
      </w:r>
    </w:p>
    <w:p w:rsidR="00A756E3" w:rsidRPr="000B5218" w:rsidRDefault="00A756E3" w:rsidP="000B5218">
      <w:pPr>
        <w:tabs>
          <w:tab w:val="center" w:pos="5032"/>
          <w:tab w:val="right" w:pos="9638"/>
        </w:tabs>
        <w:spacing w:after="0" w:line="360" w:lineRule="auto"/>
        <w:jc w:val="both"/>
        <w:rPr>
          <w:rFonts w:ascii="Times New Roman" w:hAnsi="Times New Roman"/>
          <w:sz w:val="28"/>
          <w:szCs w:val="28"/>
          <w:lang w:eastAsia="ru-RU"/>
        </w:rPr>
      </w:pP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организовать реализацию проекта через занятия внеурочной деятельности  гражданско-патриотической направленности, школьный краеведческий музей и систему воспитательной работы класса;</w:t>
      </w:r>
    </w:p>
    <w:p w:rsidR="00A756E3" w:rsidRPr="000B5218" w:rsidRDefault="00A756E3" w:rsidP="000B5218">
      <w:pPr>
        <w:tabs>
          <w:tab w:val="center" w:pos="5032"/>
          <w:tab w:val="right" w:pos="9638"/>
        </w:tabs>
        <w:spacing w:after="0" w:line="360" w:lineRule="auto"/>
        <w:jc w:val="both"/>
        <w:rPr>
          <w:rFonts w:ascii="Times New Roman" w:hAnsi="Times New Roman"/>
          <w:sz w:val="28"/>
          <w:szCs w:val="28"/>
          <w:lang w:eastAsia="ru-RU"/>
        </w:rPr>
      </w:pP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организовать исследовательскую и проектную деятельность учащихся;</w:t>
      </w:r>
    </w:p>
    <w:p w:rsidR="00A756E3" w:rsidRPr="000B5218" w:rsidRDefault="00A756E3" w:rsidP="000B5218">
      <w:pPr>
        <w:tabs>
          <w:tab w:val="center" w:pos="5032"/>
          <w:tab w:val="right" w:pos="9638"/>
        </w:tabs>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создать благоприятные условия для активного участия обучающихся намеченных мероприятиях;</w:t>
      </w:r>
    </w:p>
    <w:p w:rsidR="00A756E3" w:rsidRPr="000B5218" w:rsidRDefault="00A756E3" w:rsidP="000B5218">
      <w:pPr>
        <w:tabs>
          <w:tab w:val="center" w:pos="5032"/>
          <w:tab w:val="right" w:pos="9638"/>
        </w:tabs>
        <w:spacing w:after="0" w:line="360" w:lineRule="auto"/>
        <w:jc w:val="both"/>
        <w:rPr>
          <w:rFonts w:ascii="Times New Roman" w:hAnsi="Times New Roman"/>
          <w:sz w:val="28"/>
          <w:szCs w:val="28"/>
          <w:lang w:eastAsia="ru-RU"/>
        </w:rPr>
      </w:pPr>
      <w:r w:rsidRPr="000B5218">
        <w:rPr>
          <w:rFonts w:ascii="Times New Roman" w:hAnsi="Times New Roman"/>
          <w:b/>
          <w:sz w:val="28"/>
          <w:szCs w:val="28"/>
          <w:lang w:eastAsia="ru-RU"/>
        </w:rPr>
        <w:t>-</w:t>
      </w:r>
      <w:r w:rsidRPr="000B5218">
        <w:rPr>
          <w:rFonts w:ascii="Times New Roman" w:hAnsi="Times New Roman"/>
          <w:sz w:val="28"/>
          <w:szCs w:val="28"/>
          <w:lang w:eastAsia="ru-RU"/>
        </w:rPr>
        <w:t>осуществлять разнообразные меры стимулирования деятельности школьников;</w:t>
      </w:r>
    </w:p>
    <w:p w:rsidR="00A756E3" w:rsidRPr="000B5218" w:rsidRDefault="00A756E3" w:rsidP="000B5218">
      <w:pPr>
        <w:shd w:val="clear" w:color="auto" w:fill="FFFFFF"/>
        <w:spacing w:after="0" w:line="360" w:lineRule="auto"/>
        <w:rPr>
          <w:rFonts w:ascii="Times New Roman" w:hAnsi="Times New Roman"/>
          <w:color w:val="000000"/>
          <w:sz w:val="28"/>
          <w:szCs w:val="28"/>
          <w:lang w:eastAsia="ru-RU"/>
        </w:rPr>
      </w:pPr>
      <w:r w:rsidRPr="000B5218">
        <w:rPr>
          <w:rFonts w:ascii="Times New Roman" w:hAnsi="Times New Roman"/>
          <w:sz w:val="28"/>
          <w:szCs w:val="28"/>
          <w:lang w:eastAsia="ru-RU"/>
        </w:rPr>
        <w:t xml:space="preserve">- </w:t>
      </w:r>
      <w:r w:rsidRPr="000B5218">
        <w:rPr>
          <w:rFonts w:ascii="Times New Roman" w:hAnsi="Times New Roman"/>
          <w:color w:val="000000"/>
          <w:sz w:val="28"/>
          <w:szCs w:val="28"/>
          <w:lang w:eastAsia="ru-RU"/>
        </w:rPr>
        <w:t>привлекать родителей к поисковой и исследовательской работе;</w:t>
      </w:r>
    </w:p>
    <w:p w:rsidR="00A756E3" w:rsidRPr="000B5218" w:rsidRDefault="00A756E3" w:rsidP="000B5218">
      <w:pPr>
        <w:shd w:val="clear" w:color="auto" w:fill="FFFFFF"/>
        <w:spacing w:after="0" w:line="360" w:lineRule="auto"/>
        <w:rPr>
          <w:rFonts w:ascii="Times New Roman" w:hAnsi="Times New Roman"/>
          <w:color w:val="000000"/>
          <w:sz w:val="28"/>
          <w:szCs w:val="28"/>
          <w:lang w:eastAsia="ru-RU"/>
        </w:rPr>
      </w:pPr>
      <w:r w:rsidRPr="000B5218">
        <w:rPr>
          <w:rFonts w:ascii="Times New Roman" w:hAnsi="Times New Roman"/>
          <w:color w:val="000000"/>
          <w:sz w:val="28"/>
          <w:szCs w:val="28"/>
          <w:lang w:eastAsia="ru-RU"/>
        </w:rPr>
        <w:t>- осуществл</w:t>
      </w:r>
      <w:r>
        <w:rPr>
          <w:rFonts w:ascii="Times New Roman" w:hAnsi="Times New Roman"/>
          <w:color w:val="000000"/>
          <w:sz w:val="28"/>
          <w:szCs w:val="28"/>
          <w:lang w:eastAsia="ru-RU"/>
        </w:rPr>
        <w:t>ять</w:t>
      </w:r>
      <w:r w:rsidRPr="000B5218">
        <w:rPr>
          <w:rFonts w:ascii="Times New Roman" w:hAnsi="Times New Roman"/>
          <w:color w:val="000000"/>
          <w:sz w:val="28"/>
          <w:szCs w:val="28"/>
          <w:lang w:eastAsia="ru-RU"/>
        </w:rPr>
        <w:t xml:space="preserve"> корректировк</w:t>
      </w:r>
      <w:r>
        <w:rPr>
          <w:rFonts w:ascii="Times New Roman" w:hAnsi="Times New Roman"/>
          <w:color w:val="000000"/>
          <w:sz w:val="28"/>
          <w:szCs w:val="28"/>
          <w:lang w:eastAsia="ru-RU"/>
        </w:rPr>
        <w:t>у</w:t>
      </w:r>
      <w:r w:rsidRPr="000B5218">
        <w:rPr>
          <w:rFonts w:ascii="Times New Roman" w:hAnsi="Times New Roman"/>
          <w:color w:val="000000"/>
          <w:sz w:val="28"/>
          <w:szCs w:val="28"/>
          <w:lang w:eastAsia="ru-RU"/>
        </w:rPr>
        <w:t xml:space="preserve"> плана реализации проекта.</w:t>
      </w:r>
    </w:p>
    <w:p w:rsidR="00A756E3" w:rsidRPr="00E30895" w:rsidRDefault="00A756E3" w:rsidP="00E30895">
      <w:pPr>
        <w:tabs>
          <w:tab w:val="center" w:pos="5032"/>
          <w:tab w:val="right" w:pos="9638"/>
        </w:tabs>
        <w:spacing w:after="0" w:line="360" w:lineRule="auto"/>
        <w:rPr>
          <w:rFonts w:ascii="Times New Roman" w:hAnsi="Times New Roman"/>
          <w:b/>
          <w:sz w:val="28"/>
          <w:szCs w:val="28"/>
          <w:lang w:eastAsia="ru-RU"/>
        </w:rPr>
      </w:pPr>
      <w:r w:rsidRPr="00E30895">
        <w:rPr>
          <w:rFonts w:ascii="Times New Roman" w:hAnsi="Times New Roman"/>
          <w:b/>
          <w:sz w:val="28"/>
          <w:szCs w:val="28"/>
          <w:lang w:eastAsia="ru-RU"/>
        </w:rPr>
        <w:t>Планируемые результаты:</w:t>
      </w:r>
    </w:p>
    <w:p w:rsidR="00A756E3" w:rsidRPr="000B5218" w:rsidRDefault="00A756E3" w:rsidP="000B5218">
      <w:pPr>
        <w:tabs>
          <w:tab w:val="center" w:pos="5032"/>
          <w:tab w:val="right" w:pos="9638"/>
        </w:tabs>
        <w:spacing w:after="0" w:line="360" w:lineRule="auto"/>
        <w:rPr>
          <w:rFonts w:ascii="Times New Roman" w:hAnsi="Times New Roman"/>
          <w:sz w:val="28"/>
          <w:szCs w:val="28"/>
          <w:lang w:eastAsia="ru-RU"/>
        </w:rPr>
      </w:pPr>
      <w:r w:rsidRPr="000B5218">
        <w:rPr>
          <w:rFonts w:ascii="Times New Roman" w:hAnsi="Times New Roman"/>
          <w:b/>
          <w:sz w:val="28"/>
          <w:szCs w:val="28"/>
          <w:lang w:eastAsia="ru-RU"/>
        </w:rPr>
        <w:t>-</w:t>
      </w:r>
      <w:r w:rsidRPr="000B5218">
        <w:rPr>
          <w:rFonts w:ascii="Times New Roman" w:hAnsi="Times New Roman"/>
          <w:sz w:val="28"/>
          <w:szCs w:val="28"/>
          <w:lang w:eastAsia="ru-RU"/>
        </w:rPr>
        <w:t xml:space="preserve"> выполнение всех намеченных мероприятий по реализации проекта;</w:t>
      </w:r>
    </w:p>
    <w:p w:rsidR="00A756E3" w:rsidRPr="000B5218" w:rsidRDefault="00A756E3" w:rsidP="000B5218">
      <w:pPr>
        <w:tabs>
          <w:tab w:val="center" w:pos="5032"/>
          <w:tab w:val="right" w:pos="9638"/>
        </w:tabs>
        <w:spacing w:after="0" w:line="360" w:lineRule="auto"/>
        <w:jc w:val="both"/>
        <w:rPr>
          <w:rFonts w:ascii="Times New Roman" w:hAnsi="Times New Roman"/>
          <w:sz w:val="28"/>
          <w:szCs w:val="28"/>
          <w:lang w:eastAsia="ru-RU"/>
        </w:rPr>
      </w:pP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использование различных методов, средств и форм реализации проекта;</w:t>
      </w:r>
    </w:p>
    <w:p w:rsidR="00A756E3" w:rsidRPr="000B5218" w:rsidRDefault="00A756E3" w:rsidP="000B5218">
      <w:pPr>
        <w:tabs>
          <w:tab w:val="center" w:pos="5032"/>
          <w:tab w:val="right" w:pos="9638"/>
        </w:tabs>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осущес</w:t>
      </w:r>
      <w:r>
        <w:rPr>
          <w:rFonts w:ascii="Times New Roman" w:hAnsi="Times New Roman"/>
          <w:sz w:val="28"/>
          <w:szCs w:val="28"/>
          <w:lang w:eastAsia="ru-RU"/>
        </w:rPr>
        <w:t>твление активного взаимодействия</w:t>
      </w:r>
      <w:r w:rsidRPr="000B5218">
        <w:rPr>
          <w:rFonts w:ascii="Times New Roman" w:hAnsi="Times New Roman"/>
          <w:sz w:val="28"/>
          <w:szCs w:val="28"/>
          <w:lang w:eastAsia="ru-RU"/>
        </w:rPr>
        <w:t xml:space="preserve"> педагогов, обуча</w:t>
      </w:r>
      <w:r>
        <w:rPr>
          <w:rFonts w:ascii="Times New Roman" w:hAnsi="Times New Roman"/>
          <w:sz w:val="28"/>
          <w:szCs w:val="28"/>
          <w:lang w:eastAsia="ru-RU"/>
        </w:rPr>
        <w:t>ю</w:t>
      </w:r>
      <w:r w:rsidRPr="000B5218">
        <w:rPr>
          <w:rFonts w:ascii="Times New Roman" w:hAnsi="Times New Roman"/>
          <w:sz w:val="28"/>
          <w:szCs w:val="28"/>
          <w:lang w:eastAsia="ru-RU"/>
        </w:rPr>
        <w:t>щихся и их родителей в ходе реализации проекта;</w:t>
      </w:r>
    </w:p>
    <w:p w:rsidR="00A756E3" w:rsidRPr="000B5218" w:rsidRDefault="00A756E3" w:rsidP="000B5218">
      <w:pPr>
        <w:tabs>
          <w:tab w:val="center" w:pos="5032"/>
          <w:tab w:val="right" w:pos="9638"/>
        </w:tabs>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своевременное корректирование плана реализации проекта.</w:t>
      </w:r>
    </w:p>
    <w:p w:rsidR="00A756E3" w:rsidRPr="000B5218" w:rsidRDefault="00A756E3" w:rsidP="000B5218">
      <w:pPr>
        <w:spacing w:after="0" w:line="360" w:lineRule="auto"/>
        <w:rPr>
          <w:rFonts w:ascii="Times New Roman" w:hAnsi="Times New Roman"/>
          <w:b/>
          <w:sz w:val="28"/>
          <w:szCs w:val="28"/>
          <w:lang w:eastAsia="ru-RU"/>
        </w:rPr>
      </w:pPr>
      <w:r w:rsidRPr="000B5218">
        <w:rPr>
          <w:rFonts w:ascii="Times New Roman" w:hAnsi="Times New Roman"/>
          <w:b/>
          <w:sz w:val="28"/>
          <w:szCs w:val="28"/>
          <w:lang w:eastAsia="ru-RU"/>
        </w:rPr>
        <w:t>3 этап –  Заключительный (апрель-май 2018г.)</w:t>
      </w:r>
    </w:p>
    <w:p w:rsidR="00A756E3" w:rsidRPr="000B5218" w:rsidRDefault="00A756E3" w:rsidP="000B5218">
      <w:pPr>
        <w:spacing w:after="0" w:line="360" w:lineRule="auto"/>
        <w:rPr>
          <w:rFonts w:ascii="Times New Roman" w:hAnsi="Times New Roman"/>
          <w:b/>
          <w:sz w:val="28"/>
          <w:szCs w:val="28"/>
          <w:lang w:eastAsia="ru-RU"/>
        </w:rPr>
      </w:pPr>
      <w:r w:rsidRPr="000B5218">
        <w:rPr>
          <w:rFonts w:ascii="Times New Roman" w:hAnsi="Times New Roman"/>
          <w:b/>
          <w:sz w:val="28"/>
          <w:szCs w:val="28"/>
          <w:lang w:eastAsia="ru-RU"/>
        </w:rPr>
        <w:t>Задачи этапа:</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b/>
          <w:sz w:val="28"/>
          <w:szCs w:val="28"/>
          <w:lang w:eastAsia="ru-RU"/>
        </w:rPr>
        <w:t xml:space="preserve">- </w:t>
      </w:r>
      <w:r w:rsidRPr="000B5218">
        <w:rPr>
          <w:rFonts w:ascii="Times New Roman" w:hAnsi="Times New Roman"/>
          <w:sz w:val="28"/>
          <w:szCs w:val="28"/>
          <w:lang w:eastAsia="ru-RU"/>
        </w:rPr>
        <w:t>провести мониторинг, позволяющий определить эффективность реализации проекта;</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xml:space="preserve">- соотнести полученные результаты </w:t>
      </w:r>
      <w:proofErr w:type="spellStart"/>
      <w:r w:rsidRPr="000B5218">
        <w:rPr>
          <w:rFonts w:ascii="Times New Roman" w:hAnsi="Times New Roman"/>
          <w:sz w:val="28"/>
          <w:szCs w:val="28"/>
          <w:lang w:eastAsia="ru-RU"/>
        </w:rPr>
        <w:t>сформированности</w:t>
      </w:r>
      <w:proofErr w:type="spellEnd"/>
      <w:r w:rsidRPr="000B5218">
        <w:rPr>
          <w:rFonts w:ascii="Times New Roman" w:hAnsi="Times New Roman"/>
          <w:sz w:val="28"/>
          <w:szCs w:val="28"/>
          <w:lang w:eastAsia="ru-RU"/>
        </w:rPr>
        <w:t xml:space="preserve"> гражданской идентичности обучающихся класса с планируемыми;</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оценить эффективность проведенной работы;</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b/>
          <w:sz w:val="28"/>
          <w:szCs w:val="28"/>
          <w:lang w:eastAsia="ru-RU"/>
        </w:rPr>
        <w:t>-</w:t>
      </w:r>
      <w:r w:rsidRPr="000B5218">
        <w:rPr>
          <w:rFonts w:ascii="Times New Roman" w:hAnsi="Times New Roman"/>
          <w:sz w:val="28"/>
          <w:szCs w:val="28"/>
          <w:lang w:eastAsia="ru-RU"/>
        </w:rPr>
        <w:t xml:space="preserve"> обобщить и распространить  опыт  работы по повышени</w:t>
      </w:r>
      <w:r>
        <w:rPr>
          <w:rFonts w:ascii="Times New Roman" w:hAnsi="Times New Roman"/>
          <w:sz w:val="28"/>
          <w:szCs w:val="28"/>
          <w:lang w:eastAsia="ru-RU"/>
        </w:rPr>
        <w:t>ю</w:t>
      </w:r>
      <w:r w:rsidRPr="000B5218">
        <w:rPr>
          <w:rFonts w:ascii="Times New Roman" w:hAnsi="Times New Roman"/>
          <w:sz w:val="28"/>
          <w:szCs w:val="28"/>
          <w:lang w:eastAsia="ru-RU"/>
        </w:rPr>
        <w:t xml:space="preserve"> формирования гражданской идентичности  обучающихся посредством вовлечения в исследовательскую деятельность по историческому краеведению.</w:t>
      </w:r>
    </w:p>
    <w:p w:rsidR="00A756E3" w:rsidRPr="00E30895" w:rsidRDefault="00A756E3" w:rsidP="00E30895">
      <w:pPr>
        <w:tabs>
          <w:tab w:val="center" w:pos="5032"/>
          <w:tab w:val="right" w:pos="9638"/>
        </w:tabs>
        <w:spacing w:after="0" w:line="360" w:lineRule="auto"/>
        <w:rPr>
          <w:rFonts w:ascii="Times New Roman" w:hAnsi="Times New Roman"/>
          <w:b/>
          <w:sz w:val="28"/>
          <w:szCs w:val="28"/>
          <w:lang w:eastAsia="ru-RU"/>
        </w:rPr>
      </w:pPr>
      <w:r w:rsidRPr="00E30895">
        <w:rPr>
          <w:rFonts w:ascii="Times New Roman" w:hAnsi="Times New Roman"/>
          <w:b/>
          <w:sz w:val="28"/>
          <w:szCs w:val="28"/>
          <w:lang w:eastAsia="ru-RU"/>
        </w:rPr>
        <w:t>Планируемые результаты:</w:t>
      </w:r>
    </w:p>
    <w:p w:rsidR="00A756E3" w:rsidRPr="000B5218" w:rsidRDefault="00A756E3" w:rsidP="000B5218">
      <w:pPr>
        <w:spacing w:after="0" w:line="360" w:lineRule="auto"/>
        <w:contextualSpacing/>
        <w:jc w:val="both"/>
        <w:outlineLvl w:val="0"/>
        <w:rPr>
          <w:rFonts w:ascii="Times New Roman" w:hAnsi="Times New Roman"/>
          <w:sz w:val="28"/>
          <w:szCs w:val="28"/>
          <w:lang w:eastAsia="ru-RU"/>
        </w:rPr>
      </w:pPr>
      <w:r w:rsidRPr="000B5218">
        <w:rPr>
          <w:rFonts w:ascii="Times New Roman" w:hAnsi="Times New Roman"/>
          <w:sz w:val="28"/>
          <w:szCs w:val="28"/>
          <w:lang w:eastAsia="ru-RU"/>
        </w:rPr>
        <w:t xml:space="preserve">- полученные результаты </w:t>
      </w:r>
      <w:proofErr w:type="spellStart"/>
      <w:r w:rsidRPr="000B5218">
        <w:rPr>
          <w:rFonts w:ascii="Times New Roman" w:hAnsi="Times New Roman"/>
          <w:sz w:val="28"/>
          <w:szCs w:val="28"/>
          <w:lang w:eastAsia="ru-RU"/>
        </w:rPr>
        <w:t>сформированности</w:t>
      </w:r>
      <w:proofErr w:type="spellEnd"/>
      <w:r w:rsidRPr="000B5218">
        <w:rPr>
          <w:rFonts w:ascii="Times New Roman" w:hAnsi="Times New Roman"/>
          <w:sz w:val="28"/>
          <w:szCs w:val="28"/>
          <w:lang w:eastAsia="ru-RU"/>
        </w:rPr>
        <w:t xml:space="preserve"> гражданской идентичности обучающихся класса соответствуют ожидаемым результатам: все учащиеся </w:t>
      </w:r>
      <w:r w:rsidRPr="000B5218">
        <w:rPr>
          <w:rFonts w:ascii="Times New Roman" w:hAnsi="Times New Roman"/>
          <w:sz w:val="28"/>
          <w:szCs w:val="28"/>
          <w:lang w:eastAsia="ru-RU"/>
        </w:rPr>
        <w:lastRenderedPageBreak/>
        <w:t>класса имеют отношение к Отечеству устойчиво-позитивное или ситуативно-позитивное; более половины учащихся класса имеют устойчиво-позитивное отношение;</w:t>
      </w:r>
    </w:p>
    <w:p w:rsidR="00A756E3" w:rsidRPr="008B68DA" w:rsidRDefault="00A756E3" w:rsidP="008B68DA">
      <w:pPr>
        <w:spacing w:after="0" w:line="360" w:lineRule="auto"/>
        <w:jc w:val="both"/>
        <w:rPr>
          <w:rFonts w:ascii="Times New Roman" w:hAnsi="Times New Roman"/>
          <w:sz w:val="28"/>
          <w:szCs w:val="28"/>
          <w:lang w:eastAsia="ru-RU"/>
        </w:rPr>
      </w:pPr>
      <w:r w:rsidRPr="000B5218">
        <w:rPr>
          <w:rFonts w:ascii="Times New Roman" w:hAnsi="Times New Roman"/>
          <w:b/>
          <w:sz w:val="28"/>
          <w:szCs w:val="28"/>
          <w:lang w:eastAsia="ru-RU"/>
        </w:rPr>
        <w:t>-</w:t>
      </w:r>
      <w:r w:rsidRPr="000B5218">
        <w:rPr>
          <w:rFonts w:ascii="Times New Roman" w:hAnsi="Times New Roman"/>
          <w:sz w:val="28"/>
          <w:szCs w:val="28"/>
          <w:lang w:eastAsia="ru-RU"/>
        </w:rPr>
        <w:t xml:space="preserve"> обобщение опыта работы по реализации данного педагогического проекта: участие в окружном конкурсе программ внеурочной деятельности в системе основного общего образования по духовно-нравственному и граждан</w:t>
      </w:r>
      <w:r>
        <w:rPr>
          <w:rFonts w:ascii="Times New Roman" w:hAnsi="Times New Roman"/>
          <w:sz w:val="28"/>
          <w:szCs w:val="28"/>
          <w:lang w:eastAsia="ru-RU"/>
        </w:rPr>
        <w:t>ско-патриотическому направлению.</w:t>
      </w:r>
    </w:p>
    <w:p w:rsidR="00A756E3" w:rsidRPr="000B5218" w:rsidRDefault="00A756E3" w:rsidP="000B5218">
      <w:pPr>
        <w:spacing w:after="0" w:line="360" w:lineRule="auto"/>
        <w:jc w:val="center"/>
        <w:rPr>
          <w:rFonts w:ascii="Times New Roman" w:hAnsi="Times New Roman"/>
          <w:b/>
          <w:iCs/>
          <w:sz w:val="28"/>
          <w:szCs w:val="28"/>
          <w:lang w:eastAsia="ru-RU"/>
        </w:rPr>
      </w:pPr>
      <w:r w:rsidRPr="000B5218">
        <w:rPr>
          <w:rFonts w:ascii="Times New Roman" w:hAnsi="Times New Roman"/>
          <w:b/>
          <w:iCs/>
          <w:sz w:val="28"/>
          <w:szCs w:val="28"/>
          <w:lang w:eastAsia="ru-RU"/>
        </w:rPr>
        <w:t>2. Ресурсы проекта</w:t>
      </w:r>
    </w:p>
    <w:p w:rsidR="00A756E3" w:rsidRPr="000B5218" w:rsidRDefault="00A756E3" w:rsidP="000B5218">
      <w:pPr>
        <w:spacing w:after="0" w:line="360" w:lineRule="auto"/>
        <w:jc w:val="both"/>
        <w:rPr>
          <w:rFonts w:ascii="Times New Roman" w:hAnsi="Times New Roman"/>
          <w:b/>
          <w:iCs/>
          <w:sz w:val="28"/>
          <w:szCs w:val="28"/>
          <w:lang w:eastAsia="ru-RU"/>
        </w:rPr>
      </w:pPr>
      <w:r w:rsidRPr="000B5218">
        <w:rPr>
          <w:rFonts w:ascii="Times New Roman" w:hAnsi="Times New Roman"/>
          <w:b/>
          <w:iCs/>
          <w:sz w:val="28"/>
          <w:szCs w:val="28"/>
          <w:lang w:eastAsia="ru-RU"/>
        </w:rPr>
        <w:t>Временные ресурсы:</w:t>
      </w:r>
    </w:p>
    <w:p w:rsidR="00A756E3" w:rsidRPr="000B5218" w:rsidRDefault="00A756E3" w:rsidP="000B5218">
      <w:pPr>
        <w:spacing w:after="0" w:line="360" w:lineRule="auto"/>
        <w:jc w:val="both"/>
        <w:rPr>
          <w:rFonts w:ascii="Times New Roman" w:hAnsi="Times New Roman"/>
          <w:iCs/>
          <w:sz w:val="28"/>
          <w:szCs w:val="28"/>
          <w:lang w:eastAsia="ru-RU"/>
        </w:rPr>
      </w:pPr>
      <w:r w:rsidRPr="000B5218">
        <w:rPr>
          <w:rFonts w:ascii="Times New Roman" w:hAnsi="Times New Roman"/>
          <w:iCs/>
          <w:sz w:val="28"/>
          <w:szCs w:val="28"/>
          <w:lang w:eastAsia="ru-RU"/>
        </w:rPr>
        <w:t xml:space="preserve">Декабрь 2015-май 2018 </w:t>
      </w:r>
      <w:proofErr w:type="spellStart"/>
      <w:r w:rsidRPr="000B5218">
        <w:rPr>
          <w:rFonts w:ascii="Times New Roman" w:hAnsi="Times New Roman"/>
          <w:iCs/>
          <w:sz w:val="28"/>
          <w:szCs w:val="28"/>
          <w:lang w:eastAsia="ru-RU"/>
        </w:rPr>
        <w:t>г.г</w:t>
      </w:r>
      <w:proofErr w:type="spellEnd"/>
      <w:r w:rsidRPr="000B5218">
        <w:rPr>
          <w:rFonts w:ascii="Times New Roman" w:hAnsi="Times New Roman"/>
          <w:iCs/>
          <w:sz w:val="28"/>
          <w:szCs w:val="28"/>
          <w:lang w:eastAsia="ru-RU"/>
        </w:rPr>
        <w:t>.</w:t>
      </w:r>
    </w:p>
    <w:p w:rsidR="00A756E3" w:rsidRPr="000B5218" w:rsidRDefault="00A756E3" w:rsidP="000B5218">
      <w:pPr>
        <w:spacing w:after="0" w:line="360" w:lineRule="auto"/>
        <w:jc w:val="both"/>
        <w:rPr>
          <w:rFonts w:ascii="Times New Roman" w:hAnsi="Times New Roman"/>
          <w:b/>
          <w:iCs/>
          <w:sz w:val="28"/>
          <w:szCs w:val="28"/>
          <w:lang w:eastAsia="ru-RU"/>
        </w:rPr>
      </w:pPr>
      <w:r w:rsidRPr="000B5218">
        <w:rPr>
          <w:rFonts w:ascii="Times New Roman" w:hAnsi="Times New Roman"/>
          <w:b/>
          <w:iCs/>
          <w:sz w:val="28"/>
          <w:szCs w:val="28"/>
          <w:lang w:eastAsia="ru-RU"/>
        </w:rPr>
        <w:t xml:space="preserve">Кадровые ресурсы: </w:t>
      </w:r>
    </w:p>
    <w:p w:rsidR="00A756E3" w:rsidRPr="000B5218" w:rsidRDefault="00A756E3" w:rsidP="000B5218">
      <w:pPr>
        <w:spacing w:after="0" w:line="360" w:lineRule="auto"/>
        <w:jc w:val="both"/>
        <w:rPr>
          <w:rFonts w:ascii="Times New Roman" w:hAnsi="Times New Roman"/>
          <w:iCs/>
          <w:sz w:val="28"/>
          <w:szCs w:val="28"/>
          <w:lang w:eastAsia="ru-RU"/>
        </w:rPr>
      </w:pPr>
      <w:r w:rsidRPr="000B5218">
        <w:rPr>
          <w:rFonts w:ascii="Times New Roman" w:hAnsi="Times New Roman"/>
          <w:b/>
          <w:iCs/>
          <w:sz w:val="28"/>
          <w:szCs w:val="28"/>
          <w:lang w:eastAsia="ru-RU"/>
        </w:rPr>
        <w:t xml:space="preserve">- </w:t>
      </w:r>
      <w:r w:rsidRPr="000B5218">
        <w:rPr>
          <w:rFonts w:ascii="Times New Roman" w:hAnsi="Times New Roman"/>
          <w:iCs/>
          <w:sz w:val="28"/>
          <w:szCs w:val="28"/>
          <w:lang w:eastAsia="ru-RU"/>
        </w:rPr>
        <w:t xml:space="preserve">классный руководитель, </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b/>
          <w:iCs/>
          <w:sz w:val="28"/>
          <w:szCs w:val="28"/>
          <w:lang w:eastAsia="ru-RU"/>
        </w:rPr>
        <w:t>-</w:t>
      </w:r>
      <w:r w:rsidRPr="000B5218">
        <w:rPr>
          <w:rFonts w:ascii="Times New Roman" w:hAnsi="Times New Roman"/>
          <w:iCs/>
          <w:sz w:val="28"/>
          <w:szCs w:val="28"/>
          <w:lang w:eastAsia="ru-RU"/>
        </w:rPr>
        <w:t xml:space="preserve"> руководитель школьного краеведческого музея и учитель, преподающий внеурочную деятельность</w:t>
      </w:r>
      <w:r w:rsidRPr="000B5218">
        <w:rPr>
          <w:rFonts w:ascii="Times New Roman" w:hAnsi="Times New Roman"/>
          <w:sz w:val="28"/>
          <w:szCs w:val="28"/>
          <w:lang w:eastAsia="ru-RU"/>
        </w:rPr>
        <w:t xml:space="preserve"> по краеведению.</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b/>
          <w:iCs/>
          <w:sz w:val="28"/>
          <w:szCs w:val="28"/>
          <w:lang w:eastAsia="ru-RU"/>
        </w:rPr>
        <w:t>Нормативно-правовые:</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Конвенция ООН о правах ребёнка;</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Конституция РФ;</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Закон РФ " Об образовании в Российской Федерации ";</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Концепция духовно-нравственного развития и воспитания личности гражданина России;</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Государственная Программа «Патриотическое воспитание граждан  Российской Федерации на 2016-2020 годы»;</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Федеральный государственный образовательный стандарт общего образования.</w:t>
      </w:r>
    </w:p>
    <w:p w:rsidR="00A756E3" w:rsidRPr="000B5218" w:rsidRDefault="00A756E3" w:rsidP="000B5218">
      <w:pPr>
        <w:spacing w:after="0" w:line="360" w:lineRule="auto"/>
        <w:rPr>
          <w:rFonts w:ascii="Times New Roman" w:hAnsi="Times New Roman"/>
          <w:b/>
          <w:iCs/>
          <w:sz w:val="28"/>
          <w:szCs w:val="28"/>
          <w:lang w:eastAsia="ru-RU"/>
        </w:rPr>
      </w:pPr>
      <w:r w:rsidRPr="000B5218">
        <w:rPr>
          <w:rFonts w:ascii="Times New Roman" w:hAnsi="Times New Roman"/>
          <w:b/>
          <w:iCs/>
          <w:sz w:val="28"/>
          <w:szCs w:val="28"/>
          <w:lang w:eastAsia="ru-RU"/>
        </w:rPr>
        <w:t>Информационные:</w:t>
      </w:r>
    </w:p>
    <w:p w:rsidR="00A756E3" w:rsidRPr="000B5218" w:rsidRDefault="00A756E3" w:rsidP="000B5218">
      <w:pPr>
        <w:spacing w:after="0" w:line="360" w:lineRule="auto"/>
        <w:jc w:val="both"/>
        <w:rPr>
          <w:rFonts w:ascii="Times New Roman" w:hAnsi="Times New Roman"/>
          <w:iCs/>
          <w:sz w:val="28"/>
          <w:szCs w:val="28"/>
          <w:lang w:eastAsia="ru-RU"/>
        </w:rPr>
      </w:pPr>
      <w:r w:rsidRPr="000B5218">
        <w:rPr>
          <w:rFonts w:ascii="Times New Roman" w:hAnsi="Times New Roman"/>
          <w:b/>
          <w:iCs/>
          <w:sz w:val="28"/>
          <w:szCs w:val="28"/>
          <w:lang w:eastAsia="ru-RU"/>
        </w:rPr>
        <w:t>-</w:t>
      </w:r>
      <w:r w:rsidRPr="000B5218">
        <w:rPr>
          <w:rFonts w:ascii="Times New Roman" w:hAnsi="Times New Roman"/>
          <w:iCs/>
          <w:sz w:val="28"/>
          <w:szCs w:val="28"/>
          <w:lang w:eastAsia="ru-RU"/>
        </w:rPr>
        <w:t xml:space="preserve"> методическая литература по</w:t>
      </w:r>
      <w:r w:rsidRPr="000B5218">
        <w:rPr>
          <w:rFonts w:ascii="Times New Roman" w:hAnsi="Times New Roman"/>
          <w:sz w:val="28"/>
          <w:szCs w:val="28"/>
          <w:lang w:eastAsia="ru-RU"/>
        </w:rPr>
        <w:t xml:space="preserve"> привитию обучающимся основополагающих принципов гражданской идентичности</w:t>
      </w:r>
      <w:r>
        <w:rPr>
          <w:rFonts w:ascii="Times New Roman" w:hAnsi="Times New Roman"/>
          <w:sz w:val="28"/>
          <w:szCs w:val="28"/>
          <w:lang w:eastAsia="ru-RU"/>
        </w:rPr>
        <w:t>;</w:t>
      </w:r>
      <w:r w:rsidRPr="000B5218">
        <w:rPr>
          <w:rFonts w:ascii="Times New Roman" w:hAnsi="Times New Roman"/>
          <w:iCs/>
          <w:sz w:val="28"/>
          <w:szCs w:val="28"/>
          <w:lang w:eastAsia="ru-RU"/>
        </w:rPr>
        <w:t xml:space="preserve"> </w:t>
      </w:r>
    </w:p>
    <w:p w:rsidR="00A756E3" w:rsidRPr="000B5218" w:rsidRDefault="00A756E3" w:rsidP="000B5218">
      <w:pPr>
        <w:spacing w:after="0" w:line="360" w:lineRule="auto"/>
        <w:jc w:val="both"/>
        <w:rPr>
          <w:rFonts w:ascii="Times New Roman" w:hAnsi="Times New Roman"/>
          <w:iCs/>
          <w:sz w:val="28"/>
          <w:szCs w:val="28"/>
          <w:lang w:eastAsia="ru-RU"/>
        </w:rPr>
      </w:pPr>
      <w:r w:rsidRPr="000B5218">
        <w:rPr>
          <w:rFonts w:ascii="Times New Roman" w:hAnsi="Times New Roman"/>
          <w:iCs/>
          <w:sz w:val="28"/>
          <w:szCs w:val="28"/>
          <w:lang w:eastAsia="ru-RU"/>
        </w:rPr>
        <w:t>- рекомендации по составлению программы внеурочной деятельности;</w:t>
      </w:r>
    </w:p>
    <w:p w:rsidR="00A756E3" w:rsidRPr="000B5218" w:rsidRDefault="00A756E3" w:rsidP="000B5218">
      <w:pPr>
        <w:spacing w:after="0" w:line="360" w:lineRule="auto"/>
        <w:rPr>
          <w:rFonts w:ascii="Times New Roman" w:hAnsi="Times New Roman"/>
          <w:iCs/>
          <w:sz w:val="28"/>
          <w:szCs w:val="28"/>
          <w:lang w:eastAsia="ru-RU"/>
        </w:rPr>
      </w:pPr>
      <w:r w:rsidRPr="000B5218">
        <w:rPr>
          <w:rFonts w:ascii="Times New Roman" w:hAnsi="Times New Roman"/>
          <w:iCs/>
          <w:sz w:val="28"/>
          <w:szCs w:val="28"/>
          <w:lang w:eastAsia="ru-RU"/>
        </w:rPr>
        <w:t>- требования к написанию и  оформлению исследовательских работ;</w:t>
      </w:r>
    </w:p>
    <w:p w:rsidR="00A756E3" w:rsidRPr="000B5218" w:rsidRDefault="00A756E3" w:rsidP="000B5218">
      <w:pPr>
        <w:spacing w:after="0" w:line="360" w:lineRule="auto"/>
        <w:rPr>
          <w:rFonts w:ascii="Times New Roman" w:hAnsi="Times New Roman"/>
          <w:b/>
          <w:iCs/>
          <w:sz w:val="28"/>
          <w:szCs w:val="28"/>
          <w:lang w:eastAsia="ru-RU"/>
        </w:rPr>
      </w:pPr>
      <w:r w:rsidRPr="000B5218">
        <w:rPr>
          <w:rFonts w:ascii="Times New Roman" w:hAnsi="Times New Roman"/>
          <w:sz w:val="28"/>
          <w:szCs w:val="28"/>
          <w:lang w:eastAsia="ru-RU"/>
        </w:rPr>
        <w:t>- экспонаты школьного краеведческого музея;</w:t>
      </w:r>
    </w:p>
    <w:p w:rsidR="00A756E3" w:rsidRPr="000B5218" w:rsidRDefault="00A756E3" w:rsidP="000B5218">
      <w:pPr>
        <w:spacing w:after="0" w:line="360" w:lineRule="auto"/>
        <w:rPr>
          <w:rFonts w:ascii="Times New Roman" w:hAnsi="Times New Roman"/>
          <w:b/>
          <w:iCs/>
          <w:sz w:val="28"/>
          <w:szCs w:val="28"/>
          <w:lang w:eastAsia="ru-RU"/>
        </w:rPr>
      </w:pPr>
      <w:r w:rsidRPr="000B5218">
        <w:rPr>
          <w:rFonts w:ascii="Times New Roman" w:hAnsi="Times New Roman"/>
          <w:b/>
          <w:iCs/>
          <w:sz w:val="28"/>
          <w:szCs w:val="28"/>
          <w:lang w:eastAsia="ru-RU"/>
        </w:rPr>
        <w:lastRenderedPageBreak/>
        <w:t>Материально-технические:</w:t>
      </w:r>
    </w:p>
    <w:p w:rsidR="00A756E3" w:rsidRPr="000B5218" w:rsidRDefault="00A756E3" w:rsidP="000B5218">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 компьютер,  проектор, экран;</w:t>
      </w:r>
    </w:p>
    <w:p w:rsidR="00A756E3" w:rsidRPr="000B5218" w:rsidRDefault="00A756E3" w:rsidP="000B5218">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 фотоаппарат, видеокамера, диктофон;</w:t>
      </w:r>
    </w:p>
    <w:p w:rsidR="00A756E3" w:rsidRPr="000B5218" w:rsidRDefault="00A756E3" w:rsidP="000B5218">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 xml:space="preserve">- карты   РФ, Самарской области, </w:t>
      </w:r>
      <w:proofErr w:type="spellStart"/>
      <w:r w:rsidRPr="000B5218">
        <w:rPr>
          <w:rFonts w:ascii="Times New Roman" w:hAnsi="Times New Roman"/>
          <w:sz w:val="28"/>
          <w:szCs w:val="28"/>
          <w:lang w:eastAsia="ru-RU"/>
        </w:rPr>
        <w:t>Похвистневского</w:t>
      </w:r>
      <w:proofErr w:type="spellEnd"/>
      <w:r w:rsidRPr="000B5218">
        <w:rPr>
          <w:rFonts w:ascii="Times New Roman" w:hAnsi="Times New Roman"/>
          <w:sz w:val="28"/>
          <w:szCs w:val="28"/>
          <w:lang w:eastAsia="ru-RU"/>
        </w:rPr>
        <w:t xml:space="preserve"> района;</w:t>
      </w:r>
    </w:p>
    <w:p w:rsidR="00A756E3" w:rsidRPr="000B5218" w:rsidRDefault="00A756E3" w:rsidP="000B5218">
      <w:pPr>
        <w:spacing w:after="0" w:line="360" w:lineRule="auto"/>
        <w:rPr>
          <w:rFonts w:ascii="Times New Roman" w:hAnsi="Times New Roman"/>
          <w:sz w:val="28"/>
          <w:szCs w:val="28"/>
          <w:lang w:eastAsia="ru-RU"/>
        </w:rPr>
        <w:sectPr w:rsidR="00A756E3" w:rsidRPr="000B5218" w:rsidSect="00D75647">
          <w:pgSz w:w="11906" w:h="16838"/>
          <w:pgMar w:top="1134" w:right="851" w:bottom="1134" w:left="1701" w:header="709" w:footer="709" w:gutter="0"/>
          <w:cols w:space="708"/>
          <w:docGrid w:linePitch="360"/>
        </w:sectPr>
      </w:pPr>
      <w:r w:rsidRPr="000B5218">
        <w:rPr>
          <w:rFonts w:ascii="Times New Roman" w:hAnsi="Times New Roman"/>
          <w:sz w:val="28"/>
          <w:szCs w:val="28"/>
          <w:lang w:eastAsia="ru-RU"/>
        </w:rPr>
        <w:t xml:space="preserve">- доступ к всемирной сети </w:t>
      </w:r>
      <w:proofErr w:type="spellStart"/>
      <w:r w:rsidRPr="000B5218">
        <w:rPr>
          <w:rFonts w:ascii="Times New Roman" w:hAnsi="Times New Roman"/>
          <w:sz w:val="28"/>
          <w:szCs w:val="28"/>
          <w:lang w:eastAsia="ru-RU"/>
        </w:rPr>
        <w:t>Internet</w:t>
      </w:r>
      <w:proofErr w:type="spellEnd"/>
      <w:r w:rsidRPr="000B5218">
        <w:rPr>
          <w:rFonts w:ascii="Times New Roman" w:hAnsi="Times New Roman"/>
          <w:sz w:val="28"/>
          <w:szCs w:val="28"/>
          <w:lang w:eastAsia="ru-RU"/>
        </w:rPr>
        <w:t>.</w:t>
      </w:r>
    </w:p>
    <w:p w:rsidR="00A756E3" w:rsidRPr="000B5218" w:rsidRDefault="00A756E3" w:rsidP="000B5218">
      <w:pPr>
        <w:spacing w:after="0" w:line="360" w:lineRule="auto"/>
        <w:rPr>
          <w:rFonts w:ascii="Times New Roman" w:hAnsi="Times New Roman"/>
          <w:b/>
          <w:iCs/>
          <w:sz w:val="28"/>
          <w:szCs w:val="28"/>
          <w:lang w:eastAsia="ru-RU"/>
        </w:rPr>
      </w:pPr>
    </w:p>
    <w:p w:rsidR="00A756E3" w:rsidRPr="000B5218" w:rsidRDefault="00A756E3" w:rsidP="000B5218">
      <w:pPr>
        <w:spacing w:after="0" w:line="360" w:lineRule="auto"/>
        <w:contextualSpacing/>
        <w:jc w:val="both"/>
        <w:rPr>
          <w:rFonts w:ascii="Times New Roman" w:hAnsi="Times New Roman"/>
          <w:b/>
          <w:i/>
          <w:iCs/>
          <w:color w:val="C00000"/>
          <w:sz w:val="28"/>
          <w:szCs w:val="28"/>
          <w:lang w:eastAsia="ru-RU"/>
        </w:rPr>
      </w:pPr>
    </w:p>
    <w:p w:rsidR="00A756E3" w:rsidRPr="000B5218" w:rsidRDefault="00A756E3" w:rsidP="000B5218">
      <w:pPr>
        <w:spacing w:after="0" w:line="360" w:lineRule="auto"/>
        <w:contextualSpacing/>
        <w:jc w:val="center"/>
        <w:rPr>
          <w:rFonts w:ascii="Times New Roman" w:hAnsi="Times New Roman"/>
          <w:b/>
          <w:iCs/>
          <w:sz w:val="28"/>
          <w:szCs w:val="28"/>
          <w:lang w:eastAsia="ru-RU"/>
        </w:rPr>
      </w:pPr>
      <w:r w:rsidRPr="000B5218">
        <w:rPr>
          <w:rFonts w:ascii="Times New Roman" w:hAnsi="Times New Roman"/>
          <w:b/>
          <w:iCs/>
          <w:sz w:val="28"/>
          <w:szCs w:val="28"/>
          <w:lang w:eastAsia="ru-RU"/>
        </w:rPr>
        <w:t>3. Содержание проекта</w:t>
      </w:r>
    </w:p>
    <w:p w:rsidR="00A756E3" w:rsidRPr="000B5218" w:rsidRDefault="00A756E3" w:rsidP="008B68DA">
      <w:pPr>
        <w:spacing w:after="0" w:line="360" w:lineRule="auto"/>
        <w:ind w:firstLine="708"/>
        <w:jc w:val="both"/>
        <w:rPr>
          <w:rFonts w:ascii="Times New Roman" w:hAnsi="Times New Roman"/>
          <w:sz w:val="28"/>
          <w:szCs w:val="28"/>
          <w:lang w:eastAsia="ru-RU"/>
        </w:rPr>
      </w:pPr>
      <w:r w:rsidRPr="000B5218">
        <w:rPr>
          <w:rFonts w:ascii="Times New Roman" w:hAnsi="Times New Roman"/>
          <w:iCs/>
          <w:sz w:val="28"/>
          <w:szCs w:val="28"/>
          <w:lang w:eastAsia="ru-RU"/>
        </w:rPr>
        <w:t>Педагогический проект по ф</w:t>
      </w:r>
      <w:r w:rsidRPr="000B5218">
        <w:rPr>
          <w:rFonts w:ascii="Times New Roman" w:hAnsi="Times New Roman"/>
          <w:sz w:val="28"/>
          <w:szCs w:val="28"/>
          <w:lang w:eastAsia="ru-RU"/>
        </w:rPr>
        <w:t>ормированию гражданской идентичности и патриотизма у обучающихся посредством вовлечения в исследовательскую деятельность по историческому краеведению апробирован на обучающихся одного класса</w:t>
      </w:r>
      <w:r>
        <w:rPr>
          <w:rFonts w:ascii="Times New Roman" w:hAnsi="Times New Roman"/>
          <w:sz w:val="28"/>
          <w:szCs w:val="28"/>
          <w:lang w:eastAsia="ru-RU"/>
        </w:rPr>
        <w:t>.</w:t>
      </w:r>
    </w:p>
    <w:p w:rsidR="00A756E3" w:rsidRPr="000B5218" w:rsidRDefault="00A756E3" w:rsidP="008B68DA">
      <w:pPr>
        <w:spacing w:after="0" w:line="360" w:lineRule="auto"/>
        <w:ind w:firstLine="708"/>
        <w:contextualSpacing/>
        <w:jc w:val="both"/>
        <w:rPr>
          <w:rFonts w:ascii="Times New Roman" w:hAnsi="Times New Roman"/>
          <w:iCs/>
          <w:sz w:val="28"/>
          <w:szCs w:val="28"/>
          <w:lang w:eastAsia="ru-RU"/>
        </w:rPr>
      </w:pPr>
      <w:r w:rsidRPr="000B5218">
        <w:rPr>
          <w:rFonts w:ascii="Times New Roman" w:hAnsi="Times New Roman"/>
          <w:iCs/>
          <w:sz w:val="28"/>
          <w:szCs w:val="28"/>
          <w:lang w:eastAsia="ru-RU"/>
        </w:rPr>
        <w:t xml:space="preserve">Проект реализовывался </w:t>
      </w:r>
      <w:r w:rsidRPr="000B5218">
        <w:rPr>
          <w:rFonts w:ascii="Times New Roman" w:hAnsi="Times New Roman"/>
          <w:color w:val="000000"/>
          <w:sz w:val="28"/>
          <w:szCs w:val="28"/>
          <w:shd w:val="clear" w:color="auto" w:fill="FFFFFF"/>
          <w:lang w:eastAsia="ru-RU"/>
        </w:rPr>
        <w:t xml:space="preserve">на занятиях внеурочной деятельности по гражданско-патриотическому направлению по разработанной программе </w:t>
      </w:r>
      <w:r w:rsidRPr="000B5218">
        <w:rPr>
          <w:rFonts w:ascii="Times New Roman" w:hAnsi="Times New Roman"/>
          <w:sz w:val="28"/>
          <w:szCs w:val="28"/>
          <w:lang w:eastAsia="ru-RU"/>
        </w:rPr>
        <w:t>«Мы помним, мы гордимся…»</w:t>
      </w:r>
      <w:r w:rsidRPr="000B5218">
        <w:rPr>
          <w:rFonts w:ascii="Times New Roman" w:hAnsi="Times New Roman"/>
          <w:color w:val="000000"/>
          <w:sz w:val="28"/>
          <w:szCs w:val="28"/>
          <w:shd w:val="clear" w:color="auto" w:fill="FFFFFF"/>
          <w:lang w:eastAsia="ru-RU"/>
        </w:rPr>
        <w:t xml:space="preserve"> в рамках воспитательной системы класса, внеклассной работы, в работе с родителями обучающихся класса. </w:t>
      </w:r>
    </w:p>
    <w:p w:rsidR="00A756E3" w:rsidRPr="000B5218" w:rsidRDefault="00A756E3" w:rsidP="000B5218">
      <w:pPr>
        <w:spacing w:after="0" w:line="360" w:lineRule="auto"/>
        <w:jc w:val="center"/>
        <w:rPr>
          <w:rFonts w:ascii="Times New Roman" w:hAnsi="Times New Roman"/>
          <w:b/>
          <w:color w:val="000000"/>
          <w:sz w:val="28"/>
          <w:szCs w:val="28"/>
          <w:shd w:val="clear" w:color="auto" w:fill="FFFFFF"/>
        </w:rPr>
      </w:pPr>
      <w:r w:rsidRPr="000B5218">
        <w:rPr>
          <w:rFonts w:ascii="Times New Roman" w:hAnsi="Times New Roman"/>
          <w:b/>
          <w:sz w:val="28"/>
          <w:szCs w:val="28"/>
        </w:rPr>
        <w:t>3.1. Ведущие направления деятельности, способствующие реализации проекта</w:t>
      </w:r>
    </w:p>
    <w:p w:rsidR="00A756E3" w:rsidRPr="000B5218" w:rsidRDefault="00A756E3" w:rsidP="000B5218">
      <w:pPr>
        <w:tabs>
          <w:tab w:val="left" w:pos="8489"/>
        </w:tabs>
        <w:spacing w:after="0" w:line="360" w:lineRule="auto"/>
        <w:jc w:val="both"/>
        <w:rPr>
          <w:rFonts w:ascii="Times New Roman" w:hAnsi="Times New Roman"/>
          <w:b/>
          <w:i/>
          <w:sz w:val="28"/>
          <w:szCs w:val="28"/>
          <w:lang w:eastAsia="ru-RU"/>
        </w:rPr>
      </w:pPr>
      <w:r w:rsidRPr="000B5218">
        <w:rPr>
          <w:rFonts w:ascii="Times New Roman" w:hAnsi="Times New Roman"/>
          <w:b/>
          <w:i/>
          <w:sz w:val="28"/>
          <w:szCs w:val="28"/>
          <w:lang w:eastAsia="ru-RU"/>
        </w:rPr>
        <w:t>Организация поисковой деятельности:</w:t>
      </w:r>
    </w:p>
    <w:p w:rsidR="00A756E3" w:rsidRPr="000B5218" w:rsidRDefault="00A756E3" w:rsidP="000B5218">
      <w:pPr>
        <w:tabs>
          <w:tab w:val="left" w:pos="8489"/>
        </w:tabs>
        <w:spacing w:after="0" w:line="360" w:lineRule="auto"/>
        <w:contextualSpacing/>
        <w:jc w:val="both"/>
        <w:rPr>
          <w:rFonts w:ascii="Times New Roman" w:hAnsi="Times New Roman"/>
          <w:sz w:val="28"/>
          <w:szCs w:val="28"/>
          <w:lang w:eastAsia="ru-RU"/>
        </w:rPr>
      </w:pPr>
      <w:r w:rsidRPr="000B5218">
        <w:rPr>
          <w:rFonts w:ascii="Times New Roman" w:hAnsi="Times New Roman"/>
          <w:sz w:val="28"/>
          <w:szCs w:val="28"/>
          <w:lang w:eastAsia="ru-RU"/>
        </w:rPr>
        <w:t>-  работа с фондами школьного музея, краеведческого музея г. Похвистнево;</w:t>
      </w:r>
    </w:p>
    <w:p w:rsidR="00A756E3" w:rsidRDefault="00A756E3" w:rsidP="000B5218">
      <w:pPr>
        <w:tabs>
          <w:tab w:val="left" w:pos="8489"/>
        </w:tabs>
        <w:spacing w:after="0" w:line="360" w:lineRule="auto"/>
        <w:contextualSpacing/>
        <w:jc w:val="both"/>
        <w:rPr>
          <w:rFonts w:ascii="Times New Roman" w:hAnsi="Times New Roman"/>
          <w:sz w:val="28"/>
          <w:szCs w:val="28"/>
          <w:lang w:eastAsia="ru-RU"/>
        </w:rPr>
      </w:pPr>
      <w:r w:rsidRPr="000B5218">
        <w:rPr>
          <w:rFonts w:ascii="Times New Roman" w:hAnsi="Times New Roman"/>
          <w:sz w:val="28"/>
          <w:szCs w:val="28"/>
          <w:lang w:eastAsia="ru-RU"/>
        </w:rPr>
        <w:t xml:space="preserve">- работа с литературно-художественным альманахом «Родники земли </w:t>
      </w:r>
      <w:proofErr w:type="spellStart"/>
      <w:r w:rsidRPr="000B5218">
        <w:rPr>
          <w:rFonts w:ascii="Times New Roman" w:hAnsi="Times New Roman"/>
          <w:sz w:val="28"/>
          <w:szCs w:val="28"/>
          <w:lang w:eastAsia="ru-RU"/>
        </w:rPr>
        <w:t>Похвистневской</w:t>
      </w:r>
      <w:proofErr w:type="spellEnd"/>
      <w:r w:rsidRPr="000B5218">
        <w:rPr>
          <w:rFonts w:ascii="Times New Roman" w:hAnsi="Times New Roman"/>
          <w:sz w:val="28"/>
          <w:szCs w:val="28"/>
          <w:lang w:eastAsia="ru-RU"/>
        </w:rPr>
        <w:t xml:space="preserve">», </w:t>
      </w:r>
      <w:r w:rsidRPr="000B5218">
        <w:rPr>
          <w:rFonts w:ascii="Times New Roman" w:hAnsi="Times New Roman"/>
          <w:spacing w:val="4"/>
          <w:sz w:val="28"/>
          <w:szCs w:val="28"/>
          <w:lang w:eastAsia="ru-RU"/>
        </w:rPr>
        <w:t>с Книгами</w:t>
      </w:r>
      <w:r>
        <w:rPr>
          <w:rFonts w:ascii="Times New Roman" w:hAnsi="Times New Roman"/>
          <w:spacing w:val="4"/>
          <w:sz w:val="28"/>
          <w:szCs w:val="28"/>
          <w:lang w:eastAsia="ru-RU"/>
        </w:rPr>
        <w:t xml:space="preserve"> Памяти </w:t>
      </w:r>
      <w:proofErr w:type="spellStart"/>
      <w:r>
        <w:rPr>
          <w:rFonts w:ascii="Times New Roman" w:hAnsi="Times New Roman"/>
          <w:spacing w:val="4"/>
          <w:sz w:val="28"/>
          <w:szCs w:val="28"/>
          <w:lang w:eastAsia="ru-RU"/>
        </w:rPr>
        <w:t>Похвистневского</w:t>
      </w:r>
      <w:proofErr w:type="spellEnd"/>
      <w:r>
        <w:rPr>
          <w:rFonts w:ascii="Times New Roman" w:hAnsi="Times New Roman"/>
          <w:spacing w:val="4"/>
          <w:sz w:val="28"/>
          <w:szCs w:val="28"/>
          <w:lang w:eastAsia="ru-RU"/>
        </w:rPr>
        <w:t xml:space="preserve"> района, </w:t>
      </w:r>
      <w:r w:rsidRPr="000B5218">
        <w:rPr>
          <w:rFonts w:ascii="Times New Roman" w:hAnsi="Times New Roman"/>
          <w:sz w:val="28"/>
          <w:szCs w:val="28"/>
          <w:lang w:eastAsia="ru-RU"/>
        </w:rPr>
        <w:t xml:space="preserve"> периодической печатью (районной газетой «</w:t>
      </w:r>
      <w:proofErr w:type="spellStart"/>
      <w:r w:rsidRPr="000B5218">
        <w:rPr>
          <w:rFonts w:ascii="Times New Roman" w:hAnsi="Times New Roman"/>
          <w:sz w:val="28"/>
          <w:szCs w:val="28"/>
          <w:lang w:eastAsia="ru-RU"/>
        </w:rPr>
        <w:t>Похвистневский</w:t>
      </w:r>
      <w:proofErr w:type="spellEnd"/>
      <w:r w:rsidRPr="000B5218">
        <w:rPr>
          <w:rFonts w:ascii="Times New Roman" w:hAnsi="Times New Roman"/>
          <w:sz w:val="28"/>
          <w:szCs w:val="28"/>
          <w:lang w:eastAsia="ru-RU"/>
        </w:rPr>
        <w:t xml:space="preserve"> вес</w:t>
      </w:r>
      <w:r>
        <w:rPr>
          <w:rFonts w:ascii="Times New Roman" w:hAnsi="Times New Roman"/>
          <w:sz w:val="28"/>
          <w:szCs w:val="28"/>
          <w:lang w:eastAsia="ru-RU"/>
        </w:rPr>
        <w:t>тник»), с Интернет-источниками;</w:t>
      </w:r>
    </w:p>
    <w:p w:rsidR="00A756E3" w:rsidRPr="000B5218" w:rsidRDefault="00A756E3" w:rsidP="000B5218">
      <w:pPr>
        <w:tabs>
          <w:tab w:val="left" w:pos="8489"/>
        </w:tabs>
        <w:spacing w:after="0" w:line="36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0B5218">
        <w:rPr>
          <w:rFonts w:ascii="Times New Roman" w:hAnsi="Times New Roman"/>
          <w:sz w:val="28"/>
          <w:szCs w:val="28"/>
          <w:lang w:eastAsia="ru-RU"/>
        </w:rPr>
        <w:t xml:space="preserve">сбор газетных, журнальных статей об интересных людях и событиях села Малое </w:t>
      </w:r>
      <w:proofErr w:type="spellStart"/>
      <w:r w:rsidRPr="000B5218">
        <w:rPr>
          <w:rFonts w:ascii="Times New Roman" w:hAnsi="Times New Roman"/>
          <w:sz w:val="28"/>
          <w:szCs w:val="28"/>
          <w:lang w:eastAsia="ru-RU"/>
        </w:rPr>
        <w:t>Ибряйкино</w:t>
      </w:r>
      <w:proofErr w:type="spellEnd"/>
      <w:r w:rsidRPr="000B5218">
        <w:rPr>
          <w:rFonts w:ascii="Times New Roman" w:hAnsi="Times New Roman"/>
          <w:sz w:val="28"/>
          <w:szCs w:val="28"/>
          <w:lang w:eastAsia="ru-RU"/>
        </w:rPr>
        <w:t>;</w:t>
      </w:r>
    </w:p>
    <w:p w:rsidR="00A756E3" w:rsidRPr="000B5218" w:rsidRDefault="00A756E3" w:rsidP="000B5218">
      <w:pPr>
        <w:tabs>
          <w:tab w:val="left" w:pos="8489"/>
        </w:tabs>
        <w:spacing w:after="0" w:line="360" w:lineRule="auto"/>
        <w:contextualSpacing/>
        <w:jc w:val="both"/>
        <w:rPr>
          <w:rFonts w:ascii="Times New Roman" w:hAnsi="Times New Roman"/>
          <w:sz w:val="28"/>
          <w:szCs w:val="28"/>
          <w:lang w:eastAsia="ru-RU"/>
        </w:rPr>
      </w:pPr>
      <w:r w:rsidRPr="000B5218">
        <w:rPr>
          <w:rFonts w:ascii="Times New Roman" w:hAnsi="Times New Roman"/>
          <w:sz w:val="28"/>
          <w:szCs w:val="28"/>
          <w:lang w:eastAsia="ru-RU"/>
        </w:rPr>
        <w:t>-  встречи с жителями села, запись их воспоминаний, фотографирование;</w:t>
      </w:r>
    </w:p>
    <w:p w:rsidR="00A756E3" w:rsidRPr="000B5218" w:rsidRDefault="00A756E3" w:rsidP="000B5218">
      <w:pPr>
        <w:tabs>
          <w:tab w:val="left" w:pos="8489"/>
        </w:tabs>
        <w:spacing w:after="0" w:line="360" w:lineRule="auto"/>
        <w:contextualSpacing/>
        <w:jc w:val="both"/>
        <w:rPr>
          <w:rFonts w:ascii="Times New Roman" w:hAnsi="Times New Roman"/>
          <w:sz w:val="28"/>
          <w:szCs w:val="28"/>
          <w:lang w:eastAsia="ru-RU"/>
        </w:rPr>
      </w:pPr>
      <w:r w:rsidRPr="000B5218">
        <w:rPr>
          <w:rFonts w:ascii="Times New Roman" w:hAnsi="Times New Roman"/>
          <w:sz w:val="28"/>
          <w:szCs w:val="28"/>
          <w:lang w:eastAsia="ru-RU"/>
        </w:rPr>
        <w:t>-  поиск и сбор информации о родственниках – участниках Великой Отечественной войны.</w:t>
      </w:r>
    </w:p>
    <w:p w:rsidR="00A756E3" w:rsidRPr="000B5218" w:rsidRDefault="00A756E3" w:rsidP="000B5218">
      <w:pPr>
        <w:tabs>
          <w:tab w:val="left" w:pos="8489"/>
        </w:tabs>
        <w:spacing w:after="0" w:line="360" w:lineRule="auto"/>
        <w:jc w:val="both"/>
        <w:rPr>
          <w:rFonts w:ascii="Times New Roman" w:hAnsi="Times New Roman"/>
          <w:b/>
          <w:i/>
          <w:sz w:val="28"/>
          <w:szCs w:val="28"/>
          <w:lang w:eastAsia="ru-RU"/>
        </w:rPr>
      </w:pPr>
      <w:r w:rsidRPr="000B5218">
        <w:rPr>
          <w:rFonts w:ascii="Times New Roman" w:hAnsi="Times New Roman"/>
          <w:b/>
          <w:i/>
          <w:sz w:val="28"/>
          <w:szCs w:val="28"/>
          <w:lang w:eastAsia="ru-RU"/>
        </w:rPr>
        <w:t>Оформительская работа:</w:t>
      </w:r>
    </w:p>
    <w:p w:rsidR="00A756E3" w:rsidRPr="000B5218" w:rsidRDefault="00A756E3" w:rsidP="000B5218">
      <w:pPr>
        <w:tabs>
          <w:tab w:val="left" w:pos="8489"/>
        </w:tabs>
        <w:spacing w:after="0" w:line="360" w:lineRule="auto"/>
        <w:contextualSpacing/>
        <w:jc w:val="both"/>
        <w:rPr>
          <w:rFonts w:ascii="Times New Roman" w:hAnsi="Times New Roman"/>
          <w:sz w:val="28"/>
          <w:szCs w:val="28"/>
          <w:lang w:eastAsia="ru-RU"/>
        </w:rPr>
      </w:pPr>
      <w:r w:rsidRPr="000B5218">
        <w:rPr>
          <w:rFonts w:ascii="Times New Roman" w:hAnsi="Times New Roman"/>
          <w:sz w:val="28"/>
          <w:szCs w:val="28"/>
          <w:lang w:eastAsia="ru-RU"/>
        </w:rPr>
        <w:lastRenderedPageBreak/>
        <w:t>- составление докладов, отчетов;</w:t>
      </w:r>
    </w:p>
    <w:p w:rsidR="00A756E3" w:rsidRPr="000B5218" w:rsidRDefault="00A756E3" w:rsidP="000B5218">
      <w:pPr>
        <w:tabs>
          <w:tab w:val="left" w:pos="8489"/>
        </w:tabs>
        <w:spacing w:after="0" w:line="360" w:lineRule="auto"/>
        <w:contextualSpacing/>
        <w:jc w:val="both"/>
        <w:rPr>
          <w:rFonts w:ascii="Times New Roman" w:hAnsi="Times New Roman"/>
          <w:sz w:val="28"/>
          <w:szCs w:val="28"/>
          <w:lang w:eastAsia="ru-RU"/>
        </w:rPr>
      </w:pPr>
      <w:r w:rsidRPr="000B5218">
        <w:rPr>
          <w:rFonts w:ascii="Times New Roman" w:hAnsi="Times New Roman"/>
          <w:sz w:val="28"/>
          <w:szCs w:val="28"/>
          <w:lang w:eastAsia="ru-RU"/>
        </w:rPr>
        <w:t>- оформление выставок, плакатов, стенгазет;</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выпуск сборников «</w:t>
      </w:r>
      <w:r w:rsidRPr="000B5218">
        <w:rPr>
          <w:rFonts w:ascii="Times New Roman" w:hAnsi="Times New Roman"/>
          <w:sz w:val="28"/>
          <w:szCs w:val="28"/>
          <w:lang w:eastAsia="ru-RU"/>
        </w:rPr>
        <w:t xml:space="preserve">«Дети войны – дети Победы», </w:t>
      </w:r>
      <w:r w:rsidRPr="000B5218">
        <w:rPr>
          <w:rFonts w:ascii="Times New Roman" w:hAnsi="Times New Roman"/>
          <w:sz w:val="28"/>
          <w:szCs w:val="28"/>
        </w:rPr>
        <w:t>«Они ковали победу» об односельчанах в годы  Великой Отечественной войны;</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создание рукописного Альбома Памяти (об учителях школы).</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написание исследовательских работ в форме докладов и проектов.</w:t>
      </w:r>
    </w:p>
    <w:p w:rsidR="00A756E3" w:rsidRPr="000B5218" w:rsidRDefault="00A756E3" w:rsidP="000B5218">
      <w:pPr>
        <w:spacing w:after="0" w:line="360" w:lineRule="auto"/>
        <w:rPr>
          <w:rFonts w:ascii="Times New Roman" w:hAnsi="Times New Roman"/>
          <w:b/>
          <w:i/>
          <w:sz w:val="28"/>
          <w:szCs w:val="28"/>
        </w:rPr>
      </w:pPr>
      <w:r w:rsidRPr="000B5218">
        <w:rPr>
          <w:rFonts w:ascii="Times New Roman" w:hAnsi="Times New Roman"/>
          <w:b/>
          <w:i/>
          <w:sz w:val="28"/>
          <w:szCs w:val="28"/>
        </w:rPr>
        <w:t>Просветительская деятельность:</w:t>
      </w:r>
    </w:p>
    <w:p w:rsidR="00A756E3" w:rsidRPr="000B5218" w:rsidRDefault="00A756E3" w:rsidP="000B5218">
      <w:pPr>
        <w:spacing w:after="0" w:line="360" w:lineRule="auto"/>
        <w:rPr>
          <w:rFonts w:ascii="Times New Roman" w:hAnsi="Times New Roman"/>
          <w:sz w:val="28"/>
          <w:szCs w:val="28"/>
        </w:rPr>
      </w:pPr>
      <w:r w:rsidRPr="000B5218">
        <w:rPr>
          <w:rFonts w:ascii="Times New Roman" w:hAnsi="Times New Roman"/>
          <w:sz w:val="28"/>
          <w:szCs w:val="28"/>
        </w:rPr>
        <w:t>а) проведение встреч, экскурсий;</w:t>
      </w:r>
    </w:p>
    <w:p w:rsidR="00A756E3" w:rsidRPr="000B5218" w:rsidRDefault="00A756E3" w:rsidP="000B5218">
      <w:pPr>
        <w:tabs>
          <w:tab w:val="left" w:pos="8489"/>
        </w:tabs>
        <w:spacing w:after="0" w:line="360" w:lineRule="auto"/>
        <w:contextualSpacing/>
        <w:jc w:val="both"/>
        <w:rPr>
          <w:rFonts w:ascii="Times New Roman" w:hAnsi="Times New Roman"/>
          <w:sz w:val="28"/>
          <w:szCs w:val="28"/>
          <w:lang w:eastAsia="ru-RU"/>
        </w:rPr>
      </w:pPr>
      <w:r w:rsidRPr="000B5218">
        <w:rPr>
          <w:rFonts w:ascii="Times New Roman" w:hAnsi="Times New Roman"/>
          <w:sz w:val="28"/>
          <w:szCs w:val="28"/>
          <w:lang w:eastAsia="ru-RU"/>
        </w:rPr>
        <w:t>б) работа волонтерского отряда (оказание шефской помощи вдовам участнико</w:t>
      </w:r>
      <w:r>
        <w:rPr>
          <w:rFonts w:ascii="Times New Roman" w:hAnsi="Times New Roman"/>
          <w:sz w:val="28"/>
          <w:szCs w:val="28"/>
          <w:lang w:eastAsia="ru-RU"/>
        </w:rPr>
        <w:t>в ВОВ, труженикам тыла);</w:t>
      </w:r>
    </w:p>
    <w:p w:rsidR="00A756E3" w:rsidRPr="000B5218" w:rsidRDefault="00A756E3" w:rsidP="000B5218">
      <w:pPr>
        <w:tabs>
          <w:tab w:val="left" w:pos="8489"/>
        </w:tabs>
        <w:spacing w:after="0" w:line="360" w:lineRule="auto"/>
        <w:contextualSpacing/>
        <w:jc w:val="both"/>
        <w:rPr>
          <w:rFonts w:ascii="Times New Roman" w:hAnsi="Times New Roman"/>
          <w:sz w:val="28"/>
          <w:szCs w:val="28"/>
          <w:lang w:eastAsia="ru-RU"/>
        </w:rPr>
      </w:pPr>
      <w:r w:rsidRPr="000B5218">
        <w:rPr>
          <w:rFonts w:ascii="Times New Roman" w:hAnsi="Times New Roman"/>
          <w:sz w:val="28"/>
          <w:szCs w:val="28"/>
          <w:lang w:eastAsia="ru-RU"/>
        </w:rPr>
        <w:t>в) участие в районных, окружных, областных конкурсах сочинений,  краеведческих чтениях, конкурсах социальных проектов, научно-практических конференциях, семинарах, презентациях историко-краеведческих клубов и объединений.</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xml:space="preserve"> </w:t>
      </w:r>
      <w:r>
        <w:rPr>
          <w:rFonts w:ascii="Times New Roman" w:hAnsi="Times New Roman"/>
          <w:sz w:val="28"/>
          <w:szCs w:val="28"/>
          <w:lang w:eastAsia="ru-RU"/>
        </w:rPr>
        <w:tab/>
      </w:r>
      <w:r w:rsidRPr="000B5218">
        <w:rPr>
          <w:rFonts w:ascii="Times New Roman" w:hAnsi="Times New Roman"/>
          <w:color w:val="000000"/>
          <w:sz w:val="28"/>
          <w:szCs w:val="28"/>
          <w:lang w:eastAsia="ru-RU"/>
        </w:rPr>
        <w:t xml:space="preserve">Приоритетным направлением разработанного  проекта является воспитание гражданственности, патриотизма, уважения к правам, свободам и обязанностям человека, воспитание нравственных чувств и этического сознания, формирование ценностного отношения к семье, здоровью и здоровому образу жизни. </w:t>
      </w:r>
      <w:r w:rsidRPr="000B5218">
        <w:rPr>
          <w:rFonts w:ascii="Times New Roman" w:hAnsi="Times New Roman"/>
          <w:i/>
          <w:iCs/>
          <w:color w:val="000000"/>
          <w:sz w:val="28"/>
          <w:szCs w:val="28"/>
          <w:lang w:eastAsia="ru-RU"/>
        </w:rPr>
        <w:t xml:space="preserve"> </w:t>
      </w:r>
      <w:r w:rsidRPr="000B5218">
        <w:rPr>
          <w:rFonts w:ascii="Times New Roman" w:hAnsi="Times New Roman"/>
          <w:color w:val="000000"/>
          <w:sz w:val="28"/>
          <w:szCs w:val="28"/>
          <w:lang w:eastAsia="ru-RU"/>
        </w:rPr>
        <w:t>Приоритетной формой  деятельности по формированию гражданской идентично</w:t>
      </w:r>
      <w:r>
        <w:rPr>
          <w:rFonts w:ascii="Times New Roman" w:hAnsi="Times New Roman"/>
          <w:color w:val="000000"/>
          <w:sz w:val="28"/>
          <w:szCs w:val="28"/>
          <w:lang w:eastAsia="ru-RU"/>
        </w:rPr>
        <w:t>сти</w:t>
      </w:r>
      <w:r w:rsidRPr="000B5218">
        <w:rPr>
          <w:rFonts w:ascii="Times New Roman" w:hAnsi="Times New Roman"/>
          <w:color w:val="000000"/>
          <w:sz w:val="28"/>
          <w:szCs w:val="28"/>
          <w:lang w:eastAsia="ru-RU"/>
        </w:rPr>
        <w:t xml:space="preserve"> выступает </w:t>
      </w:r>
      <w:r w:rsidRPr="000B5218">
        <w:rPr>
          <w:rFonts w:ascii="Times New Roman" w:hAnsi="Times New Roman"/>
          <w:bCs/>
          <w:color w:val="000000"/>
          <w:sz w:val="28"/>
          <w:szCs w:val="28"/>
          <w:lang w:eastAsia="ru-RU"/>
        </w:rPr>
        <w:t>проектная деятельность</w:t>
      </w:r>
      <w:r w:rsidRPr="000B5218">
        <w:rPr>
          <w:rFonts w:ascii="Times New Roman" w:hAnsi="Times New Roman"/>
          <w:color w:val="000000"/>
          <w:sz w:val="28"/>
          <w:szCs w:val="28"/>
          <w:lang w:eastAsia="ru-RU"/>
        </w:rPr>
        <w:t xml:space="preserve"> воспитанников.  П</w:t>
      </w:r>
      <w:r w:rsidRPr="000B5218">
        <w:rPr>
          <w:rFonts w:ascii="Times New Roman" w:hAnsi="Times New Roman"/>
          <w:sz w:val="28"/>
          <w:szCs w:val="28"/>
          <w:lang w:eastAsia="ru-RU"/>
        </w:rPr>
        <w:t>од «проектом» понимается комплекс взаимосвязанных действий, предпринимаемых для достижения определенной цели в течение заданного периода в рамках имеющихся возможностей. Работа над проектом предваряется необходимым этапом – работой над темой, в процессе которой детям предлагается собрать различную информацию по общей теме. При этом учащиеся сами выбирают, что именно они хотели бы узнать в рамках данной темы.</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xml:space="preserve">       Для решения воспитательных задач учащиеся вместе с педагогами и родителями, иными субъектами воспитания и социализации обращаются к содержанию:</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lastRenderedPageBreak/>
        <w:t>- общеобразовательных дисциплин;</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периодической литературы, публикаций, отражающих современную жизнь;</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духовной культуры  народов России, Самарской области, своей семьи;</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жизненного опыта своих родителей и прародителей;</w:t>
      </w:r>
    </w:p>
    <w:p w:rsidR="00A756E3" w:rsidRPr="000B5218" w:rsidRDefault="00A756E3" w:rsidP="000B5218">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общественно-полезной и личностно-значимой деятельности.</w:t>
      </w:r>
    </w:p>
    <w:p w:rsidR="00A756E3" w:rsidRPr="000B5218" w:rsidRDefault="00A756E3" w:rsidP="000B5218">
      <w:pPr>
        <w:tabs>
          <w:tab w:val="left" w:pos="8489"/>
        </w:tabs>
        <w:spacing w:after="0" w:line="360" w:lineRule="auto"/>
        <w:contextualSpacing/>
        <w:jc w:val="both"/>
        <w:rPr>
          <w:rFonts w:ascii="Times New Roman" w:hAnsi="Times New Roman"/>
          <w:sz w:val="28"/>
          <w:szCs w:val="28"/>
          <w:lang w:eastAsia="ru-RU"/>
        </w:rPr>
      </w:pPr>
      <w:r w:rsidRPr="000B5218">
        <w:rPr>
          <w:rFonts w:ascii="Times New Roman" w:hAnsi="Times New Roman"/>
          <w:sz w:val="28"/>
          <w:szCs w:val="28"/>
          <w:lang w:eastAsia="ru-RU"/>
        </w:rPr>
        <w:t xml:space="preserve"> </w:t>
      </w:r>
    </w:p>
    <w:p w:rsidR="00A756E3" w:rsidRPr="000B5218" w:rsidRDefault="00A756E3" w:rsidP="000B5218">
      <w:pPr>
        <w:spacing w:after="0" w:line="360" w:lineRule="auto"/>
        <w:jc w:val="center"/>
        <w:rPr>
          <w:rFonts w:ascii="Times New Roman" w:hAnsi="Times New Roman"/>
          <w:sz w:val="28"/>
          <w:szCs w:val="28"/>
          <w:lang w:eastAsia="ru-RU"/>
        </w:rPr>
      </w:pPr>
    </w:p>
    <w:p w:rsidR="00A756E3" w:rsidRPr="000B5218" w:rsidRDefault="00A756E3" w:rsidP="000B5218">
      <w:pPr>
        <w:spacing w:after="0" w:line="360" w:lineRule="auto"/>
        <w:contextualSpacing/>
        <w:jc w:val="center"/>
        <w:rPr>
          <w:rFonts w:ascii="Times New Roman" w:hAnsi="Times New Roman"/>
          <w:b/>
          <w:sz w:val="28"/>
          <w:szCs w:val="28"/>
          <w:lang w:eastAsia="ru-RU"/>
        </w:rPr>
        <w:sectPr w:rsidR="00A756E3" w:rsidRPr="000B5218" w:rsidSect="00D75647">
          <w:type w:val="continuous"/>
          <w:pgSz w:w="11906" w:h="16838"/>
          <w:pgMar w:top="1134" w:right="851" w:bottom="1134" w:left="1701" w:header="709" w:footer="709" w:gutter="0"/>
          <w:cols w:space="708"/>
          <w:docGrid w:linePitch="360"/>
        </w:sectPr>
      </w:pPr>
    </w:p>
    <w:p w:rsidR="00A756E3" w:rsidRPr="000B5218" w:rsidRDefault="00A756E3" w:rsidP="000B5218">
      <w:pPr>
        <w:spacing w:after="0" w:line="360" w:lineRule="auto"/>
        <w:contextualSpacing/>
        <w:jc w:val="center"/>
        <w:rPr>
          <w:rFonts w:ascii="Times New Roman" w:hAnsi="Times New Roman"/>
          <w:b/>
          <w:color w:val="000000"/>
          <w:sz w:val="28"/>
          <w:szCs w:val="28"/>
          <w:shd w:val="clear" w:color="auto" w:fill="FFFFFF"/>
          <w:lang w:eastAsia="ru-RU"/>
        </w:rPr>
      </w:pPr>
      <w:r w:rsidRPr="000B5218">
        <w:rPr>
          <w:rFonts w:ascii="Times New Roman" w:hAnsi="Times New Roman"/>
          <w:b/>
          <w:sz w:val="28"/>
          <w:szCs w:val="28"/>
          <w:lang w:eastAsia="ru-RU"/>
        </w:rPr>
        <w:lastRenderedPageBreak/>
        <w:t>3.2.Содержание  программы внеурочной деятельности «Мы помним, мы гордимся…»</w:t>
      </w:r>
      <w:r w:rsidRPr="000B5218">
        <w:rPr>
          <w:rFonts w:ascii="Times New Roman" w:hAnsi="Times New Roman"/>
          <w:b/>
          <w:color w:val="000000"/>
          <w:sz w:val="28"/>
          <w:szCs w:val="28"/>
          <w:shd w:val="clear" w:color="auto" w:fill="FFFFFF"/>
          <w:lang w:eastAsia="ru-RU"/>
        </w:rPr>
        <w:t xml:space="preserve">,  </w:t>
      </w:r>
    </w:p>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b/>
          <w:color w:val="000000"/>
          <w:sz w:val="28"/>
          <w:szCs w:val="28"/>
          <w:shd w:val="clear" w:color="auto" w:fill="FFFFFF"/>
          <w:lang w:eastAsia="ru-RU"/>
        </w:rPr>
        <w:t>направленной на реализацию проекта</w:t>
      </w:r>
    </w:p>
    <w:tbl>
      <w:tblPr>
        <w:tblW w:w="1530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980"/>
        <w:gridCol w:w="12600"/>
      </w:tblGrid>
      <w:tr w:rsidR="00A756E3" w:rsidRPr="000E683D" w:rsidTr="00D264C1">
        <w:tc>
          <w:tcPr>
            <w:tcW w:w="72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b/>
                <w:sz w:val="28"/>
                <w:szCs w:val="28"/>
                <w:lang w:eastAsia="ru-RU"/>
              </w:rPr>
              <w:t>№</w:t>
            </w:r>
          </w:p>
        </w:tc>
        <w:tc>
          <w:tcPr>
            <w:tcW w:w="198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b/>
                <w:sz w:val="28"/>
                <w:szCs w:val="28"/>
                <w:lang w:eastAsia="ru-RU"/>
              </w:rPr>
              <w:t>Раздел</w:t>
            </w:r>
          </w:p>
        </w:tc>
        <w:tc>
          <w:tcPr>
            <w:tcW w:w="1260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b/>
                <w:sz w:val="28"/>
                <w:szCs w:val="28"/>
                <w:lang w:eastAsia="ru-RU"/>
              </w:rPr>
              <w:t>Содержание</w:t>
            </w:r>
          </w:p>
        </w:tc>
      </w:tr>
      <w:tr w:rsidR="00A756E3" w:rsidRPr="000E683D" w:rsidTr="00D264C1">
        <w:tc>
          <w:tcPr>
            <w:tcW w:w="72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b/>
                <w:sz w:val="28"/>
                <w:szCs w:val="28"/>
                <w:lang w:eastAsia="ru-RU"/>
              </w:rPr>
              <w:t>1.</w:t>
            </w:r>
          </w:p>
        </w:tc>
        <w:tc>
          <w:tcPr>
            <w:tcW w:w="198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sz w:val="28"/>
                <w:szCs w:val="28"/>
                <w:lang w:eastAsia="ru-RU"/>
              </w:rPr>
              <w:t xml:space="preserve">Малая родина – сельское поселение Малое </w:t>
            </w:r>
            <w:proofErr w:type="spellStart"/>
            <w:r w:rsidRPr="000B5218">
              <w:rPr>
                <w:rFonts w:ascii="Times New Roman" w:hAnsi="Times New Roman"/>
                <w:sz w:val="28"/>
                <w:szCs w:val="28"/>
                <w:lang w:eastAsia="ru-RU"/>
              </w:rPr>
              <w:t>Ибряйкино</w:t>
            </w:r>
            <w:proofErr w:type="spellEnd"/>
          </w:p>
        </w:tc>
        <w:tc>
          <w:tcPr>
            <w:tcW w:w="12600" w:type="dxa"/>
          </w:tcPr>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xml:space="preserve">История возникновения поселения Малое </w:t>
            </w:r>
            <w:proofErr w:type="spellStart"/>
            <w:r w:rsidRPr="000B5218">
              <w:rPr>
                <w:rFonts w:ascii="Times New Roman" w:hAnsi="Times New Roman"/>
                <w:sz w:val="28"/>
                <w:szCs w:val="28"/>
              </w:rPr>
              <w:t>Ибряйкино</w:t>
            </w:r>
            <w:proofErr w:type="spellEnd"/>
            <w:r w:rsidRPr="000B5218">
              <w:rPr>
                <w:rFonts w:ascii="Times New Roman" w:hAnsi="Times New Roman"/>
                <w:sz w:val="28"/>
                <w:szCs w:val="28"/>
              </w:rPr>
              <w:t>.  Знакомство  с документами, рассказывающими о  происхождении села, исторических предпосылок для массового заселения.</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Национальные обычаи и традиции жителей поселения.</w:t>
            </w:r>
          </w:p>
          <w:p w:rsidR="00A756E3" w:rsidRPr="000B5218" w:rsidRDefault="00A756E3" w:rsidP="000B5218">
            <w:pPr>
              <w:spacing w:after="0" w:line="360" w:lineRule="auto"/>
              <w:jc w:val="both"/>
              <w:rPr>
                <w:rFonts w:ascii="Times New Roman" w:hAnsi="Times New Roman"/>
                <w:color w:val="000000"/>
                <w:sz w:val="28"/>
                <w:szCs w:val="28"/>
              </w:rPr>
            </w:pPr>
            <w:r w:rsidRPr="000B5218">
              <w:rPr>
                <w:rFonts w:ascii="Times New Roman" w:hAnsi="Times New Roman"/>
                <w:color w:val="000000"/>
                <w:sz w:val="28"/>
                <w:szCs w:val="28"/>
              </w:rPr>
              <w:t xml:space="preserve">Географическое положение поселения  Малое </w:t>
            </w:r>
            <w:proofErr w:type="spellStart"/>
            <w:r w:rsidRPr="000B5218">
              <w:rPr>
                <w:rFonts w:ascii="Times New Roman" w:hAnsi="Times New Roman"/>
                <w:color w:val="000000"/>
                <w:sz w:val="28"/>
                <w:szCs w:val="28"/>
              </w:rPr>
              <w:t>Ибряйкино</w:t>
            </w:r>
            <w:proofErr w:type="spellEnd"/>
            <w:r w:rsidRPr="000B5218">
              <w:rPr>
                <w:rFonts w:ascii="Times New Roman" w:hAnsi="Times New Roman"/>
                <w:color w:val="000000"/>
                <w:sz w:val="28"/>
                <w:szCs w:val="28"/>
              </w:rPr>
              <w:t xml:space="preserve">. (площадь территории, границы, оценка географического положения на карте Самарской области). </w:t>
            </w:r>
          </w:p>
          <w:p w:rsidR="00A756E3" w:rsidRPr="000B5218" w:rsidRDefault="00A756E3" w:rsidP="000B5218">
            <w:pPr>
              <w:spacing w:after="0" w:line="360" w:lineRule="auto"/>
              <w:jc w:val="both"/>
              <w:rPr>
                <w:rFonts w:ascii="Times New Roman" w:hAnsi="Times New Roman"/>
                <w:color w:val="000000"/>
                <w:sz w:val="28"/>
                <w:szCs w:val="28"/>
              </w:rPr>
            </w:pPr>
            <w:r w:rsidRPr="000B5218">
              <w:rPr>
                <w:rFonts w:ascii="Times New Roman" w:hAnsi="Times New Roman"/>
                <w:color w:val="000000"/>
                <w:sz w:val="28"/>
                <w:szCs w:val="28"/>
              </w:rPr>
              <w:t xml:space="preserve">Знакомство и изучение </w:t>
            </w:r>
            <w:r w:rsidRPr="000B5218">
              <w:rPr>
                <w:rFonts w:ascii="Times New Roman" w:hAnsi="Times New Roman"/>
                <w:sz w:val="28"/>
                <w:szCs w:val="28"/>
              </w:rPr>
              <w:t xml:space="preserve">микротопонимов, </w:t>
            </w:r>
            <w:r w:rsidRPr="000B5218">
              <w:rPr>
                <w:rFonts w:ascii="Times New Roman" w:hAnsi="Times New Roman"/>
                <w:bCs/>
                <w:sz w:val="28"/>
                <w:szCs w:val="28"/>
              </w:rPr>
              <w:t>антропонимов, гидронимов,</w:t>
            </w:r>
            <w:r w:rsidRPr="000B5218">
              <w:rPr>
                <w:rFonts w:ascii="Times New Roman" w:hAnsi="Times New Roman"/>
                <w:bCs/>
                <w:color w:val="C00000"/>
                <w:kern w:val="24"/>
                <w:sz w:val="28"/>
                <w:szCs w:val="28"/>
              </w:rPr>
              <w:t xml:space="preserve"> </w:t>
            </w:r>
            <w:proofErr w:type="spellStart"/>
            <w:r w:rsidRPr="000B5218">
              <w:rPr>
                <w:rFonts w:ascii="Times New Roman" w:hAnsi="Times New Roman"/>
                <w:bCs/>
                <w:sz w:val="28"/>
                <w:szCs w:val="28"/>
              </w:rPr>
              <w:t>годонимов</w:t>
            </w:r>
            <w:proofErr w:type="spellEnd"/>
            <w:r w:rsidRPr="000B5218">
              <w:rPr>
                <w:rFonts w:ascii="Times New Roman" w:hAnsi="Times New Roman"/>
                <w:bCs/>
                <w:sz w:val="28"/>
                <w:szCs w:val="28"/>
              </w:rPr>
              <w:t>,</w:t>
            </w:r>
            <w:r w:rsidRPr="000B5218">
              <w:rPr>
                <w:rFonts w:ascii="Times New Roman" w:hAnsi="Times New Roman"/>
                <w:bCs/>
                <w:color w:val="C00000"/>
                <w:kern w:val="24"/>
                <w:sz w:val="28"/>
                <w:szCs w:val="28"/>
              </w:rPr>
              <w:t xml:space="preserve"> </w:t>
            </w:r>
            <w:proofErr w:type="spellStart"/>
            <w:r w:rsidRPr="000B5218">
              <w:rPr>
                <w:rFonts w:ascii="Times New Roman" w:hAnsi="Times New Roman"/>
                <w:bCs/>
                <w:sz w:val="28"/>
                <w:szCs w:val="28"/>
              </w:rPr>
              <w:t>оронимов</w:t>
            </w:r>
            <w:proofErr w:type="spellEnd"/>
            <w:r w:rsidRPr="000B5218">
              <w:rPr>
                <w:rFonts w:ascii="Times New Roman" w:hAnsi="Times New Roman"/>
                <w:color w:val="000000"/>
                <w:sz w:val="28"/>
                <w:szCs w:val="28"/>
              </w:rPr>
              <w:t xml:space="preserve"> окрестностей поселения. </w:t>
            </w:r>
          </w:p>
          <w:p w:rsidR="00A756E3" w:rsidRPr="000B5218" w:rsidRDefault="00A756E3" w:rsidP="000B5218">
            <w:pPr>
              <w:spacing w:after="0" w:line="360" w:lineRule="auto"/>
              <w:jc w:val="both"/>
              <w:rPr>
                <w:rFonts w:ascii="Times New Roman" w:hAnsi="Times New Roman"/>
                <w:color w:val="000000"/>
                <w:sz w:val="28"/>
                <w:szCs w:val="28"/>
              </w:rPr>
            </w:pPr>
            <w:r w:rsidRPr="000B5218">
              <w:rPr>
                <w:rFonts w:ascii="Times New Roman" w:hAnsi="Times New Roman"/>
                <w:sz w:val="28"/>
                <w:szCs w:val="28"/>
              </w:rPr>
              <w:t xml:space="preserve">История создания </w:t>
            </w:r>
            <w:r w:rsidRPr="000B5218">
              <w:rPr>
                <w:rFonts w:ascii="Times New Roman" w:hAnsi="Times New Roman"/>
                <w:bCs/>
                <w:sz w:val="28"/>
                <w:szCs w:val="28"/>
                <w:shd w:val="clear" w:color="auto" w:fill="FFFFFF"/>
              </w:rPr>
              <w:t xml:space="preserve">Храма </w:t>
            </w:r>
            <w:r w:rsidRPr="000B5218">
              <w:rPr>
                <w:rFonts w:ascii="Times New Roman" w:hAnsi="Times New Roman"/>
                <w:sz w:val="28"/>
                <w:szCs w:val="28"/>
                <w:shd w:val="clear" w:color="auto" w:fill="FFFFFF"/>
              </w:rPr>
              <w:t> Рождества Христова в п. </w:t>
            </w:r>
            <w:r w:rsidRPr="000B5218">
              <w:rPr>
                <w:rFonts w:ascii="Times New Roman" w:hAnsi="Times New Roman"/>
                <w:bCs/>
                <w:sz w:val="28"/>
                <w:szCs w:val="28"/>
                <w:shd w:val="clear" w:color="auto" w:fill="FFFFFF"/>
              </w:rPr>
              <w:t>Перле</w:t>
            </w:r>
            <w:r w:rsidRPr="000B5218">
              <w:rPr>
                <w:rFonts w:ascii="Times New Roman" w:hAnsi="Times New Roman"/>
                <w:sz w:val="28"/>
                <w:szCs w:val="28"/>
                <w:shd w:val="clear" w:color="auto" w:fill="FFFFFF"/>
              </w:rPr>
              <w:t>-</w:t>
            </w:r>
            <w:proofErr w:type="spellStart"/>
            <w:r w:rsidRPr="000B5218">
              <w:rPr>
                <w:rFonts w:ascii="Times New Roman" w:hAnsi="Times New Roman"/>
                <w:bCs/>
                <w:sz w:val="28"/>
                <w:szCs w:val="28"/>
                <w:shd w:val="clear" w:color="auto" w:fill="FFFFFF"/>
              </w:rPr>
              <w:t>Вейс</w:t>
            </w:r>
            <w:proofErr w:type="spellEnd"/>
            <w:r w:rsidRPr="000B5218">
              <w:rPr>
                <w:rFonts w:ascii="Times New Roman" w:hAnsi="Times New Roman"/>
                <w:bCs/>
                <w:sz w:val="28"/>
                <w:szCs w:val="28"/>
                <w:shd w:val="clear" w:color="auto" w:fill="FFFFFF"/>
              </w:rPr>
              <w:t>,</w:t>
            </w:r>
            <w:r w:rsidRPr="000B5218">
              <w:rPr>
                <w:rFonts w:ascii="Times New Roman" w:hAnsi="Times New Roman"/>
                <w:sz w:val="28"/>
                <w:szCs w:val="28"/>
                <w:shd w:val="clear" w:color="auto" w:fill="FFFFFF"/>
              </w:rPr>
              <w:t xml:space="preserve"> лечебного </w:t>
            </w:r>
            <w:r w:rsidRPr="000B5218">
              <w:rPr>
                <w:rFonts w:ascii="Times New Roman" w:hAnsi="Times New Roman"/>
                <w:bCs/>
                <w:sz w:val="28"/>
                <w:szCs w:val="28"/>
                <w:shd w:val="clear" w:color="auto" w:fill="FFFFFF"/>
              </w:rPr>
              <w:t>С</w:t>
            </w:r>
            <w:r w:rsidRPr="000B5218">
              <w:rPr>
                <w:rFonts w:ascii="Times New Roman" w:hAnsi="Times New Roman"/>
                <w:sz w:val="28"/>
                <w:szCs w:val="28"/>
                <w:shd w:val="clear" w:color="auto" w:fill="FFFFFF"/>
              </w:rPr>
              <w:t>вятого и</w:t>
            </w:r>
            <w:r w:rsidRPr="000B5218">
              <w:rPr>
                <w:rFonts w:ascii="Times New Roman" w:hAnsi="Times New Roman"/>
                <w:bCs/>
                <w:sz w:val="28"/>
                <w:szCs w:val="28"/>
                <w:shd w:val="clear" w:color="auto" w:fill="FFFFFF"/>
              </w:rPr>
              <w:t xml:space="preserve">сточника, </w:t>
            </w:r>
            <w:r w:rsidRPr="000B5218">
              <w:rPr>
                <w:rFonts w:ascii="Times New Roman" w:hAnsi="Times New Roman"/>
                <w:sz w:val="28"/>
                <w:szCs w:val="28"/>
                <w:shd w:val="clear" w:color="auto" w:fill="FFFFFF"/>
              </w:rPr>
              <w:t>названного в честь Георгия Победоносца. </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xml:space="preserve">История развития колхоза  имени Карла Маркса. Значение коллективного хозяйства  в развитии поселения Малое </w:t>
            </w:r>
            <w:proofErr w:type="spellStart"/>
            <w:r w:rsidRPr="000B5218">
              <w:rPr>
                <w:rFonts w:ascii="Times New Roman" w:hAnsi="Times New Roman"/>
                <w:sz w:val="28"/>
                <w:szCs w:val="28"/>
              </w:rPr>
              <w:t>Ибряйкино</w:t>
            </w:r>
            <w:proofErr w:type="spellEnd"/>
            <w:r w:rsidRPr="000B5218">
              <w:rPr>
                <w:rFonts w:ascii="Times New Roman" w:hAnsi="Times New Roman"/>
                <w:sz w:val="28"/>
                <w:szCs w:val="28"/>
              </w:rPr>
              <w:t>.</w:t>
            </w:r>
          </w:p>
          <w:p w:rsidR="00A756E3" w:rsidRPr="000B5218" w:rsidRDefault="00A756E3" w:rsidP="000B5218">
            <w:pPr>
              <w:spacing w:after="0" w:line="360" w:lineRule="auto"/>
              <w:jc w:val="both"/>
              <w:rPr>
                <w:rFonts w:ascii="Times New Roman" w:hAnsi="Times New Roman"/>
                <w:color w:val="333333"/>
                <w:sz w:val="28"/>
                <w:szCs w:val="28"/>
                <w:shd w:val="clear" w:color="auto" w:fill="FFFFFF"/>
              </w:rPr>
            </w:pPr>
            <w:r w:rsidRPr="000B5218">
              <w:rPr>
                <w:rFonts w:ascii="Times New Roman" w:hAnsi="Times New Roman"/>
                <w:sz w:val="28"/>
                <w:szCs w:val="28"/>
                <w:shd w:val="clear" w:color="auto" w:fill="FFFFFF"/>
              </w:rPr>
              <w:t>Трудовые династии. Передовики сельскохозяйственного производства.</w:t>
            </w:r>
            <w:r w:rsidRPr="000B5218">
              <w:rPr>
                <w:rFonts w:ascii="Times New Roman" w:hAnsi="Times New Roman"/>
                <w:color w:val="333333"/>
                <w:sz w:val="28"/>
                <w:szCs w:val="28"/>
                <w:shd w:val="clear" w:color="auto" w:fill="FFFFFF"/>
              </w:rPr>
              <w:t> </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xml:space="preserve">Исторические события нашего  государства  и  нашего поселения в период  Великой Отечественной  войны. Перестройка мирной жизни  на военный лад. </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xml:space="preserve">Героизм </w:t>
            </w:r>
            <w:proofErr w:type="spellStart"/>
            <w:r w:rsidRPr="000B5218">
              <w:rPr>
                <w:rFonts w:ascii="Times New Roman" w:hAnsi="Times New Roman"/>
                <w:sz w:val="28"/>
                <w:szCs w:val="28"/>
              </w:rPr>
              <w:t>малоибряйкинцев</w:t>
            </w:r>
            <w:proofErr w:type="spellEnd"/>
            <w:r w:rsidRPr="000B5218">
              <w:rPr>
                <w:rFonts w:ascii="Times New Roman" w:hAnsi="Times New Roman"/>
                <w:sz w:val="28"/>
                <w:szCs w:val="28"/>
              </w:rPr>
              <w:t xml:space="preserve"> на фронтах войны. </w:t>
            </w:r>
            <w:r w:rsidRPr="000B5218">
              <w:rPr>
                <w:rFonts w:ascii="Times New Roman" w:hAnsi="Times New Roman"/>
                <w:sz w:val="28"/>
                <w:szCs w:val="28"/>
                <w:lang w:eastAsia="ru-RU"/>
              </w:rPr>
              <w:t xml:space="preserve">Трудовой вклад жителей поселения  в годы </w:t>
            </w:r>
            <w:r w:rsidRPr="000B5218">
              <w:rPr>
                <w:rFonts w:ascii="Times New Roman" w:hAnsi="Times New Roman"/>
                <w:sz w:val="28"/>
                <w:szCs w:val="28"/>
              </w:rPr>
              <w:t xml:space="preserve">войны. Знакомство с книгой памяти Самарской области </w:t>
            </w:r>
            <w:proofErr w:type="spellStart"/>
            <w:r w:rsidRPr="000B5218">
              <w:rPr>
                <w:rFonts w:ascii="Times New Roman" w:hAnsi="Times New Roman"/>
                <w:sz w:val="28"/>
                <w:szCs w:val="28"/>
              </w:rPr>
              <w:t>Похвистневского</w:t>
            </w:r>
            <w:proofErr w:type="spellEnd"/>
            <w:r w:rsidRPr="000B5218">
              <w:rPr>
                <w:rFonts w:ascii="Times New Roman" w:hAnsi="Times New Roman"/>
                <w:sz w:val="28"/>
                <w:szCs w:val="28"/>
              </w:rPr>
              <w:t xml:space="preserve"> района.</w:t>
            </w:r>
            <w:r w:rsidRPr="000B5218">
              <w:rPr>
                <w:rFonts w:ascii="Times New Roman" w:hAnsi="Times New Roman"/>
                <w:color w:val="000000"/>
                <w:sz w:val="28"/>
                <w:szCs w:val="28"/>
              </w:rPr>
              <w:t xml:space="preserve"> Происхождение названий </w:t>
            </w:r>
            <w:r w:rsidRPr="000B5218">
              <w:rPr>
                <w:rFonts w:ascii="Times New Roman" w:hAnsi="Times New Roman"/>
                <w:color w:val="000000"/>
                <w:sz w:val="28"/>
                <w:szCs w:val="28"/>
              </w:rPr>
              <w:lastRenderedPageBreak/>
              <w:t xml:space="preserve">улиц села Малое </w:t>
            </w:r>
            <w:proofErr w:type="spellStart"/>
            <w:r w:rsidRPr="000B5218">
              <w:rPr>
                <w:rFonts w:ascii="Times New Roman" w:hAnsi="Times New Roman"/>
                <w:color w:val="000000"/>
                <w:sz w:val="28"/>
                <w:szCs w:val="28"/>
              </w:rPr>
              <w:t>Ибряйкино</w:t>
            </w:r>
            <w:proofErr w:type="spellEnd"/>
            <w:r w:rsidRPr="000B5218">
              <w:rPr>
                <w:rFonts w:ascii="Times New Roman" w:hAnsi="Times New Roman"/>
                <w:color w:val="000000"/>
                <w:sz w:val="28"/>
                <w:szCs w:val="28"/>
              </w:rPr>
              <w:t>. Сегодняшний день поселения.</w:t>
            </w:r>
          </w:p>
        </w:tc>
      </w:tr>
      <w:tr w:rsidR="00A756E3" w:rsidRPr="000E683D" w:rsidTr="00D264C1">
        <w:tc>
          <w:tcPr>
            <w:tcW w:w="72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b/>
                <w:sz w:val="28"/>
                <w:szCs w:val="28"/>
                <w:lang w:eastAsia="ru-RU"/>
              </w:rPr>
              <w:lastRenderedPageBreak/>
              <w:t>2.</w:t>
            </w:r>
          </w:p>
        </w:tc>
        <w:tc>
          <w:tcPr>
            <w:tcW w:w="198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sz w:val="28"/>
                <w:szCs w:val="28"/>
                <w:lang w:eastAsia="ru-RU"/>
              </w:rPr>
              <w:t>История моей семьи в истории поселения</w:t>
            </w:r>
          </w:p>
        </w:tc>
        <w:tc>
          <w:tcPr>
            <w:tcW w:w="12600" w:type="dxa"/>
          </w:tcPr>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Знакомство со своей родословной. Создание родословной своей семьи.</w:t>
            </w:r>
          </w:p>
          <w:p w:rsidR="00A756E3" w:rsidRPr="000B5218" w:rsidRDefault="00A756E3" w:rsidP="000B5218">
            <w:pPr>
              <w:spacing w:after="0" w:line="360" w:lineRule="auto"/>
              <w:jc w:val="both"/>
              <w:rPr>
                <w:rFonts w:ascii="Times New Roman" w:hAnsi="Times New Roman"/>
                <w:sz w:val="28"/>
                <w:szCs w:val="28"/>
                <w:shd w:val="clear" w:color="auto" w:fill="FFFFFF"/>
              </w:rPr>
            </w:pPr>
            <w:r w:rsidRPr="000B5218">
              <w:rPr>
                <w:rFonts w:ascii="Times New Roman" w:hAnsi="Times New Roman"/>
                <w:bCs/>
                <w:sz w:val="28"/>
                <w:szCs w:val="28"/>
                <w:shd w:val="clear" w:color="auto" w:fill="FFFFFF"/>
              </w:rPr>
              <w:t>Судьбы родственников в Великую Отечественную войну.</w:t>
            </w:r>
            <w:r w:rsidRPr="000B5218">
              <w:rPr>
                <w:rFonts w:ascii="Times New Roman" w:hAnsi="Times New Roman"/>
                <w:sz w:val="28"/>
                <w:szCs w:val="28"/>
              </w:rPr>
              <w:t xml:space="preserve"> Трудовые династии. Семейные увлечения и традиции, реликвии, семейные фотографии.</w:t>
            </w:r>
          </w:p>
        </w:tc>
      </w:tr>
      <w:tr w:rsidR="00A756E3" w:rsidRPr="000E683D" w:rsidTr="00D264C1">
        <w:tc>
          <w:tcPr>
            <w:tcW w:w="72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b/>
                <w:sz w:val="28"/>
                <w:szCs w:val="28"/>
                <w:lang w:eastAsia="ru-RU"/>
              </w:rPr>
              <w:t>3.</w:t>
            </w:r>
          </w:p>
        </w:tc>
        <w:tc>
          <w:tcPr>
            <w:tcW w:w="198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sz w:val="28"/>
                <w:szCs w:val="28"/>
                <w:lang w:eastAsia="ru-RU"/>
              </w:rPr>
              <w:t>История школы в истории села</w:t>
            </w:r>
          </w:p>
        </w:tc>
        <w:tc>
          <w:tcPr>
            <w:tcW w:w="12600" w:type="dxa"/>
          </w:tcPr>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Летопись истории школы. Традиции школы. Выпускники школы.</w:t>
            </w:r>
            <w:r w:rsidRPr="000B5218">
              <w:rPr>
                <w:rFonts w:ascii="Times New Roman" w:hAnsi="Times New Roman"/>
                <w:color w:val="000000"/>
                <w:sz w:val="28"/>
                <w:szCs w:val="28"/>
              </w:rPr>
              <w:t xml:space="preserve"> Ученики школы – герои Великой Отечественной войны и труда.</w:t>
            </w:r>
          </w:p>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Архивирование материалов к юбилею школы. Педагоги-ветераны - гордость нашей школы. Выявление педагогических династий. Сбор данных.</w:t>
            </w:r>
          </w:p>
        </w:tc>
      </w:tr>
      <w:tr w:rsidR="00A756E3" w:rsidRPr="000E683D" w:rsidTr="00D264C1">
        <w:tc>
          <w:tcPr>
            <w:tcW w:w="72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b/>
                <w:sz w:val="28"/>
                <w:szCs w:val="28"/>
                <w:lang w:eastAsia="ru-RU"/>
              </w:rPr>
              <w:t>4.</w:t>
            </w:r>
          </w:p>
        </w:tc>
        <w:tc>
          <w:tcPr>
            <w:tcW w:w="198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sz w:val="28"/>
                <w:szCs w:val="28"/>
                <w:lang w:eastAsia="ru-RU"/>
              </w:rPr>
              <w:t>Ими гордится наше село</w:t>
            </w:r>
          </w:p>
        </w:tc>
        <w:tc>
          <w:tcPr>
            <w:tcW w:w="12600" w:type="dxa"/>
          </w:tcPr>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xml:space="preserve">Выявление интересных людей. Встречи с односельчанами. Изучение творчества писателей-земляков (краеведов) В. Н. </w:t>
            </w:r>
            <w:proofErr w:type="spellStart"/>
            <w:r w:rsidRPr="000B5218">
              <w:rPr>
                <w:rFonts w:ascii="Times New Roman" w:hAnsi="Times New Roman"/>
                <w:sz w:val="28"/>
                <w:szCs w:val="28"/>
              </w:rPr>
              <w:t>Мясникова</w:t>
            </w:r>
            <w:proofErr w:type="spellEnd"/>
            <w:r w:rsidRPr="000B5218">
              <w:rPr>
                <w:rFonts w:ascii="Times New Roman" w:hAnsi="Times New Roman"/>
                <w:sz w:val="28"/>
                <w:szCs w:val="28"/>
              </w:rPr>
              <w:t xml:space="preserve">, М. А. </w:t>
            </w:r>
            <w:proofErr w:type="spellStart"/>
            <w:r w:rsidRPr="000B5218">
              <w:rPr>
                <w:rFonts w:ascii="Times New Roman" w:hAnsi="Times New Roman"/>
                <w:sz w:val="28"/>
                <w:szCs w:val="28"/>
              </w:rPr>
              <w:t>Аляпкина</w:t>
            </w:r>
            <w:proofErr w:type="spellEnd"/>
            <w:r w:rsidRPr="000B5218">
              <w:rPr>
                <w:rFonts w:ascii="Times New Roman" w:hAnsi="Times New Roman"/>
                <w:sz w:val="28"/>
                <w:szCs w:val="28"/>
              </w:rPr>
              <w:t>.</w:t>
            </w:r>
          </w:p>
        </w:tc>
      </w:tr>
      <w:tr w:rsidR="00A756E3" w:rsidRPr="000E683D" w:rsidTr="00D264C1">
        <w:tc>
          <w:tcPr>
            <w:tcW w:w="72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b/>
                <w:sz w:val="28"/>
                <w:szCs w:val="28"/>
                <w:lang w:eastAsia="ru-RU"/>
              </w:rPr>
              <w:t>5.</w:t>
            </w:r>
          </w:p>
        </w:tc>
        <w:tc>
          <w:tcPr>
            <w:tcW w:w="198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sz w:val="28"/>
                <w:szCs w:val="28"/>
                <w:lang w:eastAsia="ru-RU"/>
              </w:rPr>
              <w:t>Хранитель истории родного края – школьный музей</w:t>
            </w:r>
          </w:p>
        </w:tc>
        <w:tc>
          <w:tcPr>
            <w:tcW w:w="12600" w:type="dxa"/>
          </w:tcPr>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xml:space="preserve">Создание электронных фондов, школьного виртуального музея. Создание проекта «Экскурсия по экспозициям школьного виртуального музея». Пополнение школьного музея экспонатами.  </w:t>
            </w:r>
          </w:p>
          <w:p w:rsidR="00A756E3" w:rsidRPr="000B5218" w:rsidRDefault="00A756E3" w:rsidP="000B5218">
            <w:pPr>
              <w:spacing w:after="0" w:line="360" w:lineRule="auto"/>
              <w:contextualSpacing/>
              <w:jc w:val="center"/>
              <w:rPr>
                <w:rFonts w:ascii="Times New Roman" w:hAnsi="Times New Roman"/>
                <w:b/>
                <w:sz w:val="28"/>
                <w:szCs w:val="28"/>
                <w:lang w:eastAsia="ru-RU"/>
              </w:rPr>
            </w:pPr>
          </w:p>
        </w:tc>
      </w:tr>
      <w:tr w:rsidR="00A756E3" w:rsidRPr="000E683D" w:rsidTr="00D264C1">
        <w:tc>
          <w:tcPr>
            <w:tcW w:w="720" w:type="dxa"/>
          </w:tcPr>
          <w:p w:rsidR="00A756E3" w:rsidRPr="000B5218" w:rsidRDefault="00A756E3" w:rsidP="000B5218">
            <w:pPr>
              <w:spacing w:after="0" w:line="360" w:lineRule="auto"/>
              <w:contextualSpacing/>
              <w:jc w:val="center"/>
              <w:rPr>
                <w:rFonts w:ascii="Times New Roman" w:hAnsi="Times New Roman"/>
                <w:b/>
                <w:sz w:val="28"/>
                <w:szCs w:val="28"/>
                <w:lang w:eastAsia="ru-RU"/>
              </w:rPr>
            </w:pPr>
            <w:r w:rsidRPr="000B5218">
              <w:rPr>
                <w:rFonts w:ascii="Times New Roman" w:hAnsi="Times New Roman"/>
                <w:b/>
                <w:sz w:val="28"/>
                <w:szCs w:val="28"/>
                <w:lang w:eastAsia="ru-RU"/>
              </w:rPr>
              <w:t>6.</w:t>
            </w:r>
          </w:p>
        </w:tc>
        <w:tc>
          <w:tcPr>
            <w:tcW w:w="1980" w:type="dxa"/>
          </w:tcPr>
          <w:p w:rsidR="00A756E3" w:rsidRPr="00B11CF7" w:rsidRDefault="00A756E3" w:rsidP="000B5218">
            <w:pPr>
              <w:spacing w:after="0" w:line="360" w:lineRule="auto"/>
              <w:contextualSpacing/>
              <w:jc w:val="center"/>
              <w:rPr>
                <w:rFonts w:ascii="Times New Roman" w:hAnsi="Times New Roman"/>
                <w:sz w:val="28"/>
                <w:szCs w:val="28"/>
                <w:lang w:eastAsia="ru-RU"/>
              </w:rPr>
            </w:pPr>
            <w:r w:rsidRPr="00B11CF7">
              <w:rPr>
                <w:rFonts w:ascii="Times New Roman" w:hAnsi="Times New Roman"/>
                <w:sz w:val="28"/>
                <w:szCs w:val="28"/>
                <w:lang w:eastAsia="ru-RU"/>
              </w:rPr>
              <w:t>Подведение итогов</w:t>
            </w:r>
          </w:p>
        </w:tc>
        <w:tc>
          <w:tcPr>
            <w:tcW w:w="12600" w:type="dxa"/>
          </w:tcPr>
          <w:p w:rsidR="00A756E3" w:rsidRPr="000B5218" w:rsidRDefault="00A756E3" w:rsidP="000B5218">
            <w:pPr>
              <w:spacing w:after="0" w:line="360" w:lineRule="auto"/>
              <w:jc w:val="both"/>
              <w:rPr>
                <w:rFonts w:ascii="Times New Roman" w:hAnsi="Times New Roman"/>
                <w:sz w:val="28"/>
                <w:szCs w:val="28"/>
              </w:rPr>
            </w:pPr>
            <w:r w:rsidRPr="000B5218">
              <w:rPr>
                <w:rFonts w:ascii="Times New Roman" w:hAnsi="Times New Roman"/>
                <w:sz w:val="28"/>
                <w:szCs w:val="28"/>
              </w:rPr>
              <w:t xml:space="preserve">Оформление и защита творческих и исследовательских работ. Компьютерная презентация результатов работы. Выставки фотографий, документов. «Научись говорить при всех» или практика публичного выступления.  </w:t>
            </w:r>
          </w:p>
        </w:tc>
      </w:tr>
    </w:tbl>
    <w:p w:rsidR="00A756E3" w:rsidRPr="000B5218" w:rsidRDefault="00A756E3" w:rsidP="000B5218">
      <w:pPr>
        <w:spacing w:after="0" w:line="360" w:lineRule="auto"/>
        <w:contextualSpacing/>
        <w:rPr>
          <w:rFonts w:ascii="Times New Roman" w:hAnsi="Times New Roman"/>
          <w:b/>
          <w:sz w:val="28"/>
          <w:szCs w:val="28"/>
          <w:lang w:eastAsia="ru-RU"/>
        </w:rPr>
        <w:sectPr w:rsidR="00A756E3" w:rsidRPr="000B5218" w:rsidSect="00D75647">
          <w:type w:val="continuous"/>
          <w:pgSz w:w="16838" w:h="11906" w:orient="landscape"/>
          <w:pgMar w:top="1134" w:right="851" w:bottom="1134" w:left="1701" w:header="709" w:footer="709" w:gutter="0"/>
          <w:cols w:space="708"/>
          <w:docGrid w:linePitch="360"/>
        </w:sectPr>
      </w:pPr>
    </w:p>
    <w:p w:rsidR="00A756E3" w:rsidRPr="000B5218" w:rsidRDefault="00A756E3" w:rsidP="00934063">
      <w:pPr>
        <w:shd w:val="clear" w:color="auto" w:fill="FFFFFF"/>
        <w:spacing w:after="0" w:line="360" w:lineRule="auto"/>
        <w:jc w:val="center"/>
        <w:rPr>
          <w:rFonts w:ascii="Times New Roman" w:hAnsi="Times New Roman"/>
          <w:b/>
          <w:color w:val="000000"/>
          <w:sz w:val="28"/>
          <w:szCs w:val="28"/>
          <w:lang w:eastAsia="ru-RU"/>
        </w:rPr>
      </w:pPr>
      <w:r w:rsidRPr="000B5218">
        <w:rPr>
          <w:rFonts w:ascii="Times New Roman" w:hAnsi="Times New Roman"/>
          <w:b/>
          <w:color w:val="000000"/>
          <w:sz w:val="28"/>
          <w:szCs w:val="28"/>
          <w:lang w:eastAsia="ru-RU"/>
        </w:rPr>
        <w:lastRenderedPageBreak/>
        <w:t>3.</w:t>
      </w:r>
      <w:r>
        <w:rPr>
          <w:rFonts w:ascii="Times New Roman" w:hAnsi="Times New Roman"/>
          <w:b/>
          <w:color w:val="000000"/>
          <w:sz w:val="28"/>
          <w:szCs w:val="28"/>
          <w:lang w:eastAsia="ru-RU"/>
        </w:rPr>
        <w:t>3</w:t>
      </w:r>
      <w:r w:rsidRPr="000B5218">
        <w:rPr>
          <w:rFonts w:ascii="Times New Roman" w:hAnsi="Times New Roman"/>
          <w:b/>
          <w:color w:val="000000"/>
          <w:sz w:val="28"/>
          <w:szCs w:val="28"/>
          <w:lang w:eastAsia="ru-RU"/>
        </w:rPr>
        <w:t>. Риски и благоприятные факторы, влияющие на реализацию проекта.</w:t>
      </w:r>
    </w:p>
    <w:p w:rsidR="00A756E3" w:rsidRPr="000B5218" w:rsidRDefault="00A756E3" w:rsidP="00934063">
      <w:pPr>
        <w:shd w:val="clear" w:color="auto" w:fill="FFFFFF"/>
        <w:spacing w:after="0" w:line="360" w:lineRule="auto"/>
        <w:jc w:val="both"/>
        <w:rPr>
          <w:rFonts w:ascii="Times New Roman" w:hAnsi="Times New Roman"/>
          <w:color w:val="000000"/>
          <w:sz w:val="28"/>
          <w:szCs w:val="28"/>
          <w:lang w:eastAsia="ru-RU"/>
        </w:rPr>
      </w:pPr>
      <w:r w:rsidRPr="000B5218">
        <w:rPr>
          <w:rFonts w:ascii="Times New Roman" w:hAnsi="Times New Roman"/>
          <w:color w:val="000000"/>
          <w:sz w:val="28"/>
          <w:szCs w:val="28"/>
          <w:lang w:eastAsia="ru-RU"/>
        </w:rPr>
        <w:t xml:space="preserve">     В</w:t>
      </w:r>
      <w:r w:rsidRPr="000B5218">
        <w:rPr>
          <w:rFonts w:ascii="Times New Roman" w:hAnsi="Times New Roman"/>
          <w:b/>
          <w:bCs/>
          <w:color w:val="000000"/>
          <w:sz w:val="28"/>
          <w:szCs w:val="28"/>
          <w:lang w:eastAsia="ru-RU"/>
        </w:rPr>
        <w:t xml:space="preserve"> </w:t>
      </w:r>
      <w:r w:rsidRPr="000B5218">
        <w:rPr>
          <w:rFonts w:ascii="Times New Roman" w:hAnsi="Times New Roman"/>
          <w:bCs/>
          <w:color w:val="000000"/>
          <w:sz w:val="28"/>
          <w:szCs w:val="28"/>
          <w:lang w:eastAsia="ru-RU"/>
        </w:rPr>
        <w:t>ходе реализации проекта</w:t>
      </w:r>
      <w:r w:rsidRPr="000B5218">
        <w:rPr>
          <w:rFonts w:ascii="Times New Roman" w:hAnsi="Times New Roman"/>
          <w:color w:val="000000"/>
          <w:sz w:val="28"/>
          <w:szCs w:val="28"/>
          <w:lang w:eastAsia="ru-RU"/>
        </w:rPr>
        <w:t> </w:t>
      </w:r>
      <w:r>
        <w:rPr>
          <w:rFonts w:ascii="Times New Roman" w:hAnsi="Times New Roman"/>
          <w:color w:val="000000"/>
          <w:sz w:val="28"/>
          <w:szCs w:val="28"/>
          <w:lang w:eastAsia="ru-RU"/>
        </w:rPr>
        <w:t xml:space="preserve"> мы </w:t>
      </w:r>
      <w:r w:rsidRPr="000B5218">
        <w:rPr>
          <w:rFonts w:ascii="Times New Roman" w:hAnsi="Times New Roman"/>
          <w:color w:val="000000"/>
          <w:sz w:val="28"/>
          <w:szCs w:val="28"/>
          <w:lang w:eastAsia="ru-RU"/>
        </w:rPr>
        <w:t>предусматриваем следующие риски, а также  методы их устранения: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8"/>
        <w:gridCol w:w="4962"/>
      </w:tblGrid>
      <w:tr w:rsidR="00A756E3" w:rsidRPr="000E683D" w:rsidTr="00D32801">
        <w:tc>
          <w:tcPr>
            <w:tcW w:w="4608" w:type="dxa"/>
          </w:tcPr>
          <w:p w:rsidR="00A756E3" w:rsidRPr="000B5218" w:rsidRDefault="00A756E3" w:rsidP="00D32801">
            <w:pPr>
              <w:spacing w:after="0" w:line="360" w:lineRule="auto"/>
              <w:jc w:val="center"/>
              <w:rPr>
                <w:rFonts w:ascii="Times New Roman" w:hAnsi="Times New Roman"/>
                <w:b/>
                <w:sz w:val="28"/>
                <w:szCs w:val="28"/>
                <w:lang w:eastAsia="ru-RU"/>
              </w:rPr>
            </w:pPr>
            <w:r w:rsidRPr="000B5218">
              <w:rPr>
                <w:rFonts w:ascii="Times New Roman" w:hAnsi="Times New Roman"/>
                <w:b/>
                <w:sz w:val="28"/>
                <w:szCs w:val="28"/>
                <w:lang w:eastAsia="ru-RU"/>
              </w:rPr>
              <w:t>Риск</w:t>
            </w:r>
          </w:p>
        </w:tc>
        <w:tc>
          <w:tcPr>
            <w:tcW w:w="4962" w:type="dxa"/>
          </w:tcPr>
          <w:p w:rsidR="00A756E3" w:rsidRPr="000B5218" w:rsidRDefault="00A756E3" w:rsidP="00D32801">
            <w:pPr>
              <w:spacing w:after="0" w:line="360" w:lineRule="auto"/>
              <w:jc w:val="center"/>
              <w:rPr>
                <w:rFonts w:ascii="Times New Roman" w:hAnsi="Times New Roman"/>
                <w:b/>
                <w:sz w:val="28"/>
                <w:szCs w:val="28"/>
                <w:lang w:eastAsia="ru-RU"/>
              </w:rPr>
            </w:pPr>
            <w:r w:rsidRPr="000B5218">
              <w:rPr>
                <w:rFonts w:ascii="Times New Roman" w:hAnsi="Times New Roman"/>
                <w:b/>
                <w:sz w:val="28"/>
                <w:szCs w:val="28"/>
                <w:lang w:eastAsia="ru-RU"/>
              </w:rPr>
              <w:t>Методы устранения</w:t>
            </w:r>
          </w:p>
        </w:tc>
      </w:tr>
      <w:tr w:rsidR="00A756E3" w:rsidRPr="000E683D" w:rsidTr="00D32801">
        <w:tc>
          <w:tcPr>
            <w:tcW w:w="4608"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color w:val="000000"/>
                <w:sz w:val="28"/>
                <w:szCs w:val="28"/>
                <w:lang w:eastAsia="ru-RU"/>
              </w:rPr>
              <w:t>Низкая мотивация участников проекта</w:t>
            </w:r>
            <w:r>
              <w:rPr>
                <w:rFonts w:ascii="Times New Roman" w:hAnsi="Times New Roman"/>
                <w:color w:val="000000"/>
                <w:sz w:val="28"/>
                <w:szCs w:val="28"/>
                <w:lang w:eastAsia="ru-RU"/>
              </w:rPr>
              <w:t>.</w:t>
            </w:r>
          </w:p>
        </w:tc>
        <w:tc>
          <w:tcPr>
            <w:tcW w:w="4962"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Пересмотр направления деятельности, анкетирование</w:t>
            </w:r>
            <w:r>
              <w:rPr>
                <w:rFonts w:ascii="Times New Roman" w:hAnsi="Times New Roman"/>
                <w:sz w:val="28"/>
                <w:szCs w:val="28"/>
                <w:lang w:eastAsia="ru-RU"/>
              </w:rPr>
              <w:t>.</w:t>
            </w:r>
          </w:p>
        </w:tc>
      </w:tr>
      <w:tr w:rsidR="00A756E3" w:rsidRPr="000E683D" w:rsidTr="00D32801">
        <w:tc>
          <w:tcPr>
            <w:tcW w:w="4608"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color w:val="000000"/>
                <w:sz w:val="28"/>
                <w:szCs w:val="28"/>
                <w:lang w:eastAsia="ru-RU"/>
              </w:rPr>
              <w:t>Заниженная самооценка участников проекта</w:t>
            </w:r>
            <w:r>
              <w:rPr>
                <w:rFonts w:ascii="Times New Roman" w:hAnsi="Times New Roman"/>
                <w:color w:val="000000"/>
                <w:sz w:val="28"/>
                <w:szCs w:val="28"/>
                <w:lang w:eastAsia="ru-RU"/>
              </w:rPr>
              <w:t>.</w:t>
            </w:r>
          </w:p>
        </w:tc>
        <w:tc>
          <w:tcPr>
            <w:tcW w:w="4962"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Убеждение участников проекта, анкетирование</w:t>
            </w:r>
            <w:r>
              <w:rPr>
                <w:rFonts w:ascii="Times New Roman" w:hAnsi="Times New Roman"/>
                <w:sz w:val="28"/>
                <w:szCs w:val="28"/>
                <w:lang w:eastAsia="ru-RU"/>
              </w:rPr>
              <w:t>.</w:t>
            </w:r>
          </w:p>
        </w:tc>
      </w:tr>
      <w:tr w:rsidR="00A756E3" w:rsidRPr="000E683D" w:rsidTr="00D32801">
        <w:tc>
          <w:tcPr>
            <w:tcW w:w="4608"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color w:val="000000"/>
                <w:sz w:val="28"/>
                <w:szCs w:val="28"/>
                <w:lang w:eastAsia="ru-RU"/>
              </w:rPr>
              <w:t>Занятость родителей на работе и низкая их активность</w:t>
            </w:r>
            <w:r>
              <w:rPr>
                <w:rFonts w:ascii="Times New Roman" w:hAnsi="Times New Roman"/>
                <w:color w:val="000000"/>
                <w:sz w:val="28"/>
                <w:szCs w:val="28"/>
                <w:lang w:eastAsia="ru-RU"/>
              </w:rPr>
              <w:t>.</w:t>
            </w:r>
          </w:p>
        </w:tc>
        <w:tc>
          <w:tcPr>
            <w:tcW w:w="4962"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Выбор менее занятых родителей, убеждение их в помощи</w:t>
            </w:r>
            <w:r>
              <w:rPr>
                <w:rFonts w:ascii="Times New Roman" w:hAnsi="Times New Roman"/>
                <w:sz w:val="28"/>
                <w:szCs w:val="28"/>
                <w:lang w:eastAsia="ru-RU"/>
              </w:rPr>
              <w:t>.</w:t>
            </w:r>
            <w:r w:rsidRPr="000B5218">
              <w:rPr>
                <w:rFonts w:ascii="Times New Roman" w:hAnsi="Times New Roman"/>
                <w:sz w:val="28"/>
                <w:szCs w:val="28"/>
                <w:lang w:eastAsia="ru-RU"/>
              </w:rPr>
              <w:t xml:space="preserve"> </w:t>
            </w:r>
          </w:p>
        </w:tc>
      </w:tr>
      <w:tr w:rsidR="00A756E3" w:rsidRPr="000E683D" w:rsidTr="00D32801">
        <w:tc>
          <w:tcPr>
            <w:tcW w:w="4608"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Увеличение затрат времени на исследовательские работы</w:t>
            </w:r>
            <w:r>
              <w:rPr>
                <w:rFonts w:ascii="Times New Roman" w:hAnsi="Times New Roman"/>
                <w:sz w:val="28"/>
                <w:szCs w:val="28"/>
                <w:lang w:eastAsia="ru-RU"/>
              </w:rPr>
              <w:t>.</w:t>
            </w:r>
          </w:p>
        </w:tc>
        <w:tc>
          <w:tcPr>
            <w:tcW w:w="4962"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Пересмотр и корректировка дальнейшей работы по реализации проекта</w:t>
            </w:r>
            <w:r>
              <w:rPr>
                <w:rFonts w:ascii="Times New Roman" w:hAnsi="Times New Roman"/>
                <w:sz w:val="28"/>
                <w:szCs w:val="28"/>
                <w:lang w:eastAsia="ru-RU"/>
              </w:rPr>
              <w:t>.</w:t>
            </w:r>
          </w:p>
        </w:tc>
      </w:tr>
      <w:tr w:rsidR="00A756E3" w:rsidRPr="000E683D" w:rsidTr="00D32801">
        <w:tc>
          <w:tcPr>
            <w:tcW w:w="4608"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Недовольство и непонимание родителями сути происходящих изменений</w:t>
            </w:r>
            <w:r>
              <w:rPr>
                <w:rFonts w:ascii="Times New Roman" w:hAnsi="Times New Roman"/>
                <w:sz w:val="28"/>
                <w:szCs w:val="28"/>
                <w:lang w:eastAsia="ru-RU"/>
              </w:rPr>
              <w:t>.</w:t>
            </w:r>
          </w:p>
        </w:tc>
        <w:tc>
          <w:tcPr>
            <w:tcW w:w="4962"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Информирование родителей и организацию их  участия в реализации проекта</w:t>
            </w:r>
            <w:r>
              <w:rPr>
                <w:rFonts w:ascii="Times New Roman" w:hAnsi="Times New Roman"/>
                <w:sz w:val="28"/>
                <w:szCs w:val="28"/>
                <w:lang w:eastAsia="ru-RU"/>
              </w:rPr>
              <w:t>.</w:t>
            </w:r>
          </w:p>
        </w:tc>
      </w:tr>
      <w:tr w:rsidR="00A756E3" w:rsidRPr="000E683D" w:rsidTr="00D32801">
        <w:tc>
          <w:tcPr>
            <w:tcW w:w="4608"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Отсутствие интереса у учащихся к исследовательской деятельности</w:t>
            </w:r>
            <w:r>
              <w:rPr>
                <w:rFonts w:ascii="Times New Roman" w:hAnsi="Times New Roman"/>
                <w:sz w:val="28"/>
                <w:szCs w:val="28"/>
                <w:lang w:eastAsia="ru-RU"/>
              </w:rPr>
              <w:t>.</w:t>
            </w:r>
          </w:p>
        </w:tc>
        <w:tc>
          <w:tcPr>
            <w:tcW w:w="4962"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Пересмотр направлений деятельности, анкетирование</w:t>
            </w:r>
            <w:r>
              <w:rPr>
                <w:rFonts w:ascii="Times New Roman" w:hAnsi="Times New Roman"/>
                <w:sz w:val="28"/>
                <w:szCs w:val="28"/>
                <w:lang w:eastAsia="ru-RU"/>
              </w:rPr>
              <w:t>.</w:t>
            </w:r>
          </w:p>
        </w:tc>
      </w:tr>
      <w:tr w:rsidR="00A756E3" w:rsidRPr="000E683D" w:rsidTr="00D32801">
        <w:tc>
          <w:tcPr>
            <w:tcW w:w="4608"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Отсутствие интереса у органов местного самоуправления, жителей села к социальным инициативам подростков</w:t>
            </w:r>
            <w:r>
              <w:rPr>
                <w:rFonts w:ascii="Times New Roman" w:hAnsi="Times New Roman"/>
                <w:sz w:val="28"/>
                <w:szCs w:val="28"/>
                <w:lang w:eastAsia="ru-RU"/>
              </w:rPr>
              <w:t>.</w:t>
            </w:r>
          </w:p>
        </w:tc>
        <w:tc>
          <w:tcPr>
            <w:tcW w:w="4962"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Убеждение взрослых в необходимости изменения отношения к вопросу воспитания подростков.</w:t>
            </w:r>
          </w:p>
        </w:tc>
      </w:tr>
      <w:tr w:rsidR="00A756E3" w:rsidRPr="000E683D" w:rsidTr="00D32801">
        <w:tc>
          <w:tcPr>
            <w:tcW w:w="4608"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color w:val="000000"/>
                <w:sz w:val="28"/>
                <w:szCs w:val="28"/>
                <w:lang w:eastAsia="ru-RU"/>
              </w:rPr>
              <w:t>Проблемы, связанные с поездками детей за пределы села</w:t>
            </w:r>
            <w:r>
              <w:rPr>
                <w:rFonts w:ascii="Times New Roman" w:hAnsi="Times New Roman"/>
                <w:color w:val="000000"/>
                <w:sz w:val="28"/>
                <w:szCs w:val="28"/>
                <w:lang w:eastAsia="ru-RU"/>
              </w:rPr>
              <w:t>.</w:t>
            </w:r>
          </w:p>
        </w:tc>
        <w:tc>
          <w:tcPr>
            <w:tcW w:w="4962" w:type="dxa"/>
          </w:tcPr>
          <w:p w:rsidR="00A756E3" w:rsidRPr="000B5218" w:rsidRDefault="00A756E3" w:rsidP="00D32801">
            <w:pPr>
              <w:spacing w:after="0" w:line="360" w:lineRule="auto"/>
              <w:rPr>
                <w:rFonts w:ascii="Times New Roman" w:hAnsi="Times New Roman"/>
                <w:sz w:val="28"/>
                <w:szCs w:val="28"/>
                <w:lang w:eastAsia="ru-RU"/>
              </w:rPr>
            </w:pPr>
            <w:r w:rsidRPr="000B5218">
              <w:rPr>
                <w:rFonts w:ascii="Times New Roman" w:hAnsi="Times New Roman"/>
                <w:sz w:val="28"/>
                <w:szCs w:val="28"/>
                <w:lang w:eastAsia="ru-RU"/>
              </w:rPr>
              <w:t>Убеждение  родителей в помощи по организации выездов обучающихся</w:t>
            </w:r>
            <w:r>
              <w:rPr>
                <w:rFonts w:ascii="Times New Roman" w:hAnsi="Times New Roman"/>
                <w:sz w:val="28"/>
                <w:szCs w:val="28"/>
                <w:lang w:eastAsia="ru-RU"/>
              </w:rPr>
              <w:t>.</w:t>
            </w:r>
          </w:p>
        </w:tc>
      </w:tr>
    </w:tbl>
    <w:p w:rsidR="00A756E3" w:rsidRPr="000B5218" w:rsidRDefault="00A756E3" w:rsidP="00934063">
      <w:pPr>
        <w:shd w:val="clear" w:color="auto" w:fill="FFFFFF"/>
        <w:spacing w:after="0" w:line="360" w:lineRule="auto"/>
        <w:rPr>
          <w:rFonts w:ascii="Times New Roman" w:hAnsi="Times New Roman"/>
          <w:color w:val="000000"/>
          <w:sz w:val="28"/>
          <w:szCs w:val="28"/>
          <w:lang w:eastAsia="ru-RU"/>
        </w:rPr>
      </w:pPr>
      <w:r w:rsidRPr="000B5218">
        <w:rPr>
          <w:rFonts w:ascii="Times New Roman" w:hAnsi="Times New Roman"/>
          <w:color w:val="000000"/>
          <w:sz w:val="28"/>
          <w:szCs w:val="28"/>
          <w:lang w:eastAsia="ru-RU"/>
        </w:rPr>
        <w:t>К </w:t>
      </w:r>
      <w:r w:rsidRPr="000B5218">
        <w:rPr>
          <w:rFonts w:ascii="Times New Roman" w:hAnsi="Times New Roman"/>
          <w:b/>
          <w:bCs/>
          <w:color w:val="000000"/>
          <w:sz w:val="28"/>
          <w:szCs w:val="28"/>
          <w:lang w:eastAsia="ru-RU"/>
        </w:rPr>
        <w:t>благоприятным факторам</w:t>
      </w:r>
      <w:r w:rsidRPr="000B5218">
        <w:rPr>
          <w:rFonts w:ascii="Times New Roman" w:hAnsi="Times New Roman"/>
          <w:color w:val="000000"/>
          <w:sz w:val="28"/>
          <w:szCs w:val="28"/>
          <w:lang w:eastAsia="ru-RU"/>
        </w:rPr>
        <w:t> в ходе реализации проекта мы относим:</w:t>
      </w:r>
    </w:p>
    <w:p w:rsidR="00A756E3" w:rsidRPr="000B5218" w:rsidRDefault="00A756E3" w:rsidP="00934063">
      <w:pPr>
        <w:shd w:val="clear" w:color="auto" w:fill="FFFFFF"/>
        <w:spacing w:after="0" w:line="360" w:lineRule="auto"/>
        <w:rPr>
          <w:rFonts w:ascii="Times New Roman" w:hAnsi="Times New Roman"/>
          <w:color w:val="000000"/>
          <w:sz w:val="28"/>
          <w:szCs w:val="28"/>
          <w:lang w:eastAsia="ru-RU"/>
        </w:rPr>
      </w:pPr>
      <w:r w:rsidRPr="000B5218">
        <w:rPr>
          <w:rFonts w:ascii="Times New Roman" w:hAnsi="Times New Roman"/>
          <w:color w:val="000000"/>
          <w:sz w:val="28"/>
          <w:szCs w:val="28"/>
          <w:lang w:eastAsia="ru-RU"/>
        </w:rPr>
        <w:t>- наличие школьного краеведческого музея;</w:t>
      </w:r>
    </w:p>
    <w:p w:rsidR="00A756E3" w:rsidRPr="000B5218" w:rsidRDefault="00A756E3" w:rsidP="00934063">
      <w:pPr>
        <w:shd w:val="clear" w:color="auto" w:fill="FFFFFF"/>
        <w:spacing w:after="0" w:line="360" w:lineRule="auto"/>
        <w:rPr>
          <w:rFonts w:ascii="Times New Roman" w:hAnsi="Times New Roman"/>
          <w:color w:val="000000"/>
          <w:sz w:val="28"/>
          <w:szCs w:val="28"/>
          <w:lang w:eastAsia="ru-RU"/>
        </w:rPr>
      </w:pPr>
      <w:r w:rsidRPr="000B5218">
        <w:rPr>
          <w:rFonts w:ascii="Times New Roman" w:hAnsi="Times New Roman"/>
          <w:color w:val="000000"/>
          <w:sz w:val="28"/>
          <w:szCs w:val="28"/>
          <w:lang w:eastAsia="ru-RU"/>
        </w:rPr>
        <w:t>- наличие краеведческого музея города Похвистнево;</w:t>
      </w:r>
    </w:p>
    <w:p w:rsidR="00A756E3" w:rsidRPr="000B5218" w:rsidRDefault="00A756E3" w:rsidP="00934063">
      <w:pPr>
        <w:shd w:val="clear" w:color="auto" w:fill="FFFFFF"/>
        <w:spacing w:after="0" w:line="360" w:lineRule="auto"/>
        <w:rPr>
          <w:rFonts w:ascii="Times New Roman" w:hAnsi="Times New Roman"/>
          <w:color w:val="000000"/>
          <w:sz w:val="28"/>
          <w:szCs w:val="28"/>
          <w:lang w:eastAsia="ru-RU"/>
        </w:rPr>
      </w:pPr>
      <w:r w:rsidRPr="000B5218">
        <w:rPr>
          <w:rFonts w:ascii="Times New Roman" w:hAnsi="Times New Roman"/>
          <w:color w:val="000000"/>
          <w:sz w:val="28"/>
          <w:szCs w:val="28"/>
          <w:lang w:eastAsia="ru-RU"/>
        </w:rPr>
        <w:t>- наличие действующих православных храмов на территории района;</w:t>
      </w:r>
    </w:p>
    <w:p w:rsidR="00A756E3" w:rsidRPr="000B5218" w:rsidRDefault="00A756E3" w:rsidP="00934063">
      <w:pPr>
        <w:shd w:val="clear" w:color="auto" w:fill="FFFFFF"/>
        <w:spacing w:after="0" w:line="360" w:lineRule="auto"/>
        <w:rPr>
          <w:rFonts w:ascii="Times New Roman" w:hAnsi="Times New Roman"/>
          <w:color w:val="000000"/>
          <w:sz w:val="28"/>
          <w:szCs w:val="28"/>
          <w:lang w:eastAsia="ru-RU"/>
        </w:rPr>
      </w:pPr>
      <w:r w:rsidRPr="000B5218">
        <w:rPr>
          <w:rFonts w:ascii="Times New Roman" w:hAnsi="Times New Roman"/>
          <w:color w:val="000000"/>
          <w:sz w:val="28"/>
          <w:szCs w:val="28"/>
          <w:lang w:eastAsia="ru-RU"/>
        </w:rPr>
        <w:t>- наличие неравнодушных людей, увлечённых краеведением.</w:t>
      </w:r>
    </w:p>
    <w:p w:rsidR="00A756E3" w:rsidRDefault="00A756E3" w:rsidP="000B5218">
      <w:pPr>
        <w:spacing w:after="0" w:line="360" w:lineRule="auto"/>
        <w:jc w:val="center"/>
        <w:rPr>
          <w:rFonts w:ascii="Times New Roman" w:hAnsi="Times New Roman"/>
          <w:b/>
          <w:sz w:val="28"/>
          <w:szCs w:val="28"/>
        </w:rPr>
      </w:pPr>
      <w:r w:rsidRPr="000B5218">
        <w:rPr>
          <w:rFonts w:ascii="Times New Roman" w:hAnsi="Times New Roman"/>
          <w:b/>
          <w:sz w:val="28"/>
          <w:szCs w:val="28"/>
        </w:rPr>
        <w:lastRenderedPageBreak/>
        <w:t>3.</w:t>
      </w:r>
      <w:r>
        <w:rPr>
          <w:rFonts w:ascii="Times New Roman" w:hAnsi="Times New Roman"/>
          <w:b/>
          <w:sz w:val="28"/>
          <w:szCs w:val="28"/>
        </w:rPr>
        <w:t>4</w:t>
      </w:r>
      <w:r w:rsidRPr="000B5218">
        <w:rPr>
          <w:rFonts w:ascii="Times New Roman" w:hAnsi="Times New Roman"/>
          <w:b/>
          <w:sz w:val="28"/>
          <w:szCs w:val="28"/>
        </w:rPr>
        <w:t>. Методы и формы реализации проекта.</w:t>
      </w:r>
    </w:p>
    <w:p w:rsidR="00A756E3" w:rsidRPr="00136DC6" w:rsidRDefault="00A756E3" w:rsidP="00136DC6">
      <w:pPr>
        <w:spacing w:after="0" w:line="360" w:lineRule="auto"/>
        <w:jc w:val="both"/>
        <w:rPr>
          <w:rFonts w:ascii="Times New Roman" w:hAnsi="Times New Roman"/>
          <w:sz w:val="28"/>
          <w:szCs w:val="28"/>
        </w:rPr>
      </w:pPr>
      <w:r w:rsidRPr="00136DC6">
        <w:rPr>
          <w:rFonts w:ascii="Times New Roman" w:hAnsi="Times New Roman"/>
          <w:sz w:val="28"/>
          <w:szCs w:val="28"/>
        </w:rPr>
        <w:t xml:space="preserve">        В ходе реализации проекта использовались разнообразные формы и методы, обеспечивающие непосредственное участие обучающихся, стимулирующие их интерес к краеведческому материалу, дающие возможность проявить свои творческие способности. </w:t>
      </w:r>
    </w:p>
    <w:p w:rsidR="00A756E3" w:rsidRPr="00136DC6" w:rsidRDefault="00A756E3" w:rsidP="00136DC6">
      <w:pPr>
        <w:spacing w:after="0" w:line="360" w:lineRule="auto"/>
        <w:jc w:val="both"/>
        <w:rPr>
          <w:rFonts w:ascii="Times New Roman" w:hAnsi="Times New Roman"/>
          <w:sz w:val="28"/>
          <w:szCs w:val="28"/>
        </w:rPr>
      </w:pPr>
      <w:r w:rsidRPr="00136DC6">
        <w:rPr>
          <w:rFonts w:ascii="Times New Roman" w:hAnsi="Times New Roman"/>
          <w:sz w:val="28"/>
          <w:szCs w:val="28"/>
        </w:rPr>
        <w:t xml:space="preserve">       Реализация проекта включала проведение наблюдений, экскурсий, викторин, встреч с интересными людьми, социальное проектирование и т. д. Проектная деятельность предусматривала поиск необходимой информации в энциклопедиях, справочниках, книгах по краеведению, в том числе из школьной библиотеки, на электронных носителях, в интернете, СМИ и т. д. экспонаты школьного музея;  рассказы взрослых; экскурсии в музеи,  на исторически значимые места.</w:t>
      </w:r>
    </w:p>
    <w:p w:rsidR="00A756E3" w:rsidRPr="00136DC6" w:rsidRDefault="00A756E3" w:rsidP="00136DC6">
      <w:pPr>
        <w:spacing w:after="0" w:line="360" w:lineRule="auto"/>
        <w:jc w:val="both"/>
        <w:rPr>
          <w:rFonts w:ascii="Times New Roman" w:hAnsi="Times New Roman"/>
          <w:sz w:val="28"/>
          <w:szCs w:val="28"/>
        </w:rPr>
      </w:pPr>
      <w:r w:rsidRPr="00136DC6">
        <w:rPr>
          <w:rFonts w:ascii="Times New Roman" w:hAnsi="Times New Roman"/>
          <w:sz w:val="28"/>
          <w:szCs w:val="28"/>
        </w:rPr>
        <w:t xml:space="preserve">       В план реализации проекта были включены разнообразные активные формы деятельности:</w:t>
      </w:r>
      <w:r w:rsidRPr="00136DC6">
        <w:t xml:space="preserve"> </w:t>
      </w:r>
      <w:r w:rsidRPr="00136DC6">
        <w:rPr>
          <w:rFonts w:ascii="Times New Roman" w:hAnsi="Times New Roman"/>
          <w:sz w:val="28"/>
          <w:szCs w:val="28"/>
        </w:rPr>
        <w:t xml:space="preserve">субботники по благоустройству территории школы и обелисков павшим односельчанам поселения; работа волонтерского отряда по оказанию помощи труженикам тыла поселения; сбор и обработка информации об односельчанах и родственниках – участниках Великой Отечественной войны; составление сборников воспоминаний тружеников тыла поселения. </w:t>
      </w:r>
    </w:p>
    <w:p w:rsidR="00A756E3" w:rsidRPr="00136DC6" w:rsidRDefault="00A756E3" w:rsidP="00136DC6">
      <w:pPr>
        <w:spacing w:after="0" w:line="360" w:lineRule="auto"/>
        <w:jc w:val="both"/>
        <w:rPr>
          <w:rFonts w:ascii="Times New Roman" w:hAnsi="Times New Roman"/>
          <w:sz w:val="28"/>
          <w:szCs w:val="28"/>
        </w:rPr>
      </w:pPr>
      <w:r w:rsidRPr="00136DC6">
        <w:rPr>
          <w:rFonts w:ascii="Times New Roman" w:hAnsi="Times New Roman"/>
          <w:sz w:val="28"/>
          <w:szCs w:val="28"/>
        </w:rPr>
        <w:t xml:space="preserve">      За время реализации проекта учащимися класса под нашим руководством было выполнено </w:t>
      </w:r>
      <w:r w:rsidRPr="00136DC6">
        <w:rPr>
          <w:rFonts w:ascii="Times New Roman" w:hAnsi="Times New Roman"/>
          <w:i/>
          <w:sz w:val="28"/>
          <w:szCs w:val="28"/>
        </w:rPr>
        <w:t>более 20 творческих работ</w:t>
      </w:r>
      <w:r w:rsidRPr="00136DC6">
        <w:rPr>
          <w:rFonts w:ascii="Times New Roman" w:hAnsi="Times New Roman"/>
          <w:sz w:val="28"/>
          <w:szCs w:val="28"/>
        </w:rPr>
        <w:t xml:space="preserve"> краеведческой направленности, авторами которых выступили </w:t>
      </w:r>
      <w:r w:rsidRPr="00136DC6">
        <w:rPr>
          <w:rFonts w:ascii="Times New Roman" w:hAnsi="Times New Roman"/>
          <w:i/>
          <w:sz w:val="28"/>
          <w:szCs w:val="28"/>
        </w:rPr>
        <w:t>все учащихся класса</w:t>
      </w:r>
      <w:r w:rsidRPr="00136DC6">
        <w:rPr>
          <w:rFonts w:ascii="Times New Roman" w:hAnsi="Times New Roman"/>
          <w:sz w:val="28"/>
          <w:szCs w:val="28"/>
        </w:rPr>
        <w:t xml:space="preserve">. Это исследовательские работы, сочинения, социальные проекты. </w:t>
      </w:r>
    </w:p>
    <w:p w:rsidR="00A756E3" w:rsidRPr="00136DC6" w:rsidRDefault="00A756E3" w:rsidP="00136DC6">
      <w:pPr>
        <w:spacing w:after="0" w:line="360" w:lineRule="auto"/>
        <w:jc w:val="both"/>
        <w:rPr>
          <w:rFonts w:ascii="Times New Roman" w:hAnsi="Times New Roman"/>
          <w:sz w:val="28"/>
          <w:szCs w:val="28"/>
        </w:rPr>
      </w:pPr>
      <w:r w:rsidRPr="00136DC6">
        <w:rPr>
          <w:rFonts w:ascii="Times New Roman" w:hAnsi="Times New Roman"/>
          <w:sz w:val="28"/>
          <w:szCs w:val="28"/>
          <w:lang w:eastAsia="ru-RU"/>
        </w:rPr>
        <w:t xml:space="preserve">        Обязательным условием было то, чтобы каждая работа,  проект или исследование должны были быть доведены до успешного завершения, оставляя у ученика ощущение гордости за полученный результат. После завершения учащимся предоставлялась возможность рассказать о своей работе, показать то, что у них получилось. Наиболее удачные работы участвовали</w:t>
      </w:r>
      <w:r w:rsidRPr="00136DC6">
        <w:rPr>
          <w:rFonts w:ascii="Times New Roman" w:hAnsi="Times New Roman"/>
          <w:sz w:val="28"/>
          <w:szCs w:val="28"/>
        </w:rPr>
        <w:t xml:space="preserve"> в различных конкурсах, научно-практических конференциях </w:t>
      </w:r>
      <w:r w:rsidRPr="00136DC6">
        <w:rPr>
          <w:rFonts w:ascii="Times New Roman" w:hAnsi="Times New Roman"/>
          <w:spacing w:val="-7"/>
          <w:sz w:val="28"/>
          <w:szCs w:val="28"/>
        </w:rPr>
        <w:t xml:space="preserve">муниципального, регионального и  федерального уровней.  </w:t>
      </w:r>
    </w:p>
    <w:p w:rsidR="00A756E3" w:rsidRPr="00136DC6" w:rsidRDefault="00A756E3" w:rsidP="00136DC6">
      <w:pPr>
        <w:tabs>
          <w:tab w:val="left" w:pos="8489"/>
        </w:tabs>
        <w:spacing w:after="0" w:line="360" w:lineRule="auto"/>
        <w:contextualSpacing/>
        <w:jc w:val="both"/>
        <w:rPr>
          <w:rFonts w:ascii="Times New Roman" w:hAnsi="Times New Roman"/>
          <w:sz w:val="28"/>
          <w:szCs w:val="28"/>
        </w:rPr>
      </w:pPr>
      <w:r w:rsidRPr="00136DC6">
        <w:rPr>
          <w:rFonts w:ascii="Times New Roman" w:hAnsi="Times New Roman"/>
          <w:sz w:val="28"/>
          <w:szCs w:val="28"/>
          <w:lang w:eastAsia="ru-RU"/>
        </w:rPr>
        <w:lastRenderedPageBreak/>
        <w:t xml:space="preserve">       </w:t>
      </w:r>
      <w:r w:rsidRPr="00136DC6">
        <w:rPr>
          <w:rFonts w:ascii="Times New Roman" w:hAnsi="Times New Roman"/>
          <w:spacing w:val="-7"/>
          <w:sz w:val="28"/>
          <w:szCs w:val="28"/>
        </w:rPr>
        <w:t xml:space="preserve">Результатом исследований стали </w:t>
      </w:r>
      <w:r w:rsidRPr="00136DC6">
        <w:rPr>
          <w:rFonts w:ascii="Times New Roman" w:hAnsi="Times New Roman"/>
          <w:i/>
          <w:spacing w:val="-7"/>
          <w:sz w:val="28"/>
          <w:szCs w:val="28"/>
        </w:rPr>
        <w:t xml:space="preserve">победы и призовые </w:t>
      </w:r>
      <w:r w:rsidRPr="00136DC6">
        <w:rPr>
          <w:rFonts w:ascii="Times New Roman" w:hAnsi="Times New Roman"/>
          <w:spacing w:val="-7"/>
          <w:sz w:val="28"/>
          <w:szCs w:val="28"/>
        </w:rPr>
        <w:t>места учащихся на конкурсах и конференциях</w:t>
      </w:r>
      <w:r w:rsidRPr="00136DC6">
        <w:rPr>
          <w:rFonts w:ascii="Times New Roman" w:hAnsi="Times New Roman"/>
          <w:sz w:val="28"/>
          <w:szCs w:val="28"/>
        </w:rPr>
        <w:t xml:space="preserve"> не только в районе, городе и  округе, но и  в областных  и всероссийских мероприятиях. Вот их  неполный перечень:</w:t>
      </w:r>
    </w:p>
    <w:p w:rsidR="00A756E3" w:rsidRPr="00136DC6" w:rsidRDefault="00A756E3" w:rsidP="00136DC6">
      <w:pPr>
        <w:spacing w:after="0" w:line="360" w:lineRule="auto"/>
        <w:jc w:val="both"/>
        <w:rPr>
          <w:rFonts w:ascii="Times New Roman" w:hAnsi="Times New Roman"/>
          <w:iCs/>
          <w:sz w:val="28"/>
          <w:szCs w:val="28"/>
          <w:lang w:eastAsia="ru-RU"/>
        </w:rPr>
      </w:pPr>
      <w:r w:rsidRPr="00136DC6">
        <w:rPr>
          <w:rFonts w:ascii="Times New Roman" w:hAnsi="Times New Roman"/>
          <w:iCs/>
          <w:sz w:val="28"/>
          <w:szCs w:val="28"/>
          <w:lang w:eastAsia="ru-RU"/>
        </w:rPr>
        <w:t xml:space="preserve"> - </w:t>
      </w:r>
      <w:r w:rsidRPr="00136DC6">
        <w:rPr>
          <w:rFonts w:ascii="Times New Roman" w:hAnsi="Times New Roman"/>
          <w:i/>
          <w:iCs/>
          <w:sz w:val="28"/>
          <w:szCs w:val="28"/>
          <w:lang w:eastAsia="ru-RU"/>
        </w:rPr>
        <w:t>Областной конкурс</w:t>
      </w:r>
      <w:r w:rsidRPr="00136DC6">
        <w:rPr>
          <w:rFonts w:ascii="Times New Roman" w:hAnsi="Times New Roman"/>
          <w:iCs/>
          <w:sz w:val="28"/>
          <w:szCs w:val="28"/>
          <w:lang w:eastAsia="ru-RU"/>
        </w:rPr>
        <w:t xml:space="preserve"> литературно-творческих работ «Куйбышев – запасная столица, посвященный Параду Памяти»; </w:t>
      </w:r>
    </w:p>
    <w:p w:rsidR="00A756E3" w:rsidRPr="00136DC6" w:rsidRDefault="00A756E3" w:rsidP="00136DC6">
      <w:pPr>
        <w:spacing w:after="0" w:line="360" w:lineRule="auto"/>
        <w:jc w:val="both"/>
        <w:rPr>
          <w:rFonts w:ascii="Times New Roman" w:hAnsi="Times New Roman"/>
          <w:iCs/>
          <w:sz w:val="28"/>
          <w:szCs w:val="28"/>
          <w:lang w:eastAsia="ru-RU"/>
        </w:rPr>
      </w:pPr>
      <w:r w:rsidRPr="00136DC6">
        <w:rPr>
          <w:rFonts w:ascii="Times New Roman" w:hAnsi="Times New Roman"/>
          <w:iCs/>
          <w:sz w:val="28"/>
          <w:szCs w:val="28"/>
          <w:lang w:eastAsia="ru-RU"/>
        </w:rPr>
        <w:t>-</w:t>
      </w:r>
      <w:r w:rsidRPr="00136DC6">
        <w:rPr>
          <w:rFonts w:ascii="Times New Roman" w:hAnsi="Times New Roman"/>
          <w:i/>
          <w:iCs/>
          <w:sz w:val="28"/>
          <w:szCs w:val="28"/>
          <w:lang w:eastAsia="ru-RU"/>
        </w:rPr>
        <w:t>Областной конкурс</w:t>
      </w:r>
      <w:r w:rsidRPr="00136DC6">
        <w:rPr>
          <w:rFonts w:ascii="Times New Roman" w:hAnsi="Times New Roman"/>
          <w:iCs/>
          <w:sz w:val="28"/>
          <w:szCs w:val="28"/>
          <w:lang w:eastAsia="ru-RU"/>
        </w:rPr>
        <w:t xml:space="preserve"> творческих работ обучающихся «Война глазами детей» (номинация «Сочинение»); </w:t>
      </w:r>
    </w:p>
    <w:p w:rsidR="00A756E3" w:rsidRPr="00136DC6" w:rsidRDefault="00A756E3" w:rsidP="00136DC6">
      <w:pPr>
        <w:spacing w:after="0" w:line="360" w:lineRule="auto"/>
        <w:jc w:val="both"/>
        <w:rPr>
          <w:rFonts w:ascii="Times New Roman" w:hAnsi="Times New Roman"/>
          <w:iCs/>
          <w:sz w:val="28"/>
          <w:szCs w:val="28"/>
          <w:lang w:eastAsia="ru-RU"/>
        </w:rPr>
      </w:pPr>
      <w:r w:rsidRPr="00136DC6">
        <w:rPr>
          <w:rFonts w:ascii="Times New Roman" w:hAnsi="Times New Roman"/>
          <w:iCs/>
          <w:sz w:val="28"/>
          <w:szCs w:val="28"/>
          <w:lang w:eastAsia="ru-RU"/>
        </w:rPr>
        <w:t xml:space="preserve">- </w:t>
      </w:r>
      <w:r w:rsidRPr="00136DC6">
        <w:rPr>
          <w:rFonts w:ascii="Times New Roman" w:hAnsi="Times New Roman"/>
          <w:iCs/>
          <w:sz w:val="28"/>
          <w:szCs w:val="28"/>
          <w:lang w:val="en-US" w:eastAsia="ru-RU"/>
        </w:rPr>
        <w:t>IV</w:t>
      </w:r>
      <w:r w:rsidRPr="00136DC6">
        <w:rPr>
          <w:rFonts w:ascii="Times New Roman" w:hAnsi="Times New Roman"/>
          <w:iCs/>
          <w:sz w:val="28"/>
          <w:szCs w:val="28"/>
          <w:lang w:eastAsia="ru-RU"/>
        </w:rPr>
        <w:t xml:space="preserve"> </w:t>
      </w:r>
      <w:r w:rsidRPr="00136DC6">
        <w:rPr>
          <w:rFonts w:ascii="Times New Roman" w:hAnsi="Times New Roman"/>
          <w:i/>
          <w:iCs/>
          <w:sz w:val="28"/>
          <w:szCs w:val="28"/>
          <w:lang w:eastAsia="ru-RU"/>
        </w:rPr>
        <w:t>Областной конкурс</w:t>
      </w:r>
      <w:r w:rsidRPr="00136DC6">
        <w:rPr>
          <w:rFonts w:ascii="Times New Roman" w:hAnsi="Times New Roman"/>
          <w:iCs/>
          <w:sz w:val="28"/>
          <w:szCs w:val="28"/>
          <w:lang w:eastAsia="ru-RU"/>
        </w:rPr>
        <w:t xml:space="preserve"> социально значимых проектов учащихся «Моя страна </w:t>
      </w:r>
      <w:r w:rsidRPr="00136DC6">
        <w:rPr>
          <w:rFonts w:ascii="Times New Roman" w:hAnsi="Times New Roman"/>
          <w:sz w:val="28"/>
          <w:szCs w:val="28"/>
        </w:rPr>
        <w:t xml:space="preserve">– </w:t>
      </w:r>
      <w:r w:rsidRPr="00136DC6">
        <w:rPr>
          <w:rFonts w:ascii="Times New Roman" w:hAnsi="Times New Roman"/>
          <w:iCs/>
          <w:sz w:val="28"/>
          <w:szCs w:val="28"/>
          <w:lang w:eastAsia="ru-RU"/>
        </w:rPr>
        <w:t xml:space="preserve">моя Россия» (номинация «Я – гражданин Великой России»); </w:t>
      </w:r>
    </w:p>
    <w:p w:rsidR="00A756E3" w:rsidRPr="00136DC6" w:rsidRDefault="00A756E3" w:rsidP="00136DC6">
      <w:pPr>
        <w:spacing w:after="0" w:line="360" w:lineRule="auto"/>
        <w:jc w:val="both"/>
        <w:rPr>
          <w:rFonts w:ascii="Times New Roman" w:hAnsi="Times New Roman"/>
          <w:iCs/>
          <w:sz w:val="28"/>
          <w:szCs w:val="28"/>
          <w:lang w:eastAsia="ru-RU"/>
        </w:rPr>
      </w:pPr>
      <w:r w:rsidRPr="00136DC6">
        <w:rPr>
          <w:rFonts w:ascii="Times New Roman" w:hAnsi="Times New Roman"/>
          <w:iCs/>
          <w:sz w:val="28"/>
          <w:szCs w:val="28"/>
          <w:lang w:eastAsia="ru-RU"/>
        </w:rPr>
        <w:t xml:space="preserve">- </w:t>
      </w:r>
      <w:r w:rsidRPr="00136DC6">
        <w:rPr>
          <w:rFonts w:ascii="Times New Roman" w:hAnsi="Times New Roman"/>
          <w:iCs/>
          <w:sz w:val="28"/>
          <w:szCs w:val="28"/>
          <w:lang w:val="en-US" w:eastAsia="ru-RU"/>
        </w:rPr>
        <w:t>VI</w:t>
      </w:r>
      <w:r w:rsidRPr="00136DC6">
        <w:rPr>
          <w:rFonts w:ascii="Times New Roman" w:hAnsi="Times New Roman"/>
          <w:iCs/>
          <w:sz w:val="28"/>
          <w:szCs w:val="28"/>
          <w:lang w:eastAsia="ru-RU"/>
        </w:rPr>
        <w:t xml:space="preserve"> </w:t>
      </w:r>
      <w:r w:rsidRPr="00136DC6">
        <w:rPr>
          <w:rFonts w:ascii="Times New Roman" w:hAnsi="Times New Roman"/>
          <w:i/>
          <w:iCs/>
          <w:sz w:val="28"/>
          <w:szCs w:val="28"/>
          <w:lang w:eastAsia="ru-RU"/>
        </w:rPr>
        <w:t>Областной конкурс</w:t>
      </w:r>
      <w:r w:rsidRPr="00136DC6">
        <w:rPr>
          <w:rFonts w:ascii="Times New Roman" w:hAnsi="Times New Roman"/>
          <w:iCs/>
          <w:sz w:val="28"/>
          <w:szCs w:val="28"/>
          <w:lang w:eastAsia="ru-RU"/>
        </w:rPr>
        <w:t xml:space="preserve"> социальных проектов активистов ученического самоуправления «Будущее зависит от нас», посвященный году Экологии (номинация «Наш социальный проект»);</w:t>
      </w:r>
    </w:p>
    <w:p w:rsidR="00A756E3" w:rsidRPr="00136DC6" w:rsidRDefault="00A756E3" w:rsidP="00136DC6">
      <w:pPr>
        <w:spacing w:after="0" w:line="360" w:lineRule="auto"/>
        <w:jc w:val="both"/>
        <w:rPr>
          <w:rFonts w:ascii="Times New Roman" w:hAnsi="Times New Roman"/>
          <w:iCs/>
          <w:sz w:val="28"/>
          <w:szCs w:val="28"/>
          <w:lang w:eastAsia="ru-RU"/>
        </w:rPr>
      </w:pPr>
      <w:r w:rsidRPr="00136DC6">
        <w:rPr>
          <w:rFonts w:ascii="Times New Roman" w:hAnsi="Times New Roman"/>
          <w:iCs/>
          <w:sz w:val="28"/>
          <w:szCs w:val="28"/>
          <w:lang w:eastAsia="ru-RU"/>
        </w:rPr>
        <w:t xml:space="preserve">- </w:t>
      </w:r>
      <w:r w:rsidRPr="00136DC6">
        <w:rPr>
          <w:rFonts w:ascii="Times New Roman" w:hAnsi="Times New Roman"/>
          <w:i/>
          <w:iCs/>
          <w:sz w:val="28"/>
          <w:szCs w:val="28"/>
          <w:lang w:eastAsia="ru-RU"/>
        </w:rPr>
        <w:t>Областная научно-практическая конференция</w:t>
      </w:r>
      <w:r w:rsidRPr="00136DC6">
        <w:rPr>
          <w:rFonts w:ascii="Times New Roman" w:hAnsi="Times New Roman"/>
          <w:iCs/>
          <w:sz w:val="28"/>
          <w:szCs w:val="28"/>
          <w:lang w:eastAsia="ru-RU"/>
        </w:rPr>
        <w:t xml:space="preserve"> студентов и старшеклассников «В профессию через науку и творчество»;</w:t>
      </w:r>
    </w:p>
    <w:p w:rsidR="00A756E3" w:rsidRPr="00136DC6" w:rsidRDefault="00A756E3" w:rsidP="00136DC6">
      <w:pPr>
        <w:spacing w:after="0" w:line="360" w:lineRule="auto"/>
        <w:jc w:val="both"/>
        <w:rPr>
          <w:rFonts w:ascii="Times New Roman" w:hAnsi="Times New Roman"/>
          <w:iCs/>
          <w:sz w:val="28"/>
          <w:szCs w:val="28"/>
          <w:lang w:eastAsia="ru-RU"/>
        </w:rPr>
      </w:pPr>
      <w:r w:rsidRPr="00136DC6">
        <w:rPr>
          <w:rFonts w:ascii="Times New Roman" w:hAnsi="Times New Roman"/>
          <w:iCs/>
          <w:sz w:val="28"/>
          <w:szCs w:val="28"/>
          <w:lang w:eastAsia="ru-RU"/>
        </w:rPr>
        <w:t xml:space="preserve">- </w:t>
      </w:r>
      <w:r w:rsidRPr="00136DC6">
        <w:rPr>
          <w:rFonts w:ascii="Times New Roman" w:hAnsi="Times New Roman"/>
          <w:i/>
          <w:iCs/>
          <w:sz w:val="28"/>
          <w:szCs w:val="28"/>
          <w:lang w:eastAsia="ru-RU"/>
        </w:rPr>
        <w:t>Областной конкурс</w:t>
      </w:r>
      <w:r w:rsidRPr="00136DC6">
        <w:rPr>
          <w:rFonts w:ascii="Times New Roman" w:hAnsi="Times New Roman"/>
          <w:iCs/>
          <w:sz w:val="28"/>
          <w:szCs w:val="28"/>
          <w:lang w:eastAsia="ru-RU"/>
        </w:rPr>
        <w:t xml:space="preserve"> краеведческих исследований образовательных учреждений Самарской области «Мой край – земля Самарская»;</w:t>
      </w:r>
    </w:p>
    <w:p w:rsidR="00A756E3" w:rsidRPr="00136DC6" w:rsidRDefault="00A756E3" w:rsidP="00136DC6">
      <w:pPr>
        <w:spacing w:after="0" w:line="360" w:lineRule="auto"/>
        <w:jc w:val="both"/>
        <w:rPr>
          <w:rFonts w:ascii="Times New Roman" w:hAnsi="Times New Roman"/>
          <w:iCs/>
          <w:sz w:val="28"/>
          <w:szCs w:val="28"/>
          <w:lang w:eastAsia="ru-RU"/>
        </w:rPr>
      </w:pPr>
      <w:r w:rsidRPr="00136DC6">
        <w:rPr>
          <w:rFonts w:ascii="Times New Roman" w:hAnsi="Times New Roman"/>
          <w:iCs/>
          <w:sz w:val="28"/>
          <w:szCs w:val="28"/>
          <w:lang w:eastAsia="ru-RU"/>
        </w:rPr>
        <w:t xml:space="preserve">-  </w:t>
      </w:r>
      <w:r w:rsidRPr="00136DC6">
        <w:rPr>
          <w:rFonts w:ascii="Times New Roman" w:hAnsi="Times New Roman"/>
          <w:i/>
          <w:iCs/>
          <w:sz w:val="28"/>
          <w:szCs w:val="28"/>
          <w:lang w:eastAsia="ru-RU"/>
        </w:rPr>
        <w:t>Областная научно-практическая конференция</w:t>
      </w:r>
      <w:r w:rsidRPr="00136DC6">
        <w:rPr>
          <w:rFonts w:ascii="Times New Roman" w:hAnsi="Times New Roman"/>
          <w:iCs/>
          <w:sz w:val="28"/>
          <w:szCs w:val="28"/>
          <w:lang w:eastAsia="ru-RU"/>
        </w:rPr>
        <w:t xml:space="preserve"> школьников «История моей семьи – страница многовековой истории»;</w:t>
      </w:r>
    </w:p>
    <w:p w:rsidR="00A756E3" w:rsidRPr="00136DC6" w:rsidRDefault="00A756E3" w:rsidP="00136DC6">
      <w:pPr>
        <w:spacing w:after="0" w:line="360" w:lineRule="auto"/>
        <w:jc w:val="both"/>
        <w:rPr>
          <w:rFonts w:ascii="Times New Roman" w:hAnsi="Times New Roman"/>
          <w:iCs/>
          <w:sz w:val="28"/>
          <w:szCs w:val="28"/>
          <w:lang w:eastAsia="ru-RU"/>
        </w:rPr>
      </w:pPr>
      <w:r w:rsidRPr="00136DC6">
        <w:rPr>
          <w:rFonts w:ascii="Times New Roman" w:hAnsi="Times New Roman"/>
          <w:iCs/>
          <w:sz w:val="28"/>
          <w:szCs w:val="28"/>
          <w:lang w:eastAsia="ru-RU"/>
        </w:rPr>
        <w:t xml:space="preserve">- </w:t>
      </w:r>
      <w:r w:rsidRPr="00136DC6">
        <w:rPr>
          <w:rFonts w:ascii="Times New Roman" w:hAnsi="Times New Roman"/>
          <w:i/>
          <w:iCs/>
          <w:sz w:val="28"/>
          <w:szCs w:val="28"/>
          <w:lang w:eastAsia="ru-RU"/>
        </w:rPr>
        <w:t>Всероссийский конкурс</w:t>
      </w:r>
      <w:r w:rsidRPr="00136DC6">
        <w:rPr>
          <w:rFonts w:ascii="Times New Roman" w:hAnsi="Times New Roman"/>
          <w:iCs/>
          <w:sz w:val="28"/>
          <w:szCs w:val="28"/>
          <w:lang w:eastAsia="ru-RU"/>
        </w:rPr>
        <w:t xml:space="preserve"> научно-исследовательских и творческих работ «Моя Россия».</w:t>
      </w:r>
    </w:p>
    <w:p w:rsidR="00A756E3" w:rsidRPr="00136DC6" w:rsidRDefault="00A756E3" w:rsidP="00136DC6">
      <w:pPr>
        <w:spacing w:after="0" w:line="360" w:lineRule="auto"/>
        <w:jc w:val="both"/>
        <w:rPr>
          <w:rFonts w:ascii="Times New Roman" w:hAnsi="Times New Roman"/>
          <w:iCs/>
          <w:sz w:val="28"/>
          <w:szCs w:val="28"/>
          <w:lang w:eastAsia="ru-RU"/>
        </w:rPr>
      </w:pPr>
      <w:r w:rsidRPr="00136DC6">
        <w:rPr>
          <w:rFonts w:ascii="Times New Roman" w:hAnsi="Times New Roman"/>
          <w:iCs/>
          <w:sz w:val="28"/>
          <w:szCs w:val="28"/>
          <w:lang w:eastAsia="ru-RU"/>
        </w:rPr>
        <w:t>Полный перечень результативного участия в мероприятиях гражданско-патриотической направленности в приложении №1.</w:t>
      </w:r>
    </w:p>
    <w:p w:rsidR="00A756E3" w:rsidRPr="00136DC6" w:rsidRDefault="00A756E3" w:rsidP="00136DC6">
      <w:pPr>
        <w:spacing w:after="0" w:line="360" w:lineRule="auto"/>
        <w:jc w:val="both"/>
        <w:rPr>
          <w:rFonts w:ascii="Times New Roman" w:hAnsi="Times New Roman"/>
          <w:sz w:val="28"/>
          <w:szCs w:val="28"/>
          <w:lang w:eastAsia="ru-RU"/>
        </w:rPr>
      </w:pPr>
      <w:r w:rsidRPr="00136DC6">
        <w:rPr>
          <w:rFonts w:ascii="Times New Roman" w:hAnsi="Times New Roman"/>
          <w:sz w:val="28"/>
          <w:szCs w:val="28"/>
        </w:rPr>
        <w:t xml:space="preserve">      В целях обобщения опыта и публичной презентации результатов проделанной работы, их оценки педагогическим сообществом, мы –докладчики на различных научно-практических конференциях, </w:t>
      </w:r>
      <w:r w:rsidRPr="00136DC6">
        <w:rPr>
          <w:rFonts w:ascii="Times New Roman" w:hAnsi="Times New Roman"/>
          <w:sz w:val="28"/>
          <w:szCs w:val="28"/>
          <w:lang w:eastAsia="ru-RU"/>
        </w:rPr>
        <w:t xml:space="preserve">призеры областного конкурса методических пособий на лучшую организацию работы по патриотическому воспитанию среди обучающихся «Растим патриотов России».  Полный перечень мероприятий по транслированию опыта педагогами практических результатов своей профессиональной деятельности по реализации проекта  </w:t>
      </w:r>
      <w:r w:rsidRPr="00136DC6">
        <w:rPr>
          <w:rFonts w:ascii="Times New Roman" w:hAnsi="Times New Roman"/>
          <w:sz w:val="28"/>
          <w:szCs w:val="28"/>
        </w:rPr>
        <w:t>в приложении № 2.</w:t>
      </w:r>
    </w:p>
    <w:p w:rsidR="00A756E3" w:rsidRPr="00136DC6" w:rsidRDefault="00A756E3" w:rsidP="00136DC6">
      <w:pPr>
        <w:suppressLineNumbers/>
        <w:suppressAutoHyphens/>
        <w:spacing w:after="0" w:line="360" w:lineRule="auto"/>
        <w:jc w:val="center"/>
        <w:rPr>
          <w:rFonts w:ascii="Times New Roman" w:hAnsi="Times New Roman"/>
          <w:sz w:val="28"/>
          <w:szCs w:val="28"/>
          <w:lang w:eastAsia="ar-SA"/>
        </w:rPr>
      </w:pPr>
      <w:r w:rsidRPr="00136DC6">
        <w:rPr>
          <w:rFonts w:ascii="Times New Roman" w:hAnsi="Times New Roman"/>
          <w:b/>
          <w:bCs/>
          <w:sz w:val="28"/>
          <w:szCs w:val="28"/>
          <w:lang w:eastAsia="ar-SA"/>
        </w:rPr>
        <w:lastRenderedPageBreak/>
        <w:t>3.5. Совместная деятельность школы, семьи и общественности по формированию гражданской идентичности обучающихся.</w:t>
      </w:r>
    </w:p>
    <w:p w:rsidR="00A756E3" w:rsidRPr="00136DC6" w:rsidRDefault="00A756E3" w:rsidP="00136DC6">
      <w:pPr>
        <w:spacing w:after="0" w:line="360" w:lineRule="auto"/>
        <w:jc w:val="both"/>
        <w:rPr>
          <w:rFonts w:ascii="Times New Roman" w:hAnsi="Times New Roman"/>
          <w:sz w:val="28"/>
          <w:szCs w:val="28"/>
          <w:lang w:eastAsia="ru-RU"/>
        </w:rPr>
      </w:pPr>
      <w:r w:rsidRPr="00136DC6">
        <w:rPr>
          <w:rFonts w:ascii="Times New Roman" w:hAnsi="Times New Roman"/>
          <w:sz w:val="28"/>
          <w:szCs w:val="28"/>
          <w:lang w:eastAsia="ru-RU"/>
        </w:rPr>
        <w:t xml:space="preserve"> </w:t>
      </w:r>
      <w:r w:rsidRPr="00136DC6">
        <w:rPr>
          <w:rFonts w:ascii="Times New Roman" w:hAnsi="Times New Roman"/>
          <w:sz w:val="28"/>
          <w:szCs w:val="28"/>
          <w:lang w:eastAsia="ru-RU"/>
        </w:rPr>
        <w:tab/>
        <w:t xml:space="preserve">В ходе реализации проекта формирование основополагающих принципов гражданской идентичности обучающихся гражданственности осуществлялось не только образовательным учреждением, но и семьей, внешкольными учреждениями по месту жительства. Как известно, взаимодействие школы и семьи имеет решающее значение для организации нравственного уклада жизни подростка. В формировании такого уклада свои традиционные позиции сохраняют учреждения дополнительного образования, культуры и спорта.  Как известно, одним из условий успешной реализации задач в области гражданско-патриотического развития и воспитания обучающихся является эффективность педагогического взаимодействия различных социальных субъектов при ведущей роли педагогического коллектива образовательного учреждения. </w:t>
      </w:r>
    </w:p>
    <w:p w:rsidR="00A756E3" w:rsidRPr="00136DC6" w:rsidRDefault="00A756E3" w:rsidP="00136DC6">
      <w:pPr>
        <w:spacing w:after="0" w:line="360" w:lineRule="auto"/>
        <w:jc w:val="both"/>
        <w:rPr>
          <w:rFonts w:ascii="Times New Roman" w:hAnsi="Times New Roman"/>
          <w:b/>
          <w:sz w:val="28"/>
          <w:szCs w:val="28"/>
          <w:lang w:eastAsia="ru-RU"/>
        </w:rPr>
      </w:pPr>
      <w:r w:rsidRPr="00136DC6">
        <w:rPr>
          <w:rFonts w:ascii="Times New Roman" w:hAnsi="Times New Roman"/>
          <w:b/>
          <w:sz w:val="28"/>
          <w:szCs w:val="28"/>
          <w:lang w:eastAsia="ru-RU"/>
        </w:rPr>
        <w:t xml:space="preserve">Социальные партнеры: </w:t>
      </w:r>
    </w:p>
    <w:p w:rsidR="00A756E3" w:rsidRPr="00136DC6" w:rsidRDefault="00A756E3" w:rsidP="00136DC6">
      <w:pPr>
        <w:spacing w:after="0" w:line="360" w:lineRule="auto"/>
        <w:jc w:val="both"/>
        <w:rPr>
          <w:rFonts w:ascii="Times New Roman" w:hAnsi="Times New Roman"/>
          <w:sz w:val="28"/>
          <w:szCs w:val="28"/>
          <w:lang w:eastAsia="ru-RU"/>
        </w:rPr>
      </w:pPr>
      <w:r w:rsidRPr="00136DC6">
        <w:rPr>
          <w:rFonts w:ascii="Times New Roman" w:hAnsi="Times New Roman"/>
          <w:sz w:val="28"/>
          <w:szCs w:val="28"/>
          <w:lang w:eastAsia="ru-RU"/>
        </w:rPr>
        <w:t>- школьная библиотека, школьный музей;</w:t>
      </w:r>
    </w:p>
    <w:p w:rsidR="00A756E3" w:rsidRPr="00136DC6" w:rsidRDefault="00A756E3" w:rsidP="00136DC6">
      <w:pPr>
        <w:spacing w:after="0" w:line="360" w:lineRule="auto"/>
        <w:jc w:val="both"/>
        <w:rPr>
          <w:rFonts w:ascii="Times New Roman" w:hAnsi="Times New Roman"/>
          <w:sz w:val="28"/>
          <w:szCs w:val="28"/>
          <w:lang w:eastAsia="ru-RU"/>
        </w:rPr>
      </w:pPr>
      <w:r w:rsidRPr="00136DC6">
        <w:rPr>
          <w:rFonts w:ascii="Times New Roman" w:hAnsi="Times New Roman"/>
          <w:sz w:val="28"/>
          <w:szCs w:val="28"/>
          <w:lang w:eastAsia="ru-RU"/>
        </w:rPr>
        <w:t xml:space="preserve">- администрация поселения, сельский дом культуры, сельская библиотека; </w:t>
      </w:r>
    </w:p>
    <w:p w:rsidR="00A756E3" w:rsidRPr="00136DC6" w:rsidRDefault="00A756E3" w:rsidP="00136DC6">
      <w:pPr>
        <w:spacing w:after="0" w:line="360" w:lineRule="auto"/>
        <w:jc w:val="both"/>
        <w:rPr>
          <w:rFonts w:ascii="Times New Roman" w:hAnsi="Times New Roman"/>
          <w:sz w:val="28"/>
          <w:szCs w:val="28"/>
          <w:lang w:eastAsia="ru-RU"/>
        </w:rPr>
      </w:pPr>
      <w:r w:rsidRPr="00136DC6">
        <w:rPr>
          <w:rFonts w:ascii="Times New Roman" w:hAnsi="Times New Roman"/>
          <w:sz w:val="28"/>
          <w:szCs w:val="28"/>
          <w:lang w:eastAsia="ru-RU"/>
        </w:rPr>
        <w:t>- краеведческий музей и школа искусств г. Похвистнево;</w:t>
      </w:r>
    </w:p>
    <w:p w:rsidR="00A756E3" w:rsidRPr="00136DC6" w:rsidRDefault="00A756E3" w:rsidP="00136DC6">
      <w:pPr>
        <w:spacing w:after="0" w:line="360" w:lineRule="auto"/>
        <w:jc w:val="both"/>
        <w:rPr>
          <w:rFonts w:ascii="Times New Roman" w:hAnsi="Times New Roman"/>
          <w:sz w:val="28"/>
          <w:szCs w:val="28"/>
          <w:lang w:eastAsia="ru-RU"/>
        </w:rPr>
      </w:pPr>
      <w:r w:rsidRPr="00136DC6">
        <w:rPr>
          <w:rFonts w:ascii="Times New Roman" w:hAnsi="Times New Roman"/>
          <w:sz w:val="28"/>
          <w:szCs w:val="28"/>
          <w:lang w:eastAsia="ru-RU"/>
        </w:rPr>
        <w:t xml:space="preserve">- центр внешкольной работы «Эврика» </w:t>
      </w:r>
      <w:proofErr w:type="spellStart"/>
      <w:r w:rsidRPr="00136DC6">
        <w:rPr>
          <w:rFonts w:ascii="Times New Roman" w:hAnsi="Times New Roman"/>
          <w:sz w:val="28"/>
          <w:szCs w:val="28"/>
          <w:lang w:eastAsia="ru-RU"/>
        </w:rPr>
        <w:t>Похвистневского</w:t>
      </w:r>
      <w:proofErr w:type="spellEnd"/>
      <w:r w:rsidRPr="00136DC6">
        <w:rPr>
          <w:rFonts w:ascii="Times New Roman" w:hAnsi="Times New Roman"/>
          <w:sz w:val="28"/>
          <w:szCs w:val="28"/>
          <w:lang w:eastAsia="ru-RU"/>
        </w:rPr>
        <w:t xml:space="preserve"> района;</w:t>
      </w:r>
    </w:p>
    <w:p w:rsidR="00A756E3" w:rsidRPr="00136DC6" w:rsidRDefault="00A756E3" w:rsidP="00136DC6">
      <w:pPr>
        <w:spacing w:after="0" w:line="360" w:lineRule="auto"/>
        <w:jc w:val="both"/>
        <w:rPr>
          <w:rFonts w:ascii="Times New Roman" w:hAnsi="Times New Roman"/>
          <w:sz w:val="28"/>
          <w:szCs w:val="28"/>
          <w:lang w:eastAsia="ru-RU"/>
        </w:rPr>
      </w:pPr>
      <w:r w:rsidRPr="00136DC6">
        <w:rPr>
          <w:rFonts w:ascii="Times New Roman" w:hAnsi="Times New Roman"/>
          <w:sz w:val="28"/>
          <w:szCs w:val="28"/>
          <w:lang w:eastAsia="ru-RU"/>
        </w:rPr>
        <w:t>- центр социализации молодежи г. Самара.</w:t>
      </w:r>
    </w:p>
    <w:p w:rsidR="00A756E3" w:rsidRPr="00136DC6" w:rsidRDefault="00A756E3" w:rsidP="00136DC6">
      <w:pPr>
        <w:spacing w:after="0" w:line="360" w:lineRule="auto"/>
        <w:jc w:val="both"/>
        <w:rPr>
          <w:rFonts w:ascii="Times New Roman" w:hAnsi="Times New Roman"/>
          <w:b/>
          <w:sz w:val="28"/>
          <w:szCs w:val="28"/>
          <w:lang w:eastAsia="ru-RU"/>
        </w:rPr>
      </w:pPr>
      <w:r w:rsidRPr="00136DC6">
        <w:rPr>
          <w:rFonts w:ascii="Times New Roman" w:hAnsi="Times New Roman"/>
          <w:sz w:val="28"/>
          <w:szCs w:val="28"/>
          <w:lang w:eastAsia="ru-RU"/>
        </w:rPr>
        <w:t xml:space="preserve"> </w:t>
      </w:r>
      <w:r w:rsidRPr="00136DC6">
        <w:rPr>
          <w:rFonts w:ascii="Times New Roman" w:hAnsi="Times New Roman"/>
          <w:b/>
          <w:sz w:val="28"/>
          <w:szCs w:val="28"/>
          <w:lang w:eastAsia="ru-RU"/>
        </w:rPr>
        <w:t>Формы взаимодействия:</w:t>
      </w:r>
    </w:p>
    <w:p w:rsidR="00A756E3" w:rsidRPr="00136DC6" w:rsidRDefault="00A756E3" w:rsidP="00136DC6">
      <w:pPr>
        <w:spacing w:after="0" w:line="360" w:lineRule="auto"/>
        <w:jc w:val="both"/>
        <w:rPr>
          <w:rFonts w:ascii="Times New Roman" w:hAnsi="Times New Roman"/>
          <w:sz w:val="28"/>
          <w:szCs w:val="28"/>
          <w:lang w:eastAsia="ru-RU"/>
        </w:rPr>
      </w:pPr>
      <w:r w:rsidRPr="00136DC6">
        <w:rPr>
          <w:rFonts w:ascii="Times New Roman" w:hAnsi="Times New Roman"/>
          <w:sz w:val="28"/>
          <w:szCs w:val="28"/>
          <w:lang w:eastAsia="ru-RU"/>
        </w:rPr>
        <w:t>- проведение совместных мероприятий по направлениям гражданско-патриотического воспитания;</w:t>
      </w:r>
    </w:p>
    <w:p w:rsidR="00A756E3" w:rsidRPr="00136DC6" w:rsidRDefault="00A756E3" w:rsidP="00136DC6">
      <w:pPr>
        <w:spacing w:after="0" w:line="360" w:lineRule="auto"/>
        <w:jc w:val="both"/>
        <w:rPr>
          <w:rFonts w:ascii="Times New Roman" w:hAnsi="Times New Roman"/>
          <w:sz w:val="28"/>
          <w:szCs w:val="28"/>
          <w:lang w:eastAsia="ru-RU"/>
        </w:rPr>
      </w:pPr>
      <w:r w:rsidRPr="00136DC6">
        <w:rPr>
          <w:rFonts w:ascii="Times New Roman" w:hAnsi="Times New Roman"/>
          <w:sz w:val="28"/>
          <w:szCs w:val="28"/>
          <w:lang w:eastAsia="ru-RU"/>
        </w:rPr>
        <w:t>- участие представителей общественных организаций в проведении  мероприятий в рамках реализации проекта.</w:t>
      </w:r>
    </w:p>
    <w:p w:rsidR="00A756E3" w:rsidRPr="00136DC6" w:rsidRDefault="00A756E3" w:rsidP="00136DC6">
      <w:pPr>
        <w:spacing w:after="0" w:line="360" w:lineRule="auto"/>
        <w:jc w:val="both"/>
        <w:rPr>
          <w:rFonts w:ascii="Times New Roman" w:hAnsi="Times New Roman"/>
          <w:sz w:val="28"/>
          <w:szCs w:val="28"/>
          <w:lang w:eastAsia="ru-RU"/>
        </w:rPr>
      </w:pPr>
      <w:r w:rsidRPr="00136DC6">
        <w:rPr>
          <w:rFonts w:ascii="Times New Roman" w:hAnsi="Times New Roman"/>
          <w:sz w:val="28"/>
          <w:szCs w:val="28"/>
          <w:lang w:eastAsia="ru-RU"/>
        </w:rPr>
        <w:t xml:space="preserve">        Мы считаем, что важным условием </w:t>
      </w:r>
      <w:r w:rsidRPr="00136DC6">
        <w:rPr>
          <w:rFonts w:ascii="Times New Roman" w:hAnsi="Times New Roman"/>
          <w:bCs/>
          <w:sz w:val="28"/>
          <w:szCs w:val="28"/>
          <w:lang w:eastAsia="ar-SA"/>
        </w:rPr>
        <w:t>формирования гражданской идентичности обучающихся было активное</w:t>
      </w:r>
      <w:r w:rsidRPr="00136DC6">
        <w:rPr>
          <w:rFonts w:ascii="Times New Roman" w:hAnsi="Times New Roman"/>
          <w:sz w:val="28"/>
          <w:szCs w:val="28"/>
          <w:lang w:eastAsia="ru-RU"/>
        </w:rPr>
        <w:t xml:space="preserve"> взаимодействия различных социальных субъектов при ведущей роли педагогического коллектива школы. </w:t>
      </w:r>
    </w:p>
    <w:p w:rsidR="00A756E3" w:rsidRPr="00136DC6" w:rsidRDefault="00A756E3" w:rsidP="00136DC6">
      <w:pPr>
        <w:spacing w:after="0" w:line="360" w:lineRule="auto"/>
        <w:jc w:val="both"/>
        <w:rPr>
          <w:rFonts w:ascii="Times New Roman" w:hAnsi="Times New Roman"/>
          <w:sz w:val="28"/>
          <w:szCs w:val="28"/>
          <w:lang w:eastAsia="ru-RU"/>
        </w:rPr>
      </w:pPr>
    </w:p>
    <w:p w:rsidR="00A756E3" w:rsidRPr="00136DC6" w:rsidRDefault="00A756E3" w:rsidP="00136DC6">
      <w:pPr>
        <w:suppressAutoHyphens/>
        <w:spacing w:after="0" w:line="360" w:lineRule="auto"/>
        <w:ind w:right="340"/>
        <w:jc w:val="center"/>
        <w:rPr>
          <w:rFonts w:ascii="Times New Roman" w:hAnsi="Times New Roman"/>
          <w:b/>
          <w:bCs/>
          <w:color w:val="000000"/>
          <w:sz w:val="28"/>
          <w:szCs w:val="28"/>
          <w:lang w:eastAsia="ar-SA"/>
        </w:rPr>
      </w:pPr>
      <w:r w:rsidRPr="00136DC6">
        <w:rPr>
          <w:rFonts w:ascii="Times New Roman" w:hAnsi="Times New Roman"/>
          <w:b/>
          <w:bCs/>
          <w:color w:val="000000"/>
          <w:sz w:val="28"/>
          <w:szCs w:val="28"/>
          <w:lang w:val="en-US" w:eastAsia="ar-SA"/>
        </w:rPr>
        <w:lastRenderedPageBreak/>
        <w:t>VI</w:t>
      </w:r>
      <w:r w:rsidRPr="00136DC6">
        <w:rPr>
          <w:rFonts w:ascii="Times New Roman" w:hAnsi="Times New Roman"/>
          <w:b/>
          <w:bCs/>
          <w:color w:val="000000"/>
          <w:sz w:val="28"/>
          <w:szCs w:val="28"/>
          <w:lang w:eastAsia="ar-SA"/>
        </w:rPr>
        <w:t>. Мониторинг эффективности проекта</w:t>
      </w:r>
    </w:p>
    <w:p w:rsidR="00A756E3" w:rsidRDefault="00A756E3" w:rsidP="00B31122">
      <w:pPr>
        <w:suppressAutoHyphens/>
        <w:spacing w:after="0" w:line="360" w:lineRule="auto"/>
        <w:ind w:right="-6" w:firstLine="708"/>
        <w:jc w:val="both"/>
        <w:rPr>
          <w:rFonts w:ascii="Times New Roman" w:hAnsi="Times New Roman"/>
          <w:sz w:val="28"/>
          <w:szCs w:val="28"/>
        </w:rPr>
      </w:pPr>
      <w:r w:rsidRPr="00136DC6">
        <w:rPr>
          <w:rFonts w:ascii="Times New Roman" w:hAnsi="Times New Roman"/>
          <w:sz w:val="28"/>
          <w:szCs w:val="28"/>
          <w:lang w:eastAsia="ar-SA"/>
        </w:rPr>
        <w:t>Результативность реализации программы измерялась стремлением школьников к выполнению патриотического долга во всем многообразии его проявления, их желанием сочетать общественные и личные интересы,</w:t>
      </w:r>
      <w:r w:rsidRPr="00136DC6">
        <w:rPr>
          <w:rFonts w:ascii="Times New Roman" w:hAnsi="Times New Roman"/>
          <w:sz w:val="28"/>
          <w:szCs w:val="28"/>
          <w:shd w:val="clear" w:color="auto" w:fill="FFFFFF"/>
          <w:lang w:eastAsia="ru-RU"/>
        </w:rPr>
        <w:t xml:space="preserve">  проявлением чувства гордости за свое Отечество и любви к родному краю. </w:t>
      </w:r>
      <w:r w:rsidRPr="00136DC6">
        <w:rPr>
          <w:rFonts w:ascii="Times New Roman" w:hAnsi="Times New Roman"/>
          <w:sz w:val="28"/>
          <w:szCs w:val="28"/>
        </w:rPr>
        <w:t>Вовлечение обучающихся класса в исследовательскую деятельность по историческому краеведению обеспечило успешное участие  обучающихся в конкурсах, конференциях, фестивалях краеведческой направленности.</w:t>
      </w:r>
    </w:p>
    <w:p w:rsidR="00A756E3" w:rsidRPr="00136DC6" w:rsidRDefault="00A756E3" w:rsidP="00B31122">
      <w:pPr>
        <w:suppressAutoHyphens/>
        <w:spacing w:after="0" w:line="360" w:lineRule="auto"/>
        <w:ind w:firstLine="708"/>
        <w:jc w:val="both"/>
        <w:rPr>
          <w:rFonts w:ascii="Times New Roman" w:hAnsi="Times New Roman"/>
          <w:b/>
          <w:bCs/>
          <w:sz w:val="24"/>
          <w:szCs w:val="24"/>
          <w:lang w:eastAsia="ar-SA"/>
        </w:rPr>
      </w:pPr>
      <w:r w:rsidRPr="00136DC6">
        <w:rPr>
          <w:rFonts w:ascii="Times New Roman" w:hAnsi="Times New Roman"/>
          <w:color w:val="000000"/>
          <w:sz w:val="28"/>
          <w:szCs w:val="28"/>
          <w:lang w:eastAsia="ru-RU"/>
        </w:rPr>
        <w:t xml:space="preserve">По завершении проекта была повторно проведена </w:t>
      </w:r>
      <w:r w:rsidRPr="00136DC6">
        <w:rPr>
          <w:rFonts w:ascii="Times New Roman" w:hAnsi="Times New Roman"/>
          <w:sz w:val="28"/>
          <w:szCs w:val="28"/>
          <w:lang w:eastAsia="ru-RU"/>
        </w:rPr>
        <w:t xml:space="preserve">диагностика эффективности внеурочной деятельности школьников авторов Д.В. Григорьева  и </w:t>
      </w:r>
      <w:proofErr w:type="spellStart"/>
      <w:r w:rsidRPr="00136DC6">
        <w:rPr>
          <w:rFonts w:ascii="Times New Roman" w:hAnsi="Times New Roman"/>
          <w:sz w:val="28"/>
          <w:szCs w:val="28"/>
          <w:lang w:eastAsia="ru-RU"/>
        </w:rPr>
        <w:t>П.В.Степанова</w:t>
      </w:r>
      <w:proofErr w:type="spellEnd"/>
      <w:r w:rsidRPr="00136DC6">
        <w:rPr>
          <w:rFonts w:ascii="Times New Roman" w:hAnsi="Times New Roman"/>
          <w:sz w:val="28"/>
          <w:szCs w:val="28"/>
          <w:lang w:eastAsia="ru-RU"/>
        </w:rPr>
        <w:t>, а конкретнее изучение изменений в личности школьника по отношению к Отечеству. Результаты диагностики представлены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4"/>
      </w:tblGrid>
      <w:tr w:rsidR="00A756E3" w:rsidRPr="00136DC6" w:rsidTr="00D5514E">
        <w:tc>
          <w:tcPr>
            <w:tcW w:w="1914" w:type="dxa"/>
          </w:tcPr>
          <w:p w:rsidR="00A756E3" w:rsidRPr="00136DC6" w:rsidRDefault="00A756E3" w:rsidP="00136DC6">
            <w:pPr>
              <w:spacing w:after="0" w:line="240" w:lineRule="auto"/>
              <w:rPr>
                <w:rFonts w:ascii="Times New Roman" w:hAnsi="Times New Roman"/>
                <w:sz w:val="28"/>
                <w:szCs w:val="28"/>
                <w:lang w:eastAsia="ru-RU"/>
              </w:rPr>
            </w:pPr>
            <w:r w:rsidRPr="00136DC6">
              <w:rPr>
                <w:rFonts w:ascii="Times New Roman" w:hAnsi="Times New Roman"/>
                <w:sz w:val="28"/>
                <w:szCs w:val="28"/>
                <w:lang w:eastAsia="ru-RU"/>
              </w:rPr>
              <w:t>Тип отношения</w:t>
            </w:r>
          </w:p>
          <w:p w:rsidR="00A756E3" w:rsidRPr="00136DC6" w:rsidRDefault="00A756E3" w:rsidP="00136DC6">
            <w:pPr>
              <w:spacing w:after="0" w:line="240" w:lineRule="auto"/>
              <w:rPr>
                <w:rFonts w:ascii="Times New Roman" w:hAnsi="Times New Roman"/>
                <w:sz w:val="28"/>
                <w:szCs w:val="28"/>
                <w:lang w:eastAsia="ru-RU"/>
              </w:rPr>
            </w:pPr>
            <w:r w:rsidRPr="00136DC6">
              <w:rPr>
                <w:rFonts w:ascii="Times New Roman" w:hAnsi="Times New Roman"/>
                <w:sz w:val="28"/>
                <w:szCs w:val="28"/>
                <w:lang w:eastAsia="ru-RU"/>
              </w:rPr>
              <w:t>Ценности.</w:t>
            </w:r>
          </w:p>
        </w:tc>
        <w:tc>
          <w:tcPr>
            <w:tcW w:w="1914" w:type="dxa"/>
          </w:tcPr>
          <w:p w:rsidR="00A756E3" w:rsidRPr="00136DC6" w:rsidRDefault="00A756E3" w:rsidP="00136DC6">
            <w:pPr>
              <w:spacing w:after="0" w:line="240" w:lineRule="auto"/>
              <w:rPr>
                <w:rFonts w:ascii="Times New Roman" w:hAnsi="Times New Roman"/>
                <w:sz w:val="28"/>
                <w:szCs w:val="28"/>
                <w:lang w:eastAsia="ru-RU"/>
              </w:rPr>
            </w:pPr>
            <w:r w:rsidRPr="00136DC6">
              <w:rPr>
                <w:rFonts w:ascii="Times New Roman" w:hAnsi="Times New Roman"/>
                <w:sz w:val="28"/>
                <w:szCs w:val="28"/>
                <w:lang w:eastAsia="ru-RU"/>
              </w:rPr>
              <w:t>Устойчиво-позитивное</w:t>
            </w:r>
          </w:p>
          <w:p w:rsidR="00A756E3" w:rsidRPr="00136DC6" w:rsidRDefault="00A756E3" w:rsidP="00136DC6">
            <w:pPr>
              <w:spacing w:after="0" w:line="240" w:lineRule="auto"/>
              <w:rPr>
                <w:rFonts w:ascii="Times New Roman" w:hAnsi="Times New Roman"/>
                <w:sz w:val="28"/>
                <w:szCs w:val="28"/>
                <w:lang w:eastAsia="ru-RU"/>
              </w:rPr>
            </w:pPr>
          </w:p>
        </w:tc>
        <w:tc>
          <w:tcPr>
            <w:tcW w:w="1914" w:type="dxa"/>
          </w:tcPr>
          <w:p w:rsidR="00A756E3" w:rsidRPr="00136DC6" w:rsidRDefault="00A756E3" w:rsidP="00136DC6">
            <w:pPr>
              <w:spacing w:after="0" w:line="240" w:lineRule="auto"/>
              <w:rPr>
                <w:rFonts w:ascii="Times New Roman" w:hAnsi="Times New Roman"/>
                <w:sz w:val="28"/>
                <w:szCs w:val="28"/>
                <w:lang w:eastAsia="ru-RU"/>
              </w:rPr>
            </w:pPr>
            <w:r w:rsidRPr="00136DC6">
              <w:rPr>
                <w:rFonts w:ascii="Times New Roman" w:hAnsi="Times New Roman"/>
                <w:sz w:val="28"/>
                <w:szCs w:val="28"/>
                <w:lang w:eastAsia="ru-RU"/>
              </w:rPr>
              <w:t>Ситуативно-позитивное</w:t>
            </w:r>
          </w:p>
          <w:p w:rsidR="00A756E3" w:rsidRPr="00136DC6" w:rsidRDefault="00A756E3" w:rsidP="00136DC6">
            <w:pPr>
              <w:spacing w:after="0" w:line="240" w:lineRule="auto"/>
              <w:rPr>
                <w:rFonts w:ascii="Times New Roman" w:hAnsi="Times New Roman"/>
                <w:sz w:val="28"/>
                <w:szCs w:val="28"/>
                <w:lang w:eastAsia="ru-RU"/>
              </w:rPr>
            </w:pPr>
          </w:p>
        </w:tc>
        <w:tc>
          <w:tcPr>
            <w:tcW w:w="1914" w:type="dxa"/>
          </w:tcPr>
          <w:p w:rsidR="00A756E3" w:rsidRPr="00136DC6" w:rsidRDefault="00A756E3" w:rsidP="00136DC6">
            <w:pPr>
              <w:spacing w:after="0" w:line="240" w:lineRule="auto"/>
              <w:rPr>
                <w:rFonts w:ascii="Times New Roman" w:hAnsi="Times New Roman"/>
                <w:sz w:val="28"/>
                <w:szCs w:val="28"/>
                <w:lang w:eastAsia="ru-RU"/>
              </w:rPr>
            </w:pPr>
            <w:r w:rsidRPr="00136DC6">
              <w:rPr>
                <w:rFonts w:ascii="Times New Roman" w:hAnsi="Times New Roman"/>
                <w:sz w:val="28"/>
                <w:szCs w:val="28"/>
                <w:lang w:eastAsia="ru-RU"/>
              </w:rPr>
              <w:t>Ситуативно-негативное</w:t>
            </w:r>
          </w:p>
          <w:p w:rsidR="00A756E3" w:rsidRPr="00136DC6" w:rsidRDefault="00A756E3" w:rsidP="00136DC6">
            <w:pPr>
              <w:spacing w:after="0" w:line="240" w:lineRule="auto"/>
              <w:rPr>
                <w:rFonts w:ascii="Times New Roman" w:hAnsi="Times New Roman"/>
                <w:sz w:val="28"/>
                <w:szCs w:val="28"/>
                <w:lang w:eastAsia="ru-RU"/>
              </w:rPr>
            </w:pPr>
          </w:p>
        </w:tc>
        <w:tc>
          <w:tcPr>
            <w:tcW w:w="1914" w:type="dxa"/>
          </w:tcPr>
          <w:p w:rsidR="00A756E3" w:rsidRPr="00136DC6" w:rsidRDefault="00A756E3" w:rsidP="00136DC6">
            <w:pPr>
              <w:spacing w:after="0" w:line="240" w:lineRule="auto"/>
              <w:rPr>
                <w:rFonts w:ascii="Times New Roman" w:hAnsi="Times New Roman"/>
                <w:sz w:val="28"/>
                <w:szCs w:val="28"/>
                <w:lang w:eastAsia="ru-RU"/>
              </w:rPr>
            </w:pPr>
            <w:r w:rsidRPr="00136DC6">
              <w:rPr>
                <w:rFonts w:ascii="Times New Roman" w:hAnsi="Times New Roman"/>
                <w:sz w:val="28"/>
                <w:szCs w:val="28"/>
                <w:lang w:eastAsia="ru-RU"/>
              </w:rPr>
              <w:t>Устойчиво-негативное</w:t>
            </w:r>
          </w:p>
          <w:p w:rsidR="00A756E3" w:rsidRPr="00136DC6" w:rsidRDefault="00A756E3" w:rsidP="00136DC6">
            <w:pPr>
              <w:spacing w:after="0" w:line="240" w:lineRule="auto"/>
              <w:rPr>
                <w:rFonts w:ascii="Times New Roman" w:hAnsi="Times New Roman"/>
                <w:sz w:val="28"/>
                <w:szCs w:val="28"/>
                <w:lang w:eastAsia="ru-RU"/>
              </w:rPr>
            </w:pPr>
          </w:p>
        </w:tc>
      </w:tr>
      <w:tr w:rsidR="00A756E3" w:rsidRPr="00136DC6" w:rsidTr="00D5514E">
        <w:tc>
          <w:tcPr>
            <w:tcW w:w="1914" w:type="dxa"/>
          </w:tcPr>
          <w:p w:rsidR="00A756E3" w:rsidRPr="00136DC6" w:rsidRDefault="00A756E3" w:rsidP="00136DC6">
            <w:pPr>
              <w:spacing w:after="0" w:line="360" w:lineRule="auto"/>
              <w:rPr>
                <w:rFonts w:ascii="Times New Roman" w:hAnsi="Times New Roman"/>
                <w:sz w:val="28"/>
                <w:szCs w:val="28"/>
                <w:lang w:eastAsia="ru-RU"/>
              </w:rPr>
            </w:pPr>
            <w:r w:rsidRPr="00136DC6">
              <w:rPr>
                <w:rFonts w:ascii="Times New Roman" w:hAnsi="Times New Roman"/>
                <w:sz w:val="28"/>
                <w:szCs w:val="28"/>
                <w:lang w:eastAsia="ru-RU"/>
              </w:rPr>
              <w:t xml:space="preserve"> Отечество</w:t>
            </w:r>
          </w:p>
        </w:tc>
        <w:tc>
          <w:tcPr>
            <w:tcW w:w="1914" w:type="dxa"/>
          </w:tcPr>
          <w:p w:rsidR="00A756E3" w:rsidRPr="00136DC6" w:rsidRDefault="00A756E3" w:rsidP="00136DC6">
            <w:pPr>
              <w:spacing w:after="0" w:line="360" w:lineRule="auto"/>
              <w:rPr>
                <w:rFonts w:ascii="Times New Roman" w:hAnsi="Times New Roman"/>
                <w:sz w:val="28"/>
                <w:szCs w:val="28"/>
                <w:lang w:eastAsia="ru-RU"/>
              </w:rPr>
            </w:pPr>
            <w:r w:rsidRPr="00136DC6">
              <w:rPr>
                <w:rFonts w:ascii="Times New Roman" w:hAnsi="Times New Roman"/>
                <w:sz w:val="28"/>
                <w:szCs w:val="28"/>
                <w:lang w:eastAsia="ru-RU"/>
              </w:rPr>
              <w:t>53%</w:t>
            </w:r>
          </w:p>
        </w:tc>
        <w:tc>
          <w:tcPr>
            <w:tcW w:w="1914" w:type="dxa"/>
          </w:tcPr>
          <w:p w:rsidR="00A756E3" w:rsidRPr="00136DC6" w:rsidRDefault="00A756E3" w:rsidP="00136DC6">
            <w:pPr>
              <w:spacing w:after="0" w:line="360" w:lineRule="auto"/>
              <w:rPr>
                <w:rFonts w:ascii="Times New Roman" w:hAnsi="Times New Roman"/>
                <w:sz w:val="28"/>
                <w:szCs w:val="28"/>
                <w:lang w:eastAsia="ru-RU"/>
              </w:rPr>
            </w:pPr>
            <w:r w:rsidRPr="00136DC6">
              <w:rPr>
                <w:rFonts w:ascii="Times New Roman" w:hAnsi="Times New Roman"/>
                <w:sz w:val="28"/>
                <w:szCs w:val="28"/>
                <w:lang w:eastAsia="ru-RU"/>
              </w:rPr>
              <w:t>47%</w:t>
            </w:r>
          </w:p>
        </w:tc>
        <w:tc>
          <w:tcPr>
            <w:tcW w:w="1914" w:type="dxa"/>
          </w:tcPr>
          <w:p w:rsidR="00A756E3" w:rsidRPr="00136DC6" w:rsidRDefault="00A756E3" w:rsidP="00136DC6">
            <w:pPr>
              <w:spacing w:after="0" w:line="360" w:lineRule="auto"/>
              <w:rPr>
                <w:rFonts w:ascii="Times New Roman" w:hAnsi="Times New Roman"/>
                <w:sz w:val="28"/>
                <w:szCs w:val="28"/>
                <w:lang w:eastAsia="ru-RU"/>
              </w:rPr>
            </w:pPr>
            <w:r w:rsidRPr="00136DC6">
              <w:rPr>
                <w:rFonts w:ascii="Times New Roman" w:hAnsi="Times New Roman"/>
                <w:sz w:val="28"/>
                <w:szCs w:val="28"/>
                <w:lang w:eastAsia="ru-RU"/>
              </w:rPr>
              <w:t>0%</w:t>
            </w:r>
          </w:p>
        </w:tc>
        <w:tc>
          <w:tcPr>
            <w:tcW w:w="1914" w:type="dxa"/>
          </w:tcPr>
          <w:p w:rsidR="00A756E3" w:rsidRPr="00136DC6" w:rsidRDefault="00A756E3" w:rsidP="00136DC6">
            <w:pPr>
              <w:spacing w:after="0" w:line="360" w:lineRule="auto"/>
              <w:rPr>
                <w:rFonts w:ascii="Times New Roman" w:hAnsi="Times New Roman"/>
                <w:sz w:val="28"/>
                <w:szCs w:val="28"/>
                <w:lang w:eastAsia="ru-RU"/>
              </w:rPr>
            </w:pPr>
            <w:r w:rsidRPr="00136DC6">
              <w:rPr>
                <w:rFonts w:ascii="Times New Roman" w:hAnsi="Times New Roman"/>
                <w:sz w:val="28"/>
                <w:szCs w:val="28"/>
                <w:lang w:eastAsia="ru-RU"/>
              </w:rPr>
              <w:t>0%</w:t>
            </w:r>
          </w:p>
        </w:tc>
      </w:tr>
    </w:tbl>
    <w:p w:rsidR="00A756E3" w:rsidRDefault="00A756E3" w:rsidP="000F4EC3">
      <w:pPr>
        <w:spacing w:after="0" w:line="360" w:lineRule="auto"/>
        <w:jc w:val="both"/>
        <w:outlineLvl w:val="0"/>
        <w:rPr>
          <w:rFonts w:ascii="Times New Roman" w:hAnsi="Times New Roman"/>
          <w:color w:val="000000"/>
          <w:sz w:val="28"/>
          <w:szCs w:val="28"/>
          <w:shd w:val="clear" w:color="auto" w:fill="FFFFFF"/>
        </w:rPr>
      </w:pPr>
      <w:r w:rsidRPr="00136DC6">
        <w:rPr>
          <w:rFonts w:ascii="Times New Roman" w:hAnsi="Times New Roman"/>
          <w:sz w:val="28"/>
          <w:szCs w:val="28"/>
          <w:lang w:eastAsia="ru-RU"/>
        </w:rPr>
        <w:t xml:space="preserve">      У 14 учащихся класса из 15 человек (94%) произошли изменения по отношению к Отечеству.   Все учащиеся класса имеют отношение к Отечеству устойчиво-позитивное или ситуативно-позитивное. </w:t>
      </w:r>
    </w:p>
    <w:p w:rsidR="00A756E3" w:rsidRDefault="00A756E3" w:rsidP="000F4EC3">
      <w:pPr>
        <w:spacing w:after="0" w:line="360" w:lineRule="auto"/>
        <w:ind w:firstLine="708"/>
        <w:jc w:val="both"/>
        <w:outlineLvl w:val="0"/>
        <w:rPr>
          <w:rFonts w:ascii="Times New Roman" w:hAnsi="Times New Roman"/>
          <w:sz w:val="28"/>
          <w:szCs w:val="28"/>
        </w:rPr>
      </w:pPr>
      <w:r w:rsidRPr="000F4EC3">
        <w:rPr>
          <w:rFonts w:ascii="Times New Roman" w:hAnsi="Times New Roman"/>
          <w:sz w:val="28"/>
          <w:szCs w:val="28"/>
        </w:rPr>
        <w:t xml:space="preserve">Для определения уровня </w:t>
      </w:r>
      <w:proofErr w:type="spellStart"/>
      <w:r w:rsidRPr="000F4EC3">
        <w:rPr>
          <w:rFonts w:ascii="Times New Roman" w:hAnsi="Times New Roman"/>
          <w:sz w:val="28"/>
          <w:szCs w:val="28"/>
        </w:rPr>
        <w:t>сформированности</w:t>
      </w:r>
      <w:proofErr w:type="spellEnd"/>
      <w:r w:rsidRPr="000F4EC3">
        <w:rPr>
          <w:rFonts w:ascii="Times New Roman" w:hAnsi="Times New Roman"/>
          <w:sz w:val="28"/>
          <w:szCs w:val="28"/>
        </w:rPr>
        <w:t xml:space="preserve"> компонентов гражданской идентичности</w:t>
      </w:r>
      <w:r>
        <w:rPr>
          <w:rFonts w:ascii="Times New Roman" w:hAnsi="Times New Roman"/>
          <w:sz w:val="28"/>
          <w:szCs w:val="28"/>
        </w:rPr>
        <w:t xml:space="preserve"> </w:t>
      </w:r>
      <w:r w:rsidRPr="000F4EC3">
        <w:rPr>
          <w:rFonts w:ascii="Times New Roman" w:hAnsi="Times New Roman"/>
          <w:sz w:val="28"/>
          <w:szCs w:val="28"/>
        </w:rPr>
        <w:t>был</w:t>
      </w:r>
      <w:r>
        <w:rPr>
          <w:rFonts w:ascii="Times New Roman" w:hAnsi="Times New Roman"/>
          <w:sz w:val="28"/>
          <w:szCs w:val="28"/>
        </w:rPr>
        <w:t>а проведена диагностика,</w:t>
      </w:r>
      <w:r w:rsidRPr="000F4EC3">
        <w:rPr>
          <w:rFonts w:ascii="Times New Roman" w:hAnsi="Times New Roman"/>
          <w:sz w:val="28"/>
          <w:szCs w:val="28"/>
        </w:rPr>
        <w:t xml:space="preserve"> разработанн</w:t>
      </w:r>
      <w:r>
        <w:rPr>
          <w:rFonts w:ascii="Times New Roman" w:hAnsi="Times New Roman"/>
          <w:sz w:val="28"/>
          <w:szCs w:val="28"/>
        </w:rPr>
        <w:t>ая</w:t>
      </w:r>
      <w:r w:rsidRPr="000F4EC3">
        <w:rPr>
          <w:rFonts w:ascii="Times New Roman" w:hAnsi="Times New Roman"/>
          <w:sz w:val="28"/>
          <w:szCs w:val="28"/>
        </w:rPr>
        <w:t xml:space="preserve"> на кафедре общей и социальной педагогики Воронежского государственного педагогического университета.</w:t>
      </w:r>
      <w:r>
        <w:rPr>
          <w:rFonts w:ascii="Times New Roman" w:hAnsi="Times New Roman"/>
          <w:sz w:val="28"/>
          <w:szCs w:val="28"/>
        </w:rPr>
        <w:t xml:space="preserve"> Результаты диагностики представлены ниже.</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420"/>
        <w:gridCol w:w="1800"/>
        <w:gridCol w:w="1980"/>
        <w:gridCol w:w="1800"/>
      </w:tblGrid>
      <w:tr w:rsidR="00A756E3" w:rsidRPr="006A666F" w:rsidTr="00F25756">
        <w:tc>
          <w:tcPr>
            <w:tcW w:w="648" w:type="dxa"/>
          </w:tcPr>
          <w:p w:rsidR="00A756E3" w:rsidRPr="00F25756" w:rsidRDefault="00A756E3" w:rsidP="00F25756">
            <w:pPr>
              <w:jc w:val="both"/>
              <w:rPr>
                <w:rFonts w:ascii="Times New Roman" w:hAnsi="Times New Roman"/>
                <w:sz w:val="25"/>
                <w:szCs w:val="24"/>
              </w:rPr>
            </w:pPr>
            <w:r w:rsidRPr="00F25756">
              <w:rPr>
                <w:rFonts w:ascii="Times New Roman" w:hAnsi="Times New Roman"/>
                <w:sz w:val="25"/>
                <w:szCs w:val="24"/>
              </w:rPr>
              <w:t xml:space="preserve">     №</w:t>
            </w:r>
          </w:p>
          <w:p w:rsidR="00A756E3" w:rsidRPr="00F25756" w:rsidRDefault="00A756E3" w:rsidP="00F25756">
            <w:pPr>
              <w:jc w:val="both"/>
              <w:rPr>
                <w:rFonts w:ascii="Times New Roman" w:hAnsi="Times New Roman"/>
                <w:sz w:val="25"/>
                <w:szCs w:val="24"/>
              </w:rPr>
            </w:pPr>
            <w:r w:rsidRPr="00F25756">
              <w:rPr>
                <w:rFonts w:ascii="Times New Roman" w:hAnsi="Times New Roman"/>
                <w:sz w:val="25"/>
                <w:szCs w:val="24"/>
              </w:rPr>
              <w:t xml:space="preserve"> п/п    </w:t>
            </w:r>
          </w:p>
        </w:tc>
        <w:tc>
          <w:tcPr>
            <w:tcW w:w="3420" w:type="dxa"/>
          </w:tcPr>
          <w:p w:rsidR="00A756E3" w:rsidRPr="00F25756" w:rsidRDefault="00A756E3" w:rsidP="00F25756">
            <w:pPr>
              <w:jc w:val="center"/>
              <w:rPr>
                <w:rFonts w:ascii="Times New Roman" w:hAnsi="Times New Roman"/>
                <w:sz w:val="25"/>
                <w:szCs w:val="24"/>
              </w:rPr>
            </w:pPr>
            <w:r w:rsidRPr="00F25756">
              <w:rPr>
                <w:rFonts w:ascii="Times New Roman" w:hAnsi="Times New Roman"/>
                <w:sz w:val="25"/>
                <w:szCs w:val="24"/>
              </w:rPr>
              <w:t xml:space="preserve"> Компоненты гражданской идентичности  </w:t>
            </w:r>
          </w:p>
        </w:tc>
        <w:tc>
          <w:tcPr>
            <w:tcW w:w="1800" w:type="dxa"/>
          </w:tcPr>
          <w:p w:rsidR="00A756E3" w:rsidRPr="00F25756" w:rsidRDefault="00A756E3" w:rsidP="00F25756">
            <w:pPr>
              <w:jc w:val="both"/>
              <w:rPr>
                <w:rFonts w:ascii="Times New Roman" w:hAnsi="Times New Roman"/>
                <w:sz w:val="25"/>
                <w:szCs w:val="24"/>
              </w:rPr>
            </w:pPr>
            <w:r w:rsidRPr="00F25756">
              <w:rPr>
                <w:rFonts w:ascii="Times New Roman" w:hAnsi="Times New Roman"/>
                <w:sz w:val="25"/>
                <w:szCs w:val="24"/>
              </w:rPr>
              <w:t>Результаты на декабрь 2015года</w:t>
            </w:r>
          </w:p>
        </w:tc>
        <w:tc>
          <w:tcPr>
            <w:tcW w:w="1980" w:type="dxa"/>
          </w:tcPr>
          <w:p w:rsidR="00A756E3" w:rsidRPr="00F25756" w:rsidRDefault="00A756E3" w:rsidP="00F25756">
            <w:pPr>
              <w:jc w:val="both"/>
              <w:rPr>
                <w:rFonts w:ascii="Times New Roman" w:hAnsi="Times New Roman"/>
                <w:sz w:val="25"/>
                <w:szCs w:val="24"/>
              </w:rPr>
            </w:pPr>
            <w:r w:rsidRPr="00F25756">
              <w:rPr>
                <w:rFonts w:ascii="Times New Roman" w:hAnsi="Times New Roman"/>
                <w:sz w:val="25"/>
                <w:szCs w:val="24"/>
              </w:rPr>
              <w:t>Планируемые результаты на май 2018 г</w:t>
            </w:r>
          </w:p>
        </w:tc>
        <w:tc>
          <w:tcPr>
            <w:tcW w:w="1800" w:type="dxa"/>
          </w:tcPr>
          <w:p w:rsidR="00A756E3" w:rsidRPr="00F25756" w:rsidRDefault="00A756E3" w:rsidP="00F25756">
            <w:pPr>
              <w:jc w:val="both"/>
              <w:rPr>
                <w:rFonts w:ascii="Times New Roman" w:hAnsi="Times New Roman"/>
                <w:sz w:val="25"/>
                <w:szCs w:val="24"/>
              </w:rPr>
            </w:pPr>
            <w:r w:rsidRPr="00F25756">
              <w:rPr>
                <w:rFonts w:ascii="Times New Roman" w:hAnsi="Times New Roman"/>
                <w:sz w:val="25"/>
                <w:szCs w:val="24"/>
              </w:rPr>
              <w:t>Реальные результаты на май 2018 г</w:t>
            </w:r>
          </w:p>
        </w:tc>
      </w:tr>
      <w:tr w:rsidR="00A756E3" w:rsidRPr="006A666F" w:rsidTr="00F25756">
        <w:tc>
          <w:tcPr>
            <w:tcW w:w="648"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1.</w:t>
            </w:r>
          </w:p>
        </w:tc>
        <w:tc>
          <w:tcPr>
            <w:tcW w:w="3420" w:type="dxa"/>
          </w:tcPr>
          <w:p w:rsidR="00A756E3" w:rsidRPr="00F25756" w:rsidRDefault="00A756E3" w:rsidP="00F25756">
            <w:pPr>
              <w:pStyle w:val="a3"/>
              <w:shd w:val="clear" w:color="auto" w:fill="FFFFFF"/>
              <w:spacing w:before="0" w:beforeAutospacing="0" w:after="150" w:afterAutospacing="0"/>
              <w:rPr>
                <w:color w:val="000000"/>
                <w:sz w:val="25"/>
                <w:szCs w:val="28"/>
              </w:rPr>
            </w:pPr>
            <w:r w:rsidRPr="00F25756">
              <w:rPr>
                <w:sz w:val="25"/>
              </w:rPr>
              <w:t> </w:t>
            </w:r>
            <w:r w:rsidRPr="00F25756">
              <w:rPr>
                <w:b/>
                <w:bCs/>
                <w:i/>
                <w:iCs/>
                <w:sz w:val="25"/>
              </w:rPr>
              <w:t>когнитивный</w:t>
            </w:r>
            <w:r w:rsidRPr="00F25756">
              <w:rPr>
                <w:sz w:val="25"/>
              </w:rPr>
              <w:t> </w:t>
            </w:r>
            <w:r w:rsidRPr="00F25756">
              <w:rPr>
                <w:b/>
                <w:bCs/>
                <w:sz w:val="25"/>
              </w:rPr>
              <w:t> </w:t>
            </w:r>
            <w:r w:rsidRPr="00F25756">
              <w:rPr>
                <w:sz w:val="25"/>
              </w:rPr>
              <w:t> - знания о государственной символике, общественно-политических событиях страны</w:t>
            </w:r>
          </w:p>
        </w:tc>
        <w:tc>
          <w:tcPr>
            <w:tcW w:w="1800"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Низкий - 40% Средний -47% Высокий-13%</w:t>
            </w:r>
          </w:p>
        </w:tc>
        <w:tc>
          <w:tcPr>
            <w:tcW w:w="1980"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 xml:space="preserve">Низкий – 13% Средний -67 % </w:t>
            </w:r>
          </w:p>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Высокий- 20%</w:t>
            </w:r>
          </w:p>
        </w:tc>
        <w:tc>
          <w:tcPr>
            <w:tcW w:w="1800"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Низкий -7%</w:t>
            </w:r>
          </w:p>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Средний -47% Высокий- 46%</w:t>
            </w:r>
          </w:p>
        </w:tc>
      </w:tr>
      <w:tr w:rsidR="00A756E3" w:rsidRPr="006A666F" w:rsidTr="00F25756">
        <w:tc>
          <w:tcPr>
            <w:tcW w:w="648"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2.</w:t>
            </w:r>
          </w:p>
        </w:tc>
        <w:tc>
          <w:tcPr>
            <w:tcW w:w="3420" w:type="dxa"/>
          </w:tcPr>
          <w:p w:rsidR="00A756E3" w:rsidRPr="00F25756" w:rsidRDefault="00A756E3" w:rsidP="00F25756">
            <w:pPr>
              <w:pStyle w:val="a3"/>
              <w:shd w:val="clear" w:color="auto" w:fill="FFFFFF"/>
              <w:spacing w:before="0" w:beforeAutospacing="0" w:after="150" w:afterAutospacing="0"/>
              <w:rPr>
                <w:color w:val="000000"/>
                <w:sz w:val="25"/>
                <w:szCs w:val="28"/>
              </w:rPr>
            </w:pPr>
            <w:r w:rsidRPr="00F25756">
              <w:rPr>
                <w:b/>
                <w:bCs/>
                <w:i/>
                <w:iCs/>
                <w:sz w:val="25"/>
              </w:rPr>
              <w:t>ценностно-ориентировочный</w:t>
            </w:r>
            <w:r w:rsidRPr="00F25756">
              <w:rPr>
                <w:sz w:val="25"/>
              </w:rPr>
              <w:t> </w:t>
            </w:r>
            <w:r w:rsidRPr="00F25756">
              <w:rPr>
                <w:b/>
                <w:bCs/>
                <w:sz w:val="25"/>
              </w:rPr>
              <w:t>-</w:t>
            </w:r>
            <w:r w:rsidRPr="00F25756">
              <w:rPr>
                <w:sz w:val="25"/>
              </w:rPr>
              <w:lastRenderedPageBreak/>
              <w:t> уважение прав других людей, толерантность, самоуважение, признание права на свободный и ответственный выбор каждого человека</w:t>
            </w:r>
          </w:p>
        </w:tc>
        <w:tc>
          <w:tcPr>
            <w:tcW w:w="1800"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lastRenderedPageBreak/>
              <w:t xml:space="preserve">Низкий - 40 % </w:t>
            </w:r>
            <w:r w:rsidRPr="00F25756">
              <w:rPr>
                <w:rFonts w:ascii="Times New Roman" w:hAnsi="Times New Roman"/>
                <w:sz w:val="25"/>
                <w:szCs w:val="24"/>
                <w:lang w:eastAsia="ru-RU"/>
              </w:rPr>
              <w:lastRenderedPageBreak/>
              <w:t>Средний -47% Высокий-13%</w:t>
            </w:r>
          </w:p>
        </w:tc>
        <w:tc>
          <w:tcPr>
            <w:tcW w:w="1980"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lastRenderedPageBreak/>
              <w:t xml:space="preserve">Низкий- 13% </w:t>
            </w:r>
            <w:r w:rsidRPr="00F25756">
              <w:rPr>
                <w:rFonts w:ascii="Times New Roman" w:hAnsi="Times New Roman"/>
                <w:sz w:val="25"/>
                <w:szCs w:val="24"/>
                <w:lang w:eastAsia="ru-RU"/>
              </w:rPr>
              <w:lastRenderedPageBreak/>
              <w:t>Средний -54 % Высокий- 33%</w:t>
            </w:r>
          </w:p>
        </w:tc>
        <w:tc>
          <w:tcPr>
            <w:tcW w:w="1800"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lastRenderedPageBreak/>
              <w:t>Низкий -7%</w:t>
            </w:r>
          </w:p>
          <w:p w:rsidR="00A756E3" w:rsidRPr="00F25756" w:rsidRDefault="00A756E3" w:rsidP="00F25756">
            <w:pPr>
              <w:spacing w:after="0" w:line="360" w:lineRule="auto"/>
              <w:ind w:right="-108"/>
              <w:outlineLvl w:val="0"/>
              <w:rPr>
                <w:rFonts w:ascii="Times New Roman" w:hAnsi="Times New Roman"/>
                <w:sz w:val="25"/>
                <w:szCs w:val="24"/>
                <w:lang w:eastAsia="ru-RU"/>
              </w:rPr>
            </w:pPr>
            <w:r w:rsidRPr="00F25756">
              <w:rPr>
                <w:rFonts w:ascii="Times New Roman" w:hAnsi="Times New Roman"/>
                <w:sz w:val="25"/>
                <w:szCs w:val="24"/>
                <w:lang w:eastAsia="ru-RU"/>
              </w:rPr>
              <w:lastRenderedPageBreak/>
              <w:t>Средний -40% Высокий- 53%</w:t>
            </w:r>
          </w:p>
        </w:tc>
      </w:tr>
      <w:tr w:rsidR="00A756E3" w:rsidRPr="006A666F" w:rsidTr="00F25756">
        <w:tc>
          <w:tcPr>
            <w:tcW w:w="648"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lastRenderedPageBreak/>
              <w:t>3</w:t>
            </w:r>
          </w:p>
        </w:tc>
        <w:tc>
          <w:tcPr>
            <w:tcW w:w="3420" w:type="dxa"/>
          </w:tcPr>
          <w:p w:rsidR="00A756E3" w:rsidRPr="00F25756" w:rsidRDefault="00A756E3" w:rsidP="00F25756">
            <w:pPr>
              <w:pStyle w:val="a3"/>
              <w:shd w:val="clear" w:color="auto" w:fill="FFFFFF"/>
              <w:spacing w:before="0" w:beforeAutospacing="0" w:after="150" w:afterAutospacing="0"/>
              <w:rPr>
                <w:color w:val="000000"/>
                <w:sz w:val="25"/>
                <w:szCs w:val="28"/>
              </w:rPr>
            </w:pPr>
            <w:r w:rsidRPr="00F25756">
              <w:rPr>
                <w:b/>
                <w:bCs/>
                <w:i/>
                <w:iCs/>
                <w:sz w:val="25"/>
              </w:rPr>
              <w:t>эмоционально-оценочный</w:t>
            </w:r>
            <w:r w:rsidRPr="00F25756">
              <w:rPr>
                <w:sz w:val="25"/>
              </w:rPr>
              <w:t> - наличие собственного отношения к поступкам взрослых и сверстников, способность четко выражать и аргументировать свою точку зрения</w:t>
            </w:r>
          </w:p>
        </w:tc>
        <w:tc>
          <w:tcPr>
            <w:tcW w:w="1800"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Низкий - 33 % Средний -60% Высокий-7%</w:t>
            </w:r>
          </w:p>
        </w:tc>
        <w:tc>
          <w:tcPr>
            <w:tcW w:w="1980"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Низкий – 13% Средний -67 % Высокий- 20%</w:t>
            </w:r>
          </w:p>
        </w:tc>
        <w:tc>
          <w:tcPr>
            <w:tcW w:w="1800"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Низкий -7%</w:t>
            </w:r>
          </w:p>
          <w:p w:rsidR="00A756E3" w:rsidRPr="00F25756" w:rsidRDefault="00A756E3" w:rsidP="00F25756">
            <w:pPr>
              <w:spacing w:after="0" w:line="360" w:lineRule="auto"/>
              <w:ind w:right="-108"/>
              <w:outlineLvl w:val="0"/>
              <w:rPr>
                <w:rFonts w:ascii="Times New Roman" w:hAnsi="Times New Roman"/>
                <w:sz w:val="25"/>
                <w:szCs w:val="24"/>
                <w:lang w:eastAsia="ru-RU"/>
              </w:rPr>
            </w:pPr>
            <w:r w:rsidRPr="00F25756">
              <w:rPr>
                <w:rFonts w:ascii="Times New Roman" w:hAnsi="Times New Roman"/>
                <w:sz w:val="25"/>
                <w:szCs w:val="24"/>
                <w:lang w:eastAsia="ru-RU"/>
              </w:rPr>
              <w:t>Средний -47% Высокий- 46%</w:t>
            </w:r>
          </w:p>
        </w:tc>
      </w:tr>
      <w:tr w:rsidR="00A756E3" w:rsidRPr="006A666F" w:rsidTr="00F25756">
        <w:tc>
          <w:tcPr>
            <w:tcW w:w="648"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4</w:t>
            </w:r>
          </w:p>
        </w:tc>
        <w:tc>
          <w:tcPr>
            <w:tcW w:w="3420" w:type="dxa"/>
          </w:tcPr>
          <w:p w:rsidR="00A756E3" w:rsidRPr="00F25756" w:rsidRDefault="00A756E3" w:rsidP="00F25756">
            <w:pPr>
              <w:pStyle w:val="a3"/>
              <w:shd w:val="clear" w:color="auto" w:fill="FFFFFF"/>
              <w:spacing w:before="0" w:beforeAutospacing="0" w:after="150" w:afterAutospacing="0"/>
              <w:rPr>
                <w:color w:val="000000"/>
                <w:sz w:val="25"/>
                <w:szCs w:val="28"/>
              </w:rPr>
            </w:pPr>
            <w:r w:rsidRPr="00F25756">
              <w:rPr>
                <w:b/>
                <w:bCs/>
                <w:i/>
                <w:iCs/>
                <w:sz w:val="25"/>
              </w:rPr>
              <w:t>поведенческий</w:t>
            </w:r>
            <w:r w:rsidRPr="00F25756">
              <w:rPr>
                <w:sz w:val="25"/>
              </w:rPr>
              <w:t> </w:t>
            </w:r>
            <w:r w:rsidRPr="00F25756">
              <w:rPr>
                <w:b/>
                <w:bCs/>
                <w:sz w:val="25"/>
              </w:rPr>
              <w:t>-</w:t>
            </w:r>
            <w:r w:rsidRPr="00F25756">
              <w:rPr>
                <w:sz w:val="25"/>
              </w:rPr>
              <w:t> желание и готовность участвовать в общественно-политической жизни страны; самостоятельность в выборе решений</w:t>
            </w:r>
          </w:p>
        </w:tc>
        <w:tc>
          <w:tcPr>
            <w:tcW w:w="1800"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Низкий - 40 % Средний -47% Высокий-13%</w:t>
            </w:r>
          </w:p>
        </w:tc>
        <w:tc>
          <w:tcPr>
            <w:tcW w:w="1980"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Низкий – 13% Средний -67 % Высокий- 20%</w:t>
            </w:r>
          </w:p>
        </w:tc>
        <w:tc>
          <w:tcPr>
            <w:tcW w:w="1800" w:type="dxa"/>
          </w:tcPr>
          <w:p w:rsidR="00A756E3" w:rsidRPr="00F25756" w:rsidRDefault="00A756E3" w:rsidP="00F25756">
            <w:pPr>
              <w:spacing w:after="0" w:line="360" w:lineRule="auto"/>
              <w:outlineLvl w:val="0"/>
              <w:rPr>
                <w:rFonts w:ascii="Times New Roman" w:hAnsi="Times New Roman"/>
                <w:sz w:val="25"/>
                <w:szCs w:val="24"/>
                <w:lang w:eastAsia="ru-RU"/>
              </w:rPr>
            </w:pPr>
            <w:r w:rsidRPr="00F25756">
              <w:rPr>
                <w:rFonts w:ascii="Times New Roman" w:hAnsi="Times New Roman"/>
                <w:sz w:val="25"/>
                <w:szCs w:val="24"/>
                <w:lang w:eastAsia="ru-RU"/>
              </w:rPr>
              <w:t>Низкий -7%</w:t>
            </w:r>
          </w:p>
          <w:p w:rsidR="00A756E3" w:rsidRPr="00F25756" w:rsidRDefault="00A756E3" w:rsidP="00F25756">
            <w:pPr>
              <w:spacing w:after="0" w:line="360" w:lineRule="auto"/>
              <w:ind w:right="-108"/>
              <w:outlineLvl w:val="0"/>
              <w:rPr>
                <w:rFonts w:ascii="Times New Roman" w:hAnsi="Times New Roman"/>
                <w:sz w:val="25"/>
                <w:szCs w:val="24"/>
                <w:lang w:eastAsia="ru-RU"/>
              </w:rPr>
            </w:pPr>
            <w:r w:rsidRPr="00F25756">
              <w:rPr>
                <w:rFonts w:ascii="Times New Roman" w:hAnsi="Times New Roman"/>
                <w:sz w:val="25"/>
                <w:szCs w:val="24"/>
                <w:lang w:eastAsia="ru-RU"/>
              </w:rPr>
              <w:t>Средний -40% Высокий- 53%</w:t>
            </w:r>
          </w:p>
        </w:tc>
      </w:tr>
    </w:tbl>
    <w:p w:rsidR="00A756E3" w:rsidRPr="000F4EC3" w:rsidRDefault="00A756E3" w:rsidP="000F4EC3">
      <w:pPr>
        <w:spacing w:after="0" w:line="360" w:lineRule="auto"/>
        <w:ind w:firstLine="708"/>
        <w:jc w:val="both"/>
        <w:outlineLvl w:val="0"/>
        <w:rPr>
          <w:rFonts w:ascii="Times New Roman" w:hAnsi="Times New Roman"/>
          <w:color w:val="000000"/>
          <w:sz w:val="28"/>
          <w:szCs w:val="28"/>
          <w:shd w:val="clear" w:color="auto" w:fill="FFFFFF"/>
        </w:rPr>
      </w:pPr>
    </w:p>
    <w:p w:rsidR="00A756E3" w:rsidRDefault="00A756E3" w:rsidP="003B01C7">
      <w:pPr>
        <w:spacing w:after="0" w:line="360" w:lineRule="auto"/>
        <w:jc w:val="both"/>
        <w:outlineLvl w:val="0"/>
        <w:rPr>
          <w:rFonts w:ascii="Times New Roman" w:hAnsi="Times New Roman"/>
          <w:color w:val="000000"/>
          <w:sz w:val="28"/>
          <w:szCs w:val="28"/>
          <w:shd w:val="clear" w:color="auto" w:fill="FFFFFF"/>
          <w:lang w:eastAsia="ru-RU"/>
        </w:rPr>
      </w:pPr>
      <w:r>
        <w:rPr>
          <w:rFonts w:ascii="Times New Roman" w:hAnsi="Times New Roman"/>
          <w:color w:val="000000"/>
          <w:sz w:val="28"/>
          <w:szCs w:val="28"/>
          <w:shd w:val="clear" w:color="auto" w:fill="FFFFFF"/>
          <w:lang w:eastAsia="ru-RU"/>
        </w:rPr>
        <w:t xml:space="preserve"> </w:t>
      </w:r>
      <w:r w:rsidRPr="00136DC6">
        <w:rPr>
          <w:rFonts w:ascii="Times New Roman" w:hAnsi="Times New Roman"/>
          <w:sz w:val="28"/>
          <w:szCs w:val="28"/>
          <w:lang w:eastAsia="ru-RU"/>
        </w:rPr>
        <w:t>Данные диагностик</w:t>
      </w:r>
      <w:r>
        <w:rPr>
          <w:rFonts w:ascii="Times New Roman" w:hAnsi="Times New Roman"/>
          <w:sz w:val="28"/>
          <w:szCs w:val="28"/>
          <w:lang w:eastAsia="ru-RU"/>
        </w:rPr>
        <w:t xml:space="preserve">и </w:t>
      </w:r>
      <w:r w:rsidRPr="00136DC6">
        <w:rPr>
          <w:rFonts w:ascii="Times New Roman" w:hAnsi="Times New Roman"/>
          <w:sz w:val="28"/>
          <w:szCs w:val="28"/>
          <w:lang w:eastAsia="ru-RU"/>
        </w:rPr>
        <w:t xml:space="preserve"> свидетельствуют о положительной динамике </w:t>
      </w:r>
      <w:r>
        <w:rPr>
          <w:rFonts w:ascii="Times New Roman" w:hAnsi="Times New Roman"/>
          <w:sz w:val="28"/>
          <w:szCs w:val="28"/>
          <w:lang w:eastAsia="ru-RU"/>
        </w:rPr>
        <w:t>основных компонентов</w:t>
      </w:r>
      <w:r w:rsidRPr="00136DC6">
        <w:rPr>
          <w:rFonts w:ascii="Times New Roman" w:hAnsi="Times New Roman"/>
          <w:sz w:val="28"/>
          <w:szCs w:val="28"/>
          <w:lang w:eastAsia="ru-RU"/>
        </w:rPr>
        <w:t xml:space="preserve"> гражданской идентичности обучающихся.  </w:t>
      </w:r>
      <w:r>
        <w:rPr>
          <w:rFonts w:ascii="Times New Roman" w:hAnsi="Times New Roman"/>
          <w:color w:val="000000"/>
          <w:sz w:val="28"/>
          <w:szCs w:val="28"/>
          <w:shd w:val="clear" w:color="auto" w:fill="FFFFFF"/>
          <w:lang w:eastAsia="ru-RU"/>
        </w:rPr>
        <w:t xml:space="preserve">Учащиеся </w:t>
      </w:r>
      <w:r w:rsidRPr="00136DC6">
        <w:rPr>
          <w:rFonts w:ascii="Times New Roman" w:hAnsi="Times New Roman"/>
          <w:sz w:val="28"/>
          <w:szCs w:val="28"/>
          <w:lang w:eastAsia="ru-RU"/>
        </w:rPr>
        <w:t xml:space="preserve">стали лучше разбираться в таких понятиях, как «гражданин», почему надо участвовать в выборах в органы власти, какими способами можно выразить свою гражданскую позицию, как надо относиться к представителям других национальностей, </w:t>
      </w:r>
      <w:r w:rsidRPr="00136DC6">
        <w:rPr>
          <w:rFonts w:ascii="Times New Roman" w:hAnsi="Times New Roman"/>
          <w:color w:val="000000"/>
          <w:sz w:val="28"/>
          <w:szCs w:val="28"/>
          <w:shd w:val="clear" w:color="auto" w:fill="FFFFFF"/>
          <w:lang w:eastAsia="ru-RU"/>
        </w:rPr>
        <w:t xml:space="preserve"> что такое конституция страны, что значит быть гражданином РФ, какие имеет гражданин права и обязанности, чем можно гордиться в своей стране</w:t>
      </w:r>
      <w:r>
        <w:rPr>
          <w:rFonts w:ascii="Times New Roman" w:hAnsi="Times New Roman"/>
          <w:color w:val="000000"/>
          <w:sz w:val="28"/>
          <w:szCs w:val="28"/>
          <w:shd w:val="clear" w:color="auto" w:fill="FFFFFF"/>
          <w:lang w:eastAsia="ru-RU"/>
        </w:rPr>
        <w:t>.  С</w:t>
      </w:r>
      <w:r w:rsidRPr="00136DC6">
        <w:rPr>
          <w:rFonts w:ascii="Times New Roman" w:hAnsi="Times New Roman"/>
          <w:color w:val="000000"/>
          <w:sz w:val="28"/>
          <w:szCs w:val="28"/>
          <w:shd w:val="clear" w:color="auto" w:fill="FFFFFF"/>
          <w:lang w:eastAsia="ru-RU"/>
        </w:rPr>
        <w:t xml:space="preserve">тали осознавать себя гражданами своей страны, соотносить себя с гражданским обществом, его ценностями и нормами.  </w:t>
      </w:r>
    </w:p>
    <w:p w:rsidR="00A756E3" w:rsidRDefault="00A756E3" w:rsidP="00F22CDB">
      <w:pPr>
        <w:spacing w:after="0" w:line="360" w:lineRule="auto"/>
        <w:ind w:firstLine="708"/>
        <w:jc w:val="both"/>
        <w:outlineLvl w:val="0"/>
        <w:rPr>
          <w:rFonts w:ascii="Times New Roman" w:hAnsi="Times New Roman"/>
          <w:sz w:val="28"/>
          <w:szCs w:val="28"/>
        </w:rPr>
      </w:pPr>
      <w:r w:rsidRPr="00136DC6">
        <w:rPr>
          <w:rFonts w:ascii="Times New Roman" w:hAnsi="Times New Roman"/>
          <w:sz w:val="28"/>
          <w:szCs w:val="28"/>
        </w:rPr>
        <w:t xml:space="preserve">Таким образом, необходимо отметить, что </w:t>
      </w:r>
      <w:r w:rsidRPr="00136DC6">
        <w:rPr>
          <w:rFonts w:ascii="Times New Roman" w:hAnsi="Times New Roman"/>
          <w:i/>
          <w:sz w:val="28"/>
          <w:szCs w:val="28"/>
        </w:rPr>
        <w:t>цель работы достигнута</w:t>
      </w:r>
      <w:r w:rsidRPr="00136DC6">
        <w:rPr>
          <w:rFonts w:ascii="Times New Roman" w:hAnsi="Times New Roman"/>
          <w:color w:val="000000"/>
          <w:sz w:val="28"/>
          <w:szCs w:val="28"/>
          <w:shd w:val="clear" w:color="auto" w:fill="FFFFFF"/>
        </w:rPr>
        <w:t xml:space="preserve">,  так как в результате реализации проекта у обучающихся существенно повысился </w:t>
      </w:r>
      <w:r w:rsidRPr="00136DC6">
        <w:rPr>
          <w:rFonts w:ascii="Times New Roman" w:hAnsi="Times New Roman"/>
          <w:sz w:val="28"/>
          <w:szCs w:val="28"/>
        </w:rPr>
        <w:t xml:space="preserve">уровень </w:t>
      </w:r>
      <w:proofErr w:type="spellStart"/>
      <w:r w:rsidRPr="00136DC6">
        <w:rPr>
          <w:rFonts w:ascii="Times New Roman" w:hAnsi="Times New Roman"/>
          <w:sz w:val="28"/>
          <w:szCs w:val="28"/>
        </w:rPr>
        <w:t>сформированности</w:t>
      </w:r>
      <w:proofErr w:type="spellEnd"/>
      <w:r w:rsidRPr="00136DC6">
        <w:rPr>
          <w:rFonts w:ascii="Times New Roman" w:hAnsi="Times New Roman"/>
          <w:sz w:val="28"/>
          <w:szCs w:val="28"/>
        </w:rPr>
        <w:t xml:space="preserve"> гражданской идентичности.</w:t>
      </w:r>
    </w:p>
    <w:p w:rsidR="00A756E3" w:rsidRDefault="00A756E3" w:rsidP="006A666F">
      <w:pPr>
        <w:spacing w:after="0" w:line="240" w:lineRule="auto"/>
        <w:outlineLvl w:val="0"/>
        <w:rPr>
          <w:rFonts w:ascii="Times New Roman" w:hAnsi="Times New Roman"/>
          <w:sz w:val="28"/>
          <w:szCs w:val="28"/>
        </w:rPr>
      </w:pPr>
    </w:p>
    <w:p w:rsidR="00A756E3" w:rsidRDefault="00A756E3" w:rsidP="006A666F">
      <w:pPr>
        <w:spacing w:after="0" w:line="240" w:lineRule="auto"/>
        <w:outlineLvl w:val="0"/>
        <w:rPr>
          <w:rFonts w:ascii="Times New Roman" w:hAnsi="Times New Roman"/>
          <w:b/>
          <w:sz w:val="28"/>
          <w:szCs w:val="28"/>
          <w:lang w:eastAsia="ru-RU"/>
        </w:rPr>
      </w:pPr>
    </w:p>
    <w:p w:rsidR="00A756E3" w:rsidRDefault="00A756E3" w:rsidP="006A666F">
      <w:pPr>
        <w:spacing w:after="0" w:line="240" w:lineRule="auto"/>
        <w:outlineLvl w:val="0"/>
        <w:rPr>
          <w:rFonts w:ascii="Times New Roman" w:hAnsi="Times New Roman"/>
          <w:b/>
          <w:sz w:val="28"/>
          <w:szCs w:val="28"/>
          <w:lang w:eastAsia="ru-RU"/>
        </w:rPr>
      </w:pPr>
    </w:p>
    <w:p w:rsidR="00A756E3" w:rsidRDefault="00A756E3" w:rsidP="006A666F">
      <w:pPr>
        <w:spacing w:after="0" w:line="240" w:lineRule="auto"/>
        <w:outlineLvl w:val="0"/>
        <w:rPr>
          <w:rFonts w:ascii="Times New Roman" w:hAnsi="Times New Roman"/>
          <w:b/>
          <w:sz w:val="28"/>
          <w:szCs w:val="28"/>
          <w:lang w:eastAsia="ru-RU"/>
        </w:rPr>
      </w:pPr>
    </w:p>
    <w:p w:rsidR="00A756E3" w:rsidRDefault="00A756E3" w:rsidP="006A666F">
      <w:pPr>
        <w:spacing w:after="0" w:line="240" w:lineRule="auto"/>
        <w:outlineLvl w:val="0"/>
        <w:rPr>
          <w:rFonts w:ascii="Times New Roman" w:hAnsi="Times New Roman"/>
          <w:b/>
          <w:sz w:val="28"/>
          <w:szCs w:val="28"/>
          <w:lang w:eastAsia="ru-RU"/>
        </w:rPr>
      </w:pPr>
    </w:p>
    <w:p w:rsidR="00A756E3" w:rsidRDefault="00A756E3" w:rsidP="006A666F">
      <w:pPr>
        <w:spacing w:after="0" w:line="240" w:lineRule="auto"/>
        <w:outlineLvl w:val="0"/>
        <w:rPr>
          <w:rFonts w:ascii="Times New Roman" w:hAnsi="Times New Roman"/>
          <w:b/>
          <w:sz w:val="28"/>
          <w:szCs w:val="28"/>
          <w:lang w:eastAsia="ru-RU"/>
        </w:rPr>
      </w:pPr>
    </w:p>
    <w:p w:rsidR="00A756E3" w:rsidRDefault="00A756E3" w:rsidP="00F22CDB">
      <w:pPr>
        <w:spacing w:after="0" w:line="240" w:lineRule="auto"/>
        <w:jc w:val="center"/>
        <w:outlineLvl w:val="0"/>
        <w:rPr>
          <w:rFonts w:ascii="Times New Roman" w:hAnsi="Times New Roman"/>
          <w:b/>
          <w:sz w:val="28"/>
          <w:szCs w:val="28"/>
          <w:lang w:eastAsia="ru-RU"/>
        </w:rPr>
      </w:pPr>
    </w:p>
    <w:p w:rsidR="00A756E3" w:rsidRPr="000B5218" w:rsidRDefault="00A756E3" w:rsidP="00F22CDB">
      <w:pPr>
        <w:spacing w:after="0" w:line="240" w:lineRule="auto"/>
        <w:jc w:val="center"/>
        <w:outlineLvl w:val="0"/>
        <w:rPr>
          <w:rFonts w:ascii="Times New Roman" w:hAnsi="Times New Roman"/>
          <w:b/>
          <w:sz w:val="28"/>
          <w:szCs w:val="28"/>
          <w:lang w:eastAsia="ru-RU"/>
        </w:rPr>
      </w:pPr>
      <w:r w:rsidRPr="000B5218">
        <w:rPr>
          <w:rFonts w:ascii="Times New Roman" w:hAnsi="Times New Roman"/>
          <w:b/>
          <w:sz w:val="28"/>
          <w:szCs w:val="28"/>
          <w:lang w:eastAsia="ru-RU"/>
        </w:rPr>
        <w:lastRenderedPageBreak/>
        <w:t>Список литературы.</w:t>
      </w:r>
    </w:p>
    <w:p w:rsidR="00A756E3" w:rsidRPr="000B5218" w:rsidRDefault="00A756E3" w:rsidP="00F22CDB">
      <w:pPr>
        <w:spacing w:after="0" w:line="240" w:lineRule="auto"/>
        <w:rPr>
          <w:sz w:val="28"/>
          <w:szCs w:val="28"/>
        </w:rPr>
      </w:pPr>
    </w:p>
    <w:p w:rsidR="00A756E3" w:rsidRPr="000B5218" w:rsidRDefault="00A756E3" w:rsidP="00F22CDB">
      <w:pPr>
        <w:numPr>
          <w:ilvl w:val="0"/>
          <w:numId w:val="6"/>
        </w:numPr>
        <w:spacing w:after="0" w:line="360" w:lineRule="auto"/>
        <w:jc w:val="both"/>
        <w:rPr>
          <w:rFonts w:ascii="Times New Roman" w:hAnsi="Times New Roman"/>
          <w:sz w:val="24"/>
          <w:szCs w:val="24"/>
          <w:lang w:eastAsia="ru-RU"/>
        </w:rPr>
      </w:pPr>
      <w:r w:rsidRPr="000B5218">
        <w:rPr>
          <w:rFonts w:ascii="Times New Roman" w:hAnsi="Times New Roman"/>
          <w:sz w:val="28"/>
          <w:szCs w:val="28"/>
          <w:lang w:eastAsia="ru-RU"/>
        </w:rPr>
        <w:t xml:space="preserve">Данилюк А.Я., Кондаков А.М., Тишков В.А. Концепция духовно-нравственного развития и воспитания личности гражданина России. М.: Просвещение, 2009. </w:t>
      </w:r>
    </w:p>
    <w:p w:rsidR="00A756E3" w:rsidRPr="000B5218" w:rsidRDefault="00A756E3" w:rsidP="00F22CDB">
      <w:pPr>
        <w:numPr>
          <w:ilvl w:val="0"/>
          <w:numId w:val="6"/>
        </w:num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Концепция федеральных государственных образовательных стандартов</w:t>
      </w:r>
    </w:p>
    <w:p w:rsidR="00A756E3" w:rsidRPr="000B5218" w:rsidRDefault="00A756E3" w:rsidP="00F22CDB">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xml:space="preserve">общего образования / Под ред. А.М. </w:t>
      </w:r>
      <w:proofErr w:type="spellStart"/>
      <w:r w:rsidRPr="000B5218">
        <w:rPr>
          <w:rFonts w:ascii="Times New Roman" w:hAnsi="Times New Roman"/>
          <w:sz w:val="28"/>
          <w:szCs w:val="28"/>
          <w:lang w:eastAsia="ru-RU"/>
        </w:rPr>
        <w:t>Кондакова</w:t>
      </w:r>
      <w:proofErr w:type="spellEnd"/>
      <w:r w:rsidRPr="000B5218">
        <w:rPr>
          <w:rFonts w:ascii="Times New Roman" w:hAnsi="Times New Roman"/>
          <w:sz w:val="28"/>
          <w:szCs w:val="28"/>
          <w:lang w:eastAsia="ru-RU"/>
        </w:rPr>
        <w:t>, А.А. Кузнецова. – М.:</w:t>
      </w:r>
    </w:p>
    <w:p w:rsidR="00A756E3" w:rsidRPr="000B5218" w:rsidRDefault="00A756E3" w:rsidP="00F22CDB">
      <w:pPr>
        <w:spacing w:after="0" w:line="360" w:lineRule="auto"/>
        <w:jc w:val="both"/>
        <w:rPr>
          <w:rFonts w:ascii="Times New Roman" w:hAnsi="Times New Roman"/>
          <w:sz w:val="28"/>
          <w:szCs w:val="28"/>
          <w:lang w:eastAsia="ru-RU"/>
        </w:rPr>
      </w:pPr>
      <w:r w:rsidRPr="000B5218">
        <w:rPr>
          <w:rFonts w:ascii="Times New Roman" w:hAnsi="Times New Roman"/>
          <w:sz w:val="28"/>
          <w:szCs w:val="28"/>
          <w:lang w:eastAsia="ru-RU"/>
        </w:rPr>
        <w:t xml:space="preserve">Просвещение, 2009. </w:t>
      </w:r>
    </w:p>
    <w:p w:rsidR="00A756E3" w:rsidRPr="000B5218" w:rsidRDefault="00A756E3" w:rsidP="00F22CDB">
      <w:pPr>
        <w:numPr>
          <w:ilvl w:val="0"/>
          <w:numId w:val="6"/>
        </w:numPr>
        <w:spacing w:after="0" w:line="360" w:lineRule="auto"/>
        <w:jc w:val="both"/>
        <w:rPr>
          <w:rFonts w:ascii="Times New Roman" w:hAnsi="Times New Roman"/>
          <w:color w:val="000000"/>
          <w:sz w:val="24"/>
          <w:szCs w:val="24"/>
          <w:lang w:eastAsia="ru-RU"/>
        </w:rPr>
      </w:pPr>
      <w:proofErr w:type="spellStart"/>
      <w:r w:rsidRPr="000B5218">
        <w:rPr>
          <w:rFonts w:ascii="Times New Roman" w:hAnsi="Times New Roman"/>
          <w:color w:val="000000"/>
          <w:sz w:val="28"/>
          <w:szCs w:val="28"/>
          <w:lang w:eastAsia="ru-RU"/>
        </w:rPr>
        <w:t>Караковский</w:t>
      </w:r>
      <w:proofErr w:type="spellEnd"/>
      <w:r w:rsidRPr="000B5218">
        <w:rPr>
          <w:rFonts w:ascii="Times New Roman" w:hAnsi="Times New Roman"/>
          <w:color w:val="000000"/>
          <w:sz w:val="28"/>
          <w:szCs w:val="28"/>
          <w:lang w:eastAsia="ru-RU"/>
        </w:rPr>
        <w:t xml:space="preserve"> В.А. Патриотическое воспитание в школе. М. 2004 год.  </w:t>
      </w:r>
    </w:p>
    <w:p w:rsidR="00A756E3" w:rsidRPr="000B5218" w:rsidRDefault="00A756E3" w:rsidP="00F22CDB">
      <w:pPr>
        <w:numPr>
          <w:ilvl w:val="0"/>
          <w:numId w:val="6"/>
        </w:numPr>
        <w:spacing w:after="0" w:line="360" w:lineRule="auto"/>
        <w:jc w:val="both"/>
        <w:rPr>
          <w:rFonts w:ascii="Times New Roman" w:hAnsi="Times New Roman"/>
          <w:color w:val="000000"/>
          <w:sz w:val="28"/>
          <w:szCs w:val="28"/>
          <w:lang w:eastAsia="ru-RU"/>
        </w:rPr>
      </w:pPr>
      <w:proofErr w:type="spellStart"/>
      <w:r w:rsidRPr="000B5218">
        <w:rPr>
          <w:rFonts w:ascii="Times New Roman" w:hAnsi="Times New Roman"/>
          <w:sz w:val="28"/>
          <w:szCs w:val="28"/>
          <w:lang w:eastAsia="ru-RU"/>
        </w:rPr>
        <w:t>Рухленко</w:t>
      </w:r>
      <w:proofErr w:type="spellEnd"/>
      <w:r w:rsidRPr="000B5218">
        <w:rPr>
          <w:rFonts w:ascii="Times New Roman" w:hAnsi="Times New Roman"/>
          <w:sz w:val="28"/>
          <w:szCs w:val="28"/>
          <w:lang w:eastAsia="ru-RU"/>
        </w:rPr>
        <w:t xml:space="preserve"> Н.М. </w:t>
      </w:r>
      <w:r w:rsidRPr="000B5218">
        <w:rPr>
          <w:rFonts w:ascii="Times New Roman" w:hAnsi="Times New Roman"/>
          <w:color w:val="000000"/>
          <w:sz w:val="28"/>
          <w:szCs w:val="28"/>
          <w:lang w:eastAsia="ru-RU"/>
        </w:rPr>
        <w:t>Воспитательная система массовой школы. Под ред. Новиковой Л.И. М.1992 год.</w:t>
      </w:r>
    </w:p>
    <w:p w:rsidR="00A756E3" w:rsidRPr="000B5218" w:rsidRDefault="00A756E3" w:rsidP="00F22CDB">
      <w:pPr>
        <w:numPr>
          <w:ilvl w:val="0"/>
          <w:numId w:val="6"/>
        </w:numPr>
        <w:spacing w:after="0" w:line="360" w:lineRule="auto"/>
        <w:jc w:val="both"/>
        <w:rPr>
          <w:rFonts w:ascii="Times New Roman" w:hAnsi="Times New Roman"/>
          <w:color w:val="000000"/>
          <w:sz w:val="28"/>
          <w:szCs w:val="28"/>
          <w:lang w:eastAsia="ru-RU"/>
        </w:rPr>
      </w:pPr>
      <w:r w:rsidRPr="000B5218">
        <w:rPr>
          <w:rFonts w:ascii="Times New Roman" w:hAnsi="Times New Roman"/>
          <w:color w:val="000000"/>
          <w:sz w:val="28"/>
          <w:szCs w:val="28"/>
          <w:lang w:eastAsia="ru-RU"/>
        </w:rPr>
        <w:t xml:space="preserve">Воспитательная система массовой школы. Проблемы и поиски. Под </w:t>
      </w:r>
      <w:proofErr w:type="spellStart"/>
      <w:r w:rsidRPr="000B5218">
        <w:rPr>
          <w:rFonts w:ascii="Times New Roman" w:hAnsi="Times New Roman"/>
          <w:color w:val="000000"/>
          <w:sz w:val="28"/>
          <w:szCs w:val="28"/>
          <w:lang w:eastAsia="ru-RU"/>
        </w:rPr>
        <w:t>ред.Н.Л</w:t>
      </w:r>
      <w:proofErr w:type="spellEnd"/>
      <w:r w:rsidRPr="000B5218">
        <w:rPr>
          <w:rFonts w:ascii="Times New Roman" w:hAnsi="Times New Roman"/>
          <w:color w:val="000000"/>
          <w:sz w:val="28"/>
          <w:szCs w:val="28"/>
          <w:lang w:eastAsia="ru-RU"/>
        </w:rPr>
        <w:t>. Селиванова. М. 2005 год.</w:t>
      </w:r>
    </w:p>
    <w:p w:rsidR="00A756E3" w:rsidRPr="000B5218" w:rsidRDefault="00A756E3" w:rsidP="00F22CDB">
      <w:pPr>
        <w:numPr>
          <w:ilvl w:val="0"/>
          <w:numId w:val="6"/>
        </w:numPr>
        <w:spacing w:after="0" w:line="360" w:lineRule="auto"/>
        <w:jc w:val="both"/>
        <w:rPr>
          <w:rFonts w:ascii="Times New Roman" w:hAnsi="Times New Roman"/>
          <w:color w:val="000000"/>
          <w:sz w:val="28"/>
          <w:szCs w:val="28"/>
          <w:lang w:eastAsia="ru-RU"/>
        </w:rPr>
      </w:pPr>
      <w:proofErr w:type="spellStart"/>
      <w:r w:rsidRPr="000B5218">
        <w:rPr>
          <w:rFonts w:ascii="Times New Roman" w:hAnsi="Times New Roman"/>
          <w:color w:val="000000"/>
          <w:sz w:val="28"/>
          <w:szCs w:val="28"/>
          <w:lang w:eastAsia="ru-RU"/>
        </w:rPr>
        <w:t>Рухленко</w:t>
      </w:r>
      <w:proofErr w:type="spellEnd"/>
      <w:r w:rsidRPr="000B5218">
        <w:rPr>
          <w:rFonts w:ascii="Times New Roman" w:hAnsi="Times New Roman"/>
          <w:color w:val="000000"/>
          <w:sz w:val="28"/>
          <w:szCs w:val="28"/>
          <w:lang w:eastAsia="ru-RU"/>
        </w:rPr>
        <w:t xml:space="preserve"> Н.М. Патриотическое воспитание учащихся. Ж. «Практика административной работы в школе». 2004 год. №1</w:t>
      </w:r>
    </w:p>
    <w:p w:rsidR="00A756E3" w:rsidRPr="000B5218" w:rsidRDefault="00A756E3" w:rsidP="00F22CDB">
      <w:pPr>
        <w:numPr>
          <w:ilvl w:val="0"/>
          <w:numId w:val="6"/>
        </w:numPr>
        <w:spacing w:after="0" w:line="360" w:lineRule="auto"/>
        <w:jc w:val="both"/>
        <w:rPr>
          <w:rFonts w:ascii="Times New Roman" w:hAnsi="Times New Roman"/>
          <w:sz w:val="28"/>
          <w:szCs w:val="28"/>
          <w:lang w:eastAsia="ru-RU"/>
        </w:rPr>
      </w:pPr>
      <w:r w:rsidRPr="000B5218">
        <w:rPr>
          <w:rFonts w:ascii="Times New Roman" w:hAnsi="Times New Roman"/>
          <w:color w:val="000000"/>
          <w:sz w:val="28"/>
          <w:szCs w:val="28"/>
          <w:lang w:eastAsia="ru-RU"/>
        </w:rPr>
        <w:t>Смирнова И.Ф. Патриотическое воспитание. М. 2002 год</w:t>
      </w:r>
    </w:p>
    <w:p w:rsidR="00A756E3" w:rsidRPr="000B5218" w:rsidRDefault="00A756E3" w:rsidP="00F22CDB">
      <w:pPr>
        <w:numPr>
          <w:ilvl w:val="0"/>
          <w:numId w:val="6"/>
        </w:numPr>
        <w:spacing w:after="0" w:line="360" w:lineRule="auto"/>
        <w:jc w:val="both"/>
        <w:rPr>
          <w:rFonts w:ascii="Times New Roman" w:hAnsi="Times New Roman"/>
          <w:sz w:val="28"/>
          <w:szCs w:val="28"/>
          <w:lang w:eastAsia="ru-RU"/>
        </w:rPr>
      </w:pPr>
      <w:r w:rsidRPr="000B5218">
        <w:rPr>
          <w:rFonts w:ascii="Times New Roman" w:hAnsi="Times New Roman"/>
          <w:color w:val="000000"/>
          <w:sz w:val="28"/>
          <w:szCs w:val="28"/>
          <w:lang w:eastAsia="ru-RU"/>
        </w:rPr>
        <w:t>Богданова И.А., Давыдова М.А.. Мы – патриоты! Классные часы и внеклассные мероприятия. 1-11 классы. М., «</w:t>
      </w:r>
      <w:proofErr w:type="spellStart"/>
      <w:r w:rsidRPr="000B5218">
        <w:rPr>
          <w:rFonts w:ascii="Times New Roman" w:hAnsi="Times New Roman"/>
          <w:color w:val="000000"/>
          <w:sz w:val="28"/>
          <w:szCs w:val="28"/>
          <w:lang w:eastAsia="ru-RU"/>
        </w:rPr>
        <w:t>Вако</w:t>
      </w:r>
      <w:proofErr w:type="spellEnd"/>
      <w:r w:rsidRPr="000B5218">
        <w:rPr>
          <w:rFonts w:ascii="Times New Roman" w:hAnsi="Times New Roman"/>
          <w:color w:val="000000"/>
          <w:sz w:val="28"/>
          <w:szCs w:val="28"/>
          <w:lang w:eastAsia="ru-RU"/>
        </w:rPr>
        <w:t>», 2006 год</w:t>
      </w:r>
    </w:p>
    <w:p w:rsidR="00A756E3" w:rsidRPr="000B5218" w:rsidRDefault="00A756E3" w:rsidP="00F22CDB">
      <w:pPr>
        <w:spacing w:after="0" w:line="240" w:lineRule="auto"/>
        <w:jc w:val="both"/>
        <w:rPr>
          <w:rFonts w:ascii="Times New Roman" w:hAnsi="Times New Roman"/>
          <w:color w:val="000000"/>
          <w:sz w:val="28"/>
          <w:szCs w:val="28"/>
          <w:lang w:eastAsia="ru-RU"/>
        </w:rPr>
      </w:pPr>
    </w:p>
    <w:p w:rsidR="00A756E3" w:rsidRPr="00136DC6" w:rsidRDefault="00A756E3" w:rsidP="00F22CDB">
      <w:pPr>
        <w:spacing w:after="0" w:line="240" w:lineRule="auto"/>
        <w:jc w:val="center"/>
        <w:outlineLvl w:val="0"/>
        <w:rPr>
          <w:rFonts w:ascii="Times New Roman" w:hAnsi="Times New Roman"/>
          <w:b/>
          <w:sz w:val="28"/>
          <w:szCs w:val="28"/>
          <w:lang w:eastAsia="ru-RU"/>
        </w:rPr>
      </w:pPr>
    </w:p>
    <w:p w:rsidR="00A756E3" w:rsidRPr="00136DC6" w:rsidRDefault="00A756E3" w:rsidP="00F22CDB">
      <w:pPr>
        <w:spacing w:after="0" w:line="240" w:lineRule="auto"/>
        <w:jc w:val="center"/>
        <w:outlineLvl w:val="0"/>
        <w:rPr>
          <w:rFonts w:ascii="Times New Roman" w:hAnsi="Times New Roman"/>
          <w:b/>
          <w:sz w:val="28"/>
          <w:szCs w:val="28"/>
          <w:lang w:eastAsia="ru-RU"/>
        </w:rPr>
      </w:pPr>
    </w:p>
    <w:p w:rsidR="00A756E3" w:rsidRPr="00136DC6" w:rsidRDefault="00A756E3" w:rsidP="00F22CDB">
      <w:pPr>
        <w:spacing w:after="0" w:line="240" w:lineRule="auto"/>
        <w:outlineLvl w:val="0"/>
        <w:rPr>
          <w:rFonts w:ascii="Times New Roman" w:hAnsi="Times New Roman"/>
          <w:b/>
          <w:sz w:val="28"/>
          <w:szCs w:val="28"/>
          <w:lang w:eastAsia="ru-RU"/>
        </w:rPr>
      </w:pPr>
    </w:p>
    <w:p w:rsidR="00A756E3" w:rsidRPr="00136DC6" w:rsidRDefault="00A756E3" w:rsidP="00F22CDB">
      <w:pPr>
        <w:spacing w:after="0" w:line="240" w:lineRule="auto"/>
        <w:outlineLvl w:val="0"/>
        <w:rPr>
          <w:rFonts w:ascii="Times New Roman" w:hAnsi="Times New Roman"/>
          <w:b/>
          <w:sz w:val="28"/>
          <w:szCs w:val="28"/>
          <w:lang w:eastAsia="ru-RU"/>
        </w:rPr>
      </w:pPr>
    </w:p>
    <w:p w:rsidR="00A756E3" w:rsidRDefault="00A756E3" w:rsidP="00F22CDB">
      <w:pPr>
        <w:spacing w:after="0" w:line="360" w:lineRule="auto"/>
        <w:jc w:val="center"/>
        <w:rPr>
          <w:rFonts w:ascii="Times New Roman" w:hAnsi="Times New Roman"/>
          <w:b/>
          <w:sz w:val="28"/>
          <w:szCs w:val="28"/>
        </w:rPr>
      </w:pPr>
    </w:p>
    <w:p w:rsidR="00A756E3" w:rsidRDefault="00A756E3" w:rsidP="00F22CDB">
      <w:pPr>
        <w:spacing w:after="0" w:line="360" w:lineRule="auto"/>
        <w:jc w:val="center"/>
        <w:rPr>
          <w:rFonts w:ascii="Times New Roman" w:hAnsi="Times New Roman"/>
          <w:b/>
          <w:sz w:val="28"/>
          <w:szCs w:val="28"/>
        </w:rPr>
      </w:pPr>
    </w:p>
    <w:p w:rsidR="00A756E3" w:rsidRDefault="00A756E3" w:rsidP="00F22CDB">
      <w:pPr>
        <w:spacing w:after="0" w:line="360" w:lineRule="auto"/>
        <w:jc w:val="center"/>
        <w:rPr>
          <w:rFonts w:ascii="Times New Roman" w:hAnsi="Times New Roman"/>
          <w:b/>
          <w:sz w:val="28"/>
          <w:szCs w:val="28"/>
        </w:rPr>
      </w:pPr>
    </w:p>
    <w:p w:rsidR="00A756E3" w:rsidRDefault="00A756E3" w:rsidP="00F22CDB">
      <w:pPr>
        <w:spacing w:after="0" w:line="360" w:lineRule="auto"/>
        <w:jc w:val="center"/>
        <w:rPr>
          <w:rFonts w:ascii="Times New Roman" w:hAnsi="Times New Roman"/>
          <w:b/>
          <w:sz w:val="28"/>
          <w:szCs w:val="28"/>
        </w:rPr>
      </w:pPr>
    </w:p>
    <w:p w:rsidR="00A756E3" w:rsidRDefault="00A756E3" w:rsidP="00F22CDB">
      <w:pPr>
        <w:spacing w:after="0" w:line="360" w:lineRule="auto"/>
        <w:jc w:val="center"/>
        <w:rPr>
          <w:rFonts w:ascii="Times New Roman" w:hAnsi="Times New Roman"/>
          <w:b/>
          <w:sz w:val="28"/>
          <w:szCs w:val="28"/>
        </w:rPr>
      </w:pPr>
    </w:p>
    <w:p w:rsidR="00A756E3" w:rsidRDefault="00A756E3" w:rsidP="00F22CDB">
      <w:pPr>
        <w:spacing w:after="0" w:line="360" w:lineRule="auto"/>
        <w:jc w:val="center"/>
        <w:rPr>
          <w:rFonts w:ascii="Times New Roman" w:hAnsi="Times New Roman"/>
          <w:b/>
          <w:sz w:val="28"/>
          <w:szCs w:val="28"/>
        </w:rPr>
      </w:pPr>
    </w:p>
    <w:p w:rsidR="00A756E3" w:rsidRDefault="00A756E3" w:rsidP="00F22CDB">
      <w:pPr>
        <w:spacing w:after="0" w:line="360" w:lineRule="auto"/>
        <w:jc w:val="center"/>
        <w:rPr>
          <w:rFonts w:ascii="Times New Roman" w:hAnsi="Times New Roman"/>
          <w:b/>
          <w:sz w:val="28"/>
          <w:szCs w:val="28"/>
        </w:rPr>
      </w:pPr>
    </w:p>
    <w:p w:rsidR="00A756E3" w:rsidRDefault="00A756E3" w:rsidP="00F22CDB">
      <w:pPr>
        <w:spacing w:after="0" w:line="360" w:lineRule="auto"/>
        <w:jc w:val="center"/>
        <w:rPr>
          <w:rFonts w:ascii="Times New Roman" w:hAnsi="Times New Roman"/>
          <w:b/>
          <w:sz w:val="28"/>
          <w:szCs w:val="28"/>
        </w:rPr>
      </w:pPr>
    </w:p>
    <w:p w:rsidR="00A756E3" w:rsidRDefault="00A756E3" w:rsidP="00F22CDB">
      <w:pPr>
        <w:pStyle w:val="ac"/>
        <w:spacing w:line="360" w:lineRule="auto"/>
        <w:jc w:val="center"/>
        <w:rPr>
          <w:b/>
          <w:sz w:val="28"/>
          <w:szCs w:val="28"/>
        </w:rPr>
      </w:pPr>
    </w:p>
    <w:p w:rsidR="00A756E3" w:rsidRPr="009161A4" w:rsidRDefault="00A756E3" w:rsidP="00F22CDB">
      <w:pPr>
        <w:pStyle w:val="ac"/>
        <w:spacing w:line="360" w:lineRule="auto"/>
        <w:jc w:val="center"/>
        <w:rPr>
          <w:b/>
          <w:sz w:val="28"/>
          <w:szCs w:val="28"/>
        </w:rPr>
      </w:pPr>
      <w:r w:rsidRPr="009161A4">
        <w:rPr>
          <w:b/>
          <w:sz w:val="28"/>
          <w:szCs w:val="28"/>
        </w:rPr>
        <w:lastRenderedPageBreak/>
        <w:t>ТЕЗАУРУС</w:t>
      </w:r>
    </w:p>
    <w:p w:rsidR="00A756E3" w:rsidRPr="009161A4" w:rsidRDefault="00A756E3" w:rsidP="00F22CDB">
      <w:pPr>
        <w:pStyle w:val="ac"/>
        <w:spacing w:line="360" w:lineRule="auto"/>
        <w:jc w:val="center"/>
        <w:rPr>
          <w:b/>
          <w:color w:val="FF0000"/>
          <w:sz w:val="28"/>
          <w:szCs w:val="28"/>
        </w:rPr>
      </w:pPr>
    </w:p>
    <w:p w:rsidR="00A756E3" w:rsidRPr="009161A4" w:rsidRDefault="00A756E3" w:rsidP="00F22CDB">
      <w:pPr>
        <w:numPr>
          <w:ilvl w:val="0"/>
          <w:numId w:val="10"/>
        </w:numPr>
        <w:spacing w:after="0" w:line="360" w:lineRule="auto"/>
        <w:rPr>
          <w:rFonts w:ascii="Times New Roman" w:hAnsi="Times New Roman"/>
          <w:b/>
          <w:sz w:val="28"/>
          <w:szCs w:val="28"/>
        </w:rPr>
      </w:pPr>
      <w:r w:rsidRPr="009161A4">
        <w:rPr>
          <w:rFonts w:ascii="Times New Roman" w:hAnsi="Times New Roman"/>
          <w:b/>
          <w:sz w:val="28"/>
          <w:szCs w:val="28"/>
        </w:rPr>
        <w:t xml:space="preserve">Гражданская идентичность – </w:t>
      </w:r>
      <w:r w:rsidRPr="009161A4">
        <w:rPr>
          <w:rFonts w:ascii="Times New Roman" w:hAnsi="Times New Roman"/>
          <w:sz w:val="28"/>
          <w:szCs w:val="28"/>
          <w:shd w:val="clear" w:color="auto" w:fill="FFFFFF"/>
        </w:rPr>
        <w:t>индивидуальное чувство принадлежности к</w:t>
      </w:r>
      <w:r>
        <w:rPr>
          <w:rFonts w:ascii="Times New Roman" w:hAnsi="Times New Roman"/>
          <w:sz w:val="28"/>
          <w:szCs w:val="28"/>
          <w:shd w:val="clear" w:color="auto" w:fill="FFFFFF"/>
        </w:rPr>
        <w:t xml:space="preserve"> общности гражд</w:t>
      </w:r>
      <w:r w:rsidRPr="009161A4">
        <w:rPr>
          <w:rFonts w:ascii="Times New Roman" w:hAnsi="Times New Roman"/>
          <w:sz w:val="28"/>
          <w:szCs w:val="28"/>
          <w:shd w:val="clear" w:color="auto" w:fill="FFFFFF"/>
        </w:rPr>
        <w:t xml:space="preserve">ан конкретного государства. </w:t>
      </w:r>
    </w:p>
    <w:p w:rsidR="00A756E3" w:rsidRPr="009161A4" w:rsidRDefault="00A756E3" w:rsidP="00F22CDB">
      <w:pPr>
        <w:numPr>
          <w:ilvl w:val="0"/>
          <w:numId w:val="10"/>
        </w:numPr>
        <w:spacing w:after="0" w:line="360" w:lineRule="auto"/>
        <w:rPr>
          <w:rFonts w:ascii="Times New Roman" w:hAnsi="Times New Roman"/>
          <w:b/>
          <w:sz w:val="28"/>
          <w:szCs w:val="28"/>
        </w:rPr>
      </w:pPr>
      <w:r w:rsidRPr="009161A4">
        <w:rPr>
          <w:rFonts w:ascii="Times New Roman" w:hAnsi="Times New Roman"/>
          <w:b/>
          <w:sz w:val="28"/>
          <w:szCs w:val="28"/>
        </w:rPr>
        <w:t xml:space="preserve">Исследовательская деятельность – </w:t>
      </w:r>
      <w:r w:rsidRPr="009161A4">
        <w:rPr>
          <w:rFonts w:ascii="Times New Roman" w:hAnsi="Times New Roman"/>
          <w:iCs/>
          <w:color w:val="000000"/>
          <w:sz w:val="28"/>
          <w:szCs w:val="28"/>
          <w:shd w:val="clear" w:color="auto" w:fill="FFFFFF"/>
        </w:rPr>
        <w:t>это образовательная работа, связанная с решением учащимися творческой, исследовательской задачи (в различных областях науки) и предполагающая наличие основных этапов, характерных для научного исследования.</w:t>
      </w:r>
    </w:p>
    <w:p w:rsidR="00A756E3" w:rsidRPr="009161A4" w:rsidRDefault="00A756E3" w:rsidP="00F22CDB">
      <w:pPr>
        <w:numPr>
          <w:ilvl w:val="0"/>
          <w:numId w:val="10"/>
        </w:numPr>
        <w:spacing w:after="0" w:line="360" w:lineRule="auto"/>
        <w:rPr>
          <w:rFonts w:ascii="Times New Roman" w:hAnsi="Times New Roman"/>
          <w:b/>
          <w:sz w:val="28"/>
          <w:szCs w:val="28"/>
        </w:rPr>
      </w:pPr>
      <w:r w:rsidRPr="009161A4">
        <w:rPr>
          <w:rFonts w:ascii="Times New Roman" w:hAnsi="Times New Roman"/>
          <w:iCs/>
          <w:color w:val="000000"/>
          <w:sz w:val="28"/>
          <w:szCs w:val="28"/>
          <w:shd w:val="clear" w:color="auto" w:fill="FFFFFF"/>
        </w:rPr>
        <w:t xml:space="preserve"> </w:t>
      </w:r>
      <w:r w:rsidRPr="009161A4">
        <w:rPr>
          <w:rFonts w:ascii="Times New Roman" w:hAnsi="Times New Roman"/>
          <w:b/>
          <w:sz w:val="28"/>
          <w:szCs w:val="28"/>
        </w:rPr>
        <w:t xml:space="preserve">Историческое краеведение – </w:t>
      </w:r>
      <w:r w:rsidRPr="009161A4">
        <w:rPr>
          <w:rFonts w:ascii="Times New Roman" w:hAnsi="Times New Roman"/>
          <w:color w:val="222222"/>
          <w:sz w:val="28"/>
          <w:szCs w:val="28"/>
          <w:shd w:val="clear" w:color="auto" w:fill="FFFFFF"/>
        </w:rPr>
        <w:t>вид краеведения, изучающий прошлое края, памятники истории.</w:t>
      </w:r>
    </w:p>
    <w:p w:rsidR="00A756E3" w:rsidRDefault="00A756E3" w:rsidP="00F22CDB">
      <w:pPr>
        <w:numPr>
          <w:ilvl w:val="0"/>
          <w:numId w:val="10"/>
        </w:numPr>
        <w:spacing w:after="0" w:line="360" w:lineRule="auto"/>
        <w:rPr>
          <w:rFonts w:ascii="Times New Roman" w:hAnsi="Times New Roman"/>
          <w:b/>
          <w:sz w:val="28"/>
          <w:szCs w:val="28"/>
        </w:rPr>
      </w:pPr>
      <w:r>
        <w:rPr>
          <w:rFonts w:ascii="Times New Roman" w:hAnsi="Times New Roman"/>
          <w:b/>
          <w:sz w:val="28"/>
          <w:szCs w:val="28"/>
        </w:rPr>
        <w:t xml:space="preserve">Патриотизм – </w:t>
      </w:r>
      <w:r w:rsidRPr="00D264C1">
        <w:rPr>
          <w:rFonts w:ascii="Times New Roman" w:hAnsi="Times New Roman"/>
          <w:sz w:val="28"/>
          <w:szCs w:val="28"/>
        </w:rPr>
        <w:t>это нравственный и политический принцип, социальное чувство, содержанием которого является люб</w:t>
      </w:r>
      <w:r w:rsidRPr="00CB5008">
        <w:rPr>
          <w:rFonts w:ascii="Times New Roman" w:hAnsi="Times New Roman"/>
          <w:sz w:val="28"/>
          <w:szCs w:val="28"/>
        </w:rPr>
        <w:t>овь к родине, готовность пожертвовать своими интересами ради нее.</w:t>
      </w:r>
    </w:p>
    <w:p w:rsidR="00A756E3" w:rsidRPr="009161A4" w:rsidRDefault="00A756E3" w:rsidP="00F22CDB">
      <w:pPr>
        <w:numPr>
          <w:ilvl w:val="0"/>
          <w:numId w:val="10"/>
        </w:numPr>
        <w:spacing w:after="0" w:line="360" w:lineRule="auto"/>
        <w:rPr>
          <w:rFonts w:ascii="Times New Roman" w:hAnsi="Times New Roman"/>
          <w:b/>
          <w:sz w:val="28"/>
          <w:szCs w:val="28"/>
        </w:rPr>
      </w:pPr>
      <w:r w:rsidRPr="009161A4">
        <w:rPr>
          <w:rFonts w:ascii="Times New Roman" w:hAnsi="Times New Roman"/>
          <w:b/>
          <w:sz w:val="28"/>
          <w:szCs w:val="28"/>
        </w:rPr>
        <w:t>Педагогический проект –</w:t>
      </w:r>
      <w:r w:rsidRPr="009161A4">
        <w:rPr>
          <w:rFonts w:ascii="Times New Roman" w:hAnsi="Times New Roman"/>
          <w:sz w:val="28"/>
          <w:szCs w:val="28"/>
        </w:rPr>
        <w:t xml:space="preserve"> это способ планирования и реализация деятельности по решению конкретной педагогической проблемы.</w:t>
      </w:r>
    </w:p>
    <w:p w:rsidR="00A756E3" w:rsidRPr="009161A4" w:rsidRDefault="00A756E3" w:rsidP="00F22CDB">
      <w:pPr>
        <w:numPr>
          <w:ilvl w:val="0"/>
          <w:numId w:val="10"/>
        </w:numPr>
        <w:spacing w:after="0" w:line="360" w:lineRule="auto"/>
        <w:rPr>
          <w:rFonts w:ascii="Times New Roman" w:hAnsi="Times New Roman"/>
          <w:b/>
          <w:sz w:val="28"/>
          <w:szCs w:val="28"/>
        </w:rPr>
      </w:pPr>
      <w:r w:rsidRPr="009161A4">
        <w:rPr>
          <w:rFonts w:ascii="Times New Roman" w:hAnsi="Times New Roman"/>
          <w:b/>
          <w:sz w:val="28"/>
          <w:szCs w:val="28"/>
        </w:rPr>
        <w:t>Презентация –</w:t>
      </w:r>
      <w:r w:rsidRPr="009161A4">
        <w:rPr>
          <w:rFonts w:ascii="Times New Roman" w:hAnsi="Times New Roman"/>
          <w:sz w:val="28"/>
          <w:szCs w:val="28"/>
        </w:rPr>
        <w:t xml:space="preserve"> публичное предъявление результатов проекта</w:t>
      </w:r>
    </w:p>
    <w:p w:rsidR="00A756E3" w:rsidRDefault="00A756E3" w:rsidP="00F22CDB">
      <w:pPr>
        <w:numPr>
          <w:ilvl w:val="0"/>
          <w:numId w:val="10"/>
        </w:numPr>
        <w:spacing w:after="0" w:line="360" w:lineRule="auto"/>
        <w:rPr>
          <w:rFonts w:ascii="Times New Roman" w:hAnsi="Times New Roman"/>
          <w:b/>
          <w:sz w:val="28"/>
          <w:szCs w:val="28"/>
        </w:rPr>
      </w:pPr>
      <w:r w:rsidRPr="009161A4">
        <w:rPr>
          <w:rFonts w:ascii="Times New Roman" w:hAnsi="Times New Roman"/>
          <w:b/>
          <w:sz w:val="28"/>
          <w:szCs w:val="28"/>
        </w:rPr>
        <w:t>Продукт проектной деятельности –</w:t>
      </w:r>
      <w:r w:rsidRPr="009161A4">
        <w:rPr>
          <w:rFonts w:ascii="Times New Roman" w:hAnsi="Times New Roman"/>
          <w:sz w:val="28"/>
          <w:szCs w:val="28"/>
        </w:rPr>
        <w:t xml:space="preserve"> разработанное участниками проектной группы реальное средство разрешения поставленной проблемы.</w:t>
      </w:r>
    </w:p>
    <w:p w:rsidR="00A756E3" w:rsidRPr="009161A4" w:rsidRDefault="00A756E3" w:rsidP="00F22CDB">
      <w:pPr>
        <w:numPr>
          <w:ilvl w:val="0"/>
          <w:numId w:val="10"/>
        </w:numPr>
        <w:spacing w:after="0" w:line="360" w:lineRule="auto"/>
        <w:rPr>
          <w:rFonts w:ascii="Times New Roman" w:hAnsi="Times New Roman"/>
          <w:b/>
          <w:sz w:val="28"/>
          <w:szCs w:val="28"/>
        </w:rPr>
      </w:pPr>
      <w:r w:rsidRPr="009161A4">
        <w:rPr>
          <w:rFonts w:ascii="Times New Roman" w:hAnsi="Times New Roman"/>
          <w:b/>
          <w:sz w:val="28"/>
          <w:szCs w:val="28"/>
        </w:rPr>
        <w:t>Результативность –</w:t>
      </w:r>
      <w:r w:rsidRPr="009161A4">
        <w:rPr>
          <w:rFonts w:ascii="Times New Roman" w:hAnsi="Times New Roman"/>
          <w:sz w:val="28"/>
          <w:szCs w:val="28"/>
        </w:rPr>
        <w:t xml:space="preserve"> это совокупность образовательных результатов.</w:t>
      </w:r>
    </w:p>
    <w:p w:rsidR="00A756E3" w:rsidRDefault="00A756E3" w:rsidP="00F22CDB">
      <w:pPr>
        <w:numPr>
          <w:ilvl w:val="0"/>
          <w:numId w:val="10"/>
        </w:numPr>
        <w:spacing w:after="0" w:line="360" w:lineRule="auto"/>
        <w:rPr>
          <w:rFonts w:ascii="Times New Roman" w:hAnsi="Times New Roman"/>
          <w:sz w:val="28"/>
          <w:szCs w:val="28"/>
        </w:rPr>
      </w:pPr>
      <w:r w:rsidRPr="009161A4">
        <w:rPr>
          <w:rFonts w:ascii="Times New Roman" w:hAnsi="Times New Roman"/>
          <w:b/>
          <w:sz w:val="28"/>
          <w:szCs w:val="28"/>
        </w:rPr>
        <w:t xml:space="preserve">Социально-педагогическое партнёрство </w:t>
      </w:r>
      <w:r w:rsidRPr="009161A4">
        <w:rPr>
          <w:rFonts w:ascii="Times New Roman" w:hAnsi="Times New Roman"/>
          <w:sz w:val="28"/>
          <w:szCs w:val="28"/>
        </w:rPr>
        <w:t>– процесс взаимодействия, при котором   учитель  и обучающиеся  организуют совместную деятельность для повышения эффективности данного взаимодействия.</w:t>
      </w:r>
    </w:p>
    <w:p w:rsidR="00A756E3" w:rsidRPr="00CB5008" w:rsidRDefault="00A756E3" w:rsidP="00F22CDB">
      <w:pPr>
        <w:numPr>
          <w:ilvl w:val="0"/>
          <w:numId w:val="10"/>
        </w:numPr>
        <w:spacing w:after="0" w:line="360" w:lineRule="auto"/>
        <w:rPr>
          <w:rFonts w:ascii="Times New Roman" w:hAnsi="Times New Roman"/>
          <w:sz w:val="28"/>
          <w:szCs w:val="28"/>
        </w:rPr>
      </w:pPr>
      <w:r w:rsidRPr="00CB5008">
        <w:rPr>
          <w:rFonts w:ascii="Times New Roman" w:hAnsi="Times New Roman"/>
          <w:b/>
          <w:sz w:val="28"/>
          <w:szCs w:val="28"/>
        </w:rPr>
        <w:t xml:space="preserve">Социализация </w:t>
      </w:r>
      <w:r>
        <w:rPr>
          <w:rFonts w:ascii="Times New Roman" w:hAnsi="Times New Roman"/>
          <w:sz w:val="28"/>
          <w:szCs w:val="28"/>
        </w:rPr>
        <w:t xml:space="preserve"> </w:t>
      </w:r>
      <w:r w:rsidRPr="00CB5008">
        <w:rPr>
          <w:rFonts w:ascii="Times New Roman" w:hAnsi="Times New Roman"/>
          <w:color w:val="222222"/>
          <w:sz w:val="28"/>
          <w:szCs w:val="28"/>
          <w:shd w:val="clear" w:color="auto" w:fill="FFFFFF"/>
        </w:rPr>
        <w:t> — это процесс получения человеческим индивидом навыков, необходимых для полноценной жизни в обществе</w:t>
      </w:r>
      <w:r>
        <w:rPr>
          <w:rFonts w:ascii="Times New Roman" w:hAnsi="Times New Roman"/>
          <w:color w:val="222222"/>
          <w:sz w:val="28"/>
          <w:szCs w:val="28"/>
          <w:shd w:val="clear" w:color="auto" w:fill="FFFFFF"/>
        </w:rPr>
        <w:t>.</w:t>
      </w:r>
    </w:p>
    <w:p w:rsidR="00A756E3" w:rsidRDefault="00A756E3" w:rsidP="00F22CDB">
      <w:pPr>
        <w:numPr>
          <w:ilvl w:val="0"/>
          <w:numId w:val="10"/>
        </w:numPr>
        <w:spacing w:after="0" w:line="360" w:lineRule="auto"/>
        <w:rPr>
          <w:rFonts w:ascii="Times New Roman" w:hAnsi="Times New Roman"/>
          <w:sz w:val="28"/>
          <w:szCs w:val="28"/>
        </w:rPr>
      </w:pPr>
      <w:r w:rsidRPr="009161A4">
        <w:rPr>
          <w:rFonts w:ascii="Times New Roman" w:hAnsi="Times New Roman"/>
          <w:b/>
          <w:sz w:val="28"/>
          <w:szCs w:val="28"/>
        </w:rPr>
        <w:t xml:space="preserve"> Цель проекта –</w:t>
      </w:r>
      <w:r w:rsidRPr="009161A4">
        <w:rPr>
          <w:rFonts w:ascii="Times New Roman" w:hAnsi="Times New Roman"/>
          <w:sz w:val="28"/>
          <w:szCs w:val="28"/>
        </w:rPr>
        <w:t xml:space="preserve"> </w:t>
      </w:r>
      <w:r>
        <w:rPr>
          <w:rFonts w:ascii="Times New Roman" w:hAnsi="Times New Roman"/>
          <w:sz w:val="28"/>
          <w:szCs w:val="28"/>
        </w:rPr>
        <w:t xml:space="preserve"> </w:t>
      </w:r>
      <w:r w:rsidRPr="009161A4">
        <w:rPr>
          <w:rFonts w:ascii="Times New Roman" w:hAnsi="Times New Roman"/>
          <w:sz w:val="28"/>
          <w:szCs w:val="28"/>
        </w:rPr>
        <w:t xml:space="preserve"> желаем</w:t>
      </w:r>
      <w:r>
        <w:rPr>
          <w:rFonts w:ascii="Times New Roman" w:hAnsi="Times New Roman"/>
          <w:sz w:val="28"/>
          <w:szCs w:val="28"/>
        </w:rPr>
        <w:t>ый результат деятельности, достигаемый при реализации проекта в заданных условиях.</w:t>
      </w:r>
    </w:p>
    <w:p w:rsidR="00A756E3" w:rsidRDefault="00A756E3" w:rsidP="00F22CDB">
      <w:pPr>
        <w:spacing w:after="0" w:line="360" w:lineRule="auto"/>
        <w:rPr>
          <w:rFonts w:ascii="Times New Roman" w:hAnsi="Times New Roman"/>
          <w:sz w:val="28"/>
          <w:szCs w:val="28"/>
        </w:rPr>
      </w:pPr>
    </w:p>
    <w:p w:rsidR="00A756E3" w:rsidRPr="000F4EC3" w:rsidRDefault="00A756E3" w:rsidP="00F22CDB">
      <w:pPr>
        <w:spacing w:after="0" w:line="360" w:lineRule="auto"/>
        <w:jc w:val="both"/>
        <w:outlineLvl w:val="0"/>
        <w:rPr>
          <w:rFonts w:ascii="Times New Roman" w:hAnsi="Times New Roman"/>
          <w:color w:val="000000"/>
          <w:sz w:val="28"/>
          <w:szCs w:val="28"/>
          <w:shd w:val="clear" w:color="auto" w:fill="FFFFFF"/>
          <w:lang w:eastAsia="ru-RU"/>
        </w:rPr>
        <w:sectPr w:rsidR="00A756E3" w:rsidRPr="000F4EC3" w:rsidSect="003E332C">
          <w:pgSz w:w="11906" w:h="16838"/>
          <w:pgMar w:top="1134" w:right="851" w:bottom="1134" w:left="1701" w:header="709" w:footer="709" w:gutter="0"/>
          <w:cols w:space="708"/>
          <w:docGrid w:linePitch="360"/>
        </w:sectPr>
      </w:pPr>
    </w:p>
    <w:p w:rsidR="00A756E3" w:rsidRPr="000B5218" w:rsidRDefault="00A756E3" w:rsidP="000B5218">
      <w:pPr>
        <w:spacing w:after="0" w:line="360" w:lineRule="auto"/>
        <w:jc w:val="center"/>
        <w:rPr>
          <w:rFonts w:ascii="Times New Roman" w:hAnsi="Times New Roman"/>
          <w:b/>
          <w:sz w:val="28"/>
          <w:szCs w:val="28"/>
          <w:lang w:eastAsia="ru-RU"/>
        </w:rPr>
      </w:pPr>
      <w:r w:rsidRPr="000B5218">
        <w:rPr>
          <w:rFonts w:ascii="Times New Roman" w:hAnsi="Times New Roman"/>
          <w:b/>
          <w:sz w:val="28"/>
          <w:szCs w:val="28"/>
          <w:lang w:eastAsia="ru-RU"/>
        </w:rPr>
        <w:lastRenderedPageBreak/>
        <w:t xml:space="preserve">Приложение 1.  Результаты участия </w:t>
      </w:r>
      <w:proofErr w:type="spellStart"/>
      <w:r w:rsidRPr="000B5218">
        <w:rPr>
          <w:rFonts w:ascii="Times New Roman" w:hAnsi="Times New Roman"/>
          <w:b/>
          <w:sz w:val="28"/>
          <w:szCs w:val="28"/>
          <w:lang w:eastAsia="ru-RU"/>
        </w:rPr>
        <w:t>обучащихся</w:t>
      </w:r>
      <w:proofErr w:type="spellEnd"/>
      <w:r w:rsidRPr="000B5218">
        <w:rPr>
          <w:rFonts w:ascii="Times New Roman" w:hAnsi="Times New Roman"/>
          <w:b/>
          <w:sz w:val="28"/>
          <w:szCs w:val="28"/>
          <w:lang w:eastAsia="ru-RU"/>
        </w:rPr>
        <w:t xml:space="preserve"> в конкурсах, проектах, конференциях</w:t>
      </w:r>
    </w:p>
    <w:tbl>
      <w:tblPr>
        <w:tblW w:w="150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206"/>
        <w:gridCol w:w="2340"/>
        <w:gridCol w:w="2520"/>
        <w:gridCol w:w="1260"/>
        <w:gridCol w:w="1991"/>
      </w:tblGrid>
      <w:tr w:rsidR="00A756E3" w:rsidRPr="000E683D" w:rsidTr="00BE15E8">
        <w:tc>
          <w:tcPr>
            <w:tcW w:w="709" w:type="dxa"/>
          </w:tcPr>
          <w:p w:rsidR="00A756E3" w:rsidRPr="000B5218" w:rsidRDefault="00A756E3" w:rsidP="000B5218">
            <w:pPr>
              <w:spacing w:after="0" w:line="360" w:lineRule="auto"/>
              <w:jc w:val="center"/>
              <w:rPr>
                <w:rFonts w:ascii="Times New Roman" w:hAnsi="Times New Roman"/>
                <w:b/>
                <w:iCs/>
                <w:sz w:val="28"/>
                <w:szCs w:val="28"/>
                <w:lang w:eastAsia="ru-RU"/>
              </w:rPr>
            </w:pPr>
            <w:r w:rsidRPr="000B5218">
              <w:rPr>
                <w:rFonts w:ascii="Times New Roman" w:hAnsi="Times New Roman"/>
                <w:b/>
                <w:iCs/>
                <w:sz w:val="28"/>
                <w:szCs w:val="28"/>
                <w:lang w:eastAsia="ru-RU"/>
              </w:rPr>
              <w:t xml:space="preserve">№ </w:t>
            </w:r>
          </w:p>
        </w:tc>
        <w:tc>
          <w:tcPr>
            <w:tcW w:w="6206" w:type="dxa"/>
          </w:tcPr>
          <w:p w:rsidR="00A756E3" w:rsidRPr="000B5218" w:rsidRDefault="00A756E3" w:rsidP="000B5218">
            <w:pPr>
              <w:spacing w:after="0" w:line="240" w:lineRule="auto"/>
              <w:jc w:val="center"/>
              <w:rPr>
                <w:rFonts w:ascii="Times New Roman" w:hAnsi="Times New Roman"/>
                <w:b/>
                <w:iCs/>
                <w:sz w:val="28"/>
                <w:szCs w:val="28"/>
                <w:lang w:eastAsia="ru-RU"/>
              </w:rPr>
            </w:pPr>
            <w:r w:rsidRPr="000B5218">
              <w:rPr>
                <w:rFonts w:ascii="Times New Roman" w:hAnsi="Times New Roman"/>
                <w:b/>
                <w:iCs/>
                <w:sz w:val="28"/>
                <w:szCs w:val="28"/>
                <w:lang w:eastAsia="ru-RU"/>
              </w:rPr>
              <w:t>Полное наименование мероприятия</w:t>
            </w:r>
          </w:p>
        </w:tc>
        <w:tc>
          <w:tcPr>
            <w:tcW w:w="2340" w:type="dxa"/>
          </w:tcPr>
          <w:p w:rsidR="00A756E3" w:rsidRPr="000B5218" w:rsidRDefault="00A756E3" w:rsidP="000B5218">
            <w:pPr>
              <w:spacing w:after="0" w:line="240" w:lineRule="auto"/>
              <w:jc w:val="center"/>
              <w:rPr>
                <w:rFonts w:ascii="Times New Roman" w:hAnsi="Times New Roman"/>
                <w:b/>
                <w:iCs/>
                <w:sz w:val="28"/>
                <w:szCs w:val="28"/>
                <w:lang w:eastAsia="ru-RU"/>
              </w:rPr>
            </w:pPr>
            <w:r w:rsidRPr="000B5218">
              <w:rPr>
                <w:rFonts w:ascii="Times New Roman" w:hAnsi="Times New Roman"/>
                <w:b/>
                <w:iCs/>
                <w:sz w:val="28"/>
                <w:szCs w:val="28"/>
                <w:lang w:eastAsia="ru-RU"/>
              </w:rPr>
              <w:t>Организаторы мероприятия</w:t>
            </w:r>
          </w:p>
        </w:tc>
        <w:tc>
          <w:tcPr>
            <w:tcW w:w="2520" w:type="dxa"/>
          </w:tcPr>
          <w:p w:rsidR="00A756E3" w:rsidRPr="000B5218" w:rsidRDefault="00A756E3" w:rsidP="000B5218">
            <w:pPr>
              <w:spacing w:after="0" w:line="240" w:lineRule="auto"/>
              <w:jc w:val="center"/>
              <w:rPr>
                <w:rFonts w:ascii="Times New Roman" w:hAnsi="Times New Roman"/>
                <w:b/>
                <w:iCs/>
                <w:sz w:val="28"/>
                <w:szCs w:val="28"/>
                <w:lang w:eastAsia="ru-RU"/>
              </w:rPr>
            </w:pPr>
            <w:r w:rsidRPr="000B5218">
              <w:rPr>
                <w:rFonts w:ascii="Times New Roman" w:hAnsi="Times New Roman"/>
                <w:b/>
                <w:iCs/>
                <w:sz w:val="28"/>
                <w:szCs w:val="28"/>
                <w:lang w:eastAsia="ru-RU"/>
              </w:rPr>
              <w:t>Место проведения</w:t>
            </w:r>
          </w:p>
        </w:tc>
        <w:tc>
          <w:tcPr>
            <w:tcW w:w="1260" w:type="dxa"/>
          </w:tcPr>
          <w:p w:rsidR="00A756E3" w:rsidRPr="000B5218" w:rsidRDefault="00A756E3" w:rsidP="000B5218">
            <w:pPr>
              <w:spacing w:after="0" w:line="240" w:lineRule="auto"/>
              <w:jc w:val="center"/>
              <w:rPr>
                <w:rFonts w:ascii="Times New Roman" w:hAnsi="Times New Roman"/>
                <w:b/>
                <w:iCs/>
                <w:sz w:val="28"/>
                <w:szCs w:val="28"/>
                <w:lang w:eastAsia="ru-RU"/>
              </w:rPr>
            </w:pPr>
            <w:r w:rsidRPr="000B5218">
              <w:rPr>
                <w:rFonts w:ascii="Times New Roman" w:hAnsi="Times New Roman"/>
                <w:b/>
                <w:iCs/>
                <w:sz w:val="28"/>
                <w:szCs w:val="28"/>
                <w:lang w:eastAsia="ru-RU"/>
              </w:rPr>
              <w:t>Год проведения</w:t>
            </w:r>
          </w:p>
        </w:tc>
        <w:tc>
          <w:tcPr>
            <w:tcW w:w="1991" w:type="dxa"/>
          </w:tcPr>
          <w:p w:rsidR="00A756E3" w:rsidRPr="000B5218" w:rsidRDefault="00A756E3" w:rsidP="000B5218">
            <w:pPr>
              <w:spacing w:after="0" w:line="240" w:lineRule="auto"/>
              <w:jc w:val="center"/>
              <w:rPr>
                <w:rFonts w:ascii="Times New Roman" w:hAnsi="Times New Roman"/>
                <w:b/>
                <w:iCs/>
                <w:sz w:val="28"/>
                <w:szCs w:val="28"/>
                <w:lang w:eastAsia="ru-RU"/>
              </w:rPr>
            </w:pPr>
            <w:r w:rsidRPr="000B5218">
              <w:rPr>
                <w:rFonts w:ascii="Times New Roman" w:hAnsi="Times New Roman"/>
                <w:b/>
                <w:iCs/>
                <w:sz w:val="28"/>
                <w:szCs w:val="28"/>
                <w:lang w:eastAsia="ru-RU"/>
              </w:rPr>
              <w:t>Результат участия</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1.</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VII</w:t>
            </w:r>
            <w:r w:rsidRPr="000B5218">
              <w:rPr>
                <w:rFonts w:ascii="Times New Roman" w:hAnsi="Times New Roman"/>
                <w:iCs/>
                <w:sz w:val="28"/>
                <w:szCs w:val="28"/>
                <w:lang w:eastAsia="ru-RU"/>
              </w:rPr>
              <w:t xml:space="preserve"> городской конкурс «Юный краевед»</w:t>
            </w:r>
          </w:p>
          <w:p w:rsidR="00A756E3" w:rsidRPr="000B5218" w:rsidRDefault="00A756E3" w:rsidP="000B5218">
            <w:pPr>
              <w:spacing w:after="0" w:line="240" w:lineRule="auto"/>
              <w:jc w:val="both"/>
              <w:rPr>
                <w:rFonts w:ascii="Times New Roman" w:hAnsi="Times New Roman"/>
                <w:iCs/>
                <w:sz w:val="28"/>
                <w:szCs w:val="28"/>
                <w:lang w:eastAsia="ru-RU"/>
              </w:rPr>
            </w:pP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 xml:space="preserve">Управление социального развития администрации </w:t>
            </w:r>
            <w:proofErr w:type="spellStart"/>
            <w:r w:rsidRPr="000B5218">
              <w:rPr>
                <w:rFonts w:ascii="Times New Roman" w:hAnsi="Times New Roman"/>
                <w:iCs/>
                <w:sz w:val="28"/>
                <w:szCs w:val="28"/>
                <w:lang w:eastAsia="ru-RU"/>
              </w:rPr>
              <w:t>г.о.Похвистнево</w:t>
            </w:r>
            <w:proofErr w:type="spellEnd"/>
            <w:r w:rsidRPr="000B5218">
              <w:rPr>
                <w:rFonts w:ascii="Times New Roman" w:hAnsi="Times New Roman"/>
                <w:iCs/>
                <w:sz w:val="28"/>
                <w:szCs w:val="28"/>
                <w:lang w:eastAsia="ru-RU"/>
              </w:rPr>
              <w:t xml:space="preserve"> </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 xml:space="preserve">Краеведческий музей МБУК «Дом ремесел» </w:t>
            </w:r>
            <w:proofErr w:type="spellStart"/>
            <w:r w:rsidRPr="000B5218">
              <w:rPr>
                <w:rFonts w:ascii="Times New Roman" w:hAnsi="Times New Roman"/>
                <w:iCs/>
                <w:sz w:val="28"/>
                <w:szCs w:val="28"/>
                <w:lang w:eastAsia="ru-RU"/>
              </w:rPr>
              <w:t>г.о</w:t>
            </w:r>
            <w:proofErr w:type="spellEnd"/>
            <w:r w:rsidRPr="000B5218">
              <w:rPr>
                <w:rFonts w:ascii="Times New Roman" w:hAnsi="Times New Roman"/>
                <w:iCs/>
                <w:sz w:val="28"/>
                <w:szCs w:val="28"/>
                <w:lang w:eastAsia="ru-RU"/>
              </w:rPr>
              <w:t xml:space="preserve">. Похвистнево </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2016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1 место</w:t>
            </w:r>
            <w:r w:rsidRPr="000B5218">
              <w:rPr>
                <w:rFonts w:ascii="Times New Roman" w:hAnsi="Times New Roman"/>
                <w:iCs/>
                <w:sz w:val="28"/>
                <w:szCs w:val="28"/>
                <w:lang w:val="en-US" w:eastAsia="ru-RU"/>
              </w:rPr>
              <w:t xml:space="preserve"> </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 xml:space="preserve">Районный форум «Умы и таланты Земли </w:t>
            </w:r>
            <w:proofErr w:type="spellStart"/>
            <w:r w:rsidRPr="000B5218">
              <w:rPr>
                <w:rFonts w:ascii="Times New Roman" w:hAnsi="Times New Roman"/>
                <w:iCs/>
                <w:sz w:val="28"/>
                <w:szCs w:val="28"/>
                <w:lang w:eastAsia="ru-RU"/>
              </w:rPr>
              <w:t>Похвистневской</w:t>
            </w:r>
            <w:proofErr w:type="spellEnd"/>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 xml:space="preserve">ЦВР «Эврика»-филиал ГБОУ СОШ им. Н.С. </w:t>
            </w:r>
            <w:proofErr w:type="spellStart"/>
            <w:r w:rsidRPr="000B5218">
              <w:rPr>
                <w:rFonts w:ascii="Times New Roman" w:hAnsi="Times New Roman"/>
                <w:iCs/>
                <w:sz w:val="28"/>
                <w:szCs w:val="28"/>
                <w:lang w:eastAsia="ru-RU"/>
              </w:rPr>
              <w:t>Доровского</w:t>
            </w:r>
            <w:proofErr w:type="spellEnd"/>
            <w:r w:rsidRPr="000B5218">
              <w:rPr>
                <w:rFonts w:ascii="Times New Roman" w:hAnsi="Times New Roman"/>
                <w:iCs/>
                <w:sz w:val="28"/>
                <w:szCs w:val="28"/>
                <w:lang w:eastAsia="ru-RU"/>
              </w:rPr>
              <w:t xml:space="preserve"> с. </w:t>
            </w:r>
            <w:proofErr w:type="spellStart"/>
            <w:r w:rsidRPr="000B5218">
              <w:rPr>
                <w:rFonts w:ascii="Times New Roman" w:hAnsi="Times New Roman"/>
                <w:iCs/>
                <w:sz w:val="28"/>
                <w:szCs w:val="28"/>
                <w:lang w:eastAsia="ru-RU"/>
              </w:rPr>
              <w:t>Подбельск</w:t>
            </w:r>
            <w:proofErr w:type="spellEnd"/>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 xml:space="preserve">ГБОУ СОШ им. Н.С. </w:t>
            </w:r>
            <w:proofErr w:type="spellStart"/>
            <w:r w:rsidRPr="000B5218">
              <w:rPr>
                <w:rFonts w:ascii="Times New Roman" w:hAnsi="Times New Roman"/>
                <w:iCs/>
                <w:sz w:val="28"/>
                <w:szCs w:val="28"/>
                <w:lang w:eastAsia="ru-RU"/>
              </w:rPr>
              <w:t>Доровского</w:t>
            </w:r>
            <w:proofErr w:type="spellEnd"/>
            <w:r w:rsidRPr="000B5218">
              <w:rPr>
                <w:rFonts w:ascii="Times New Roman" w:hAnsi="Times New Roman"/>
                <w:iCs/>
                <w:sz w:val="28"/>
                <w:szCs w:val="28"/>
                <w:lang w:eastAsia="ru-RU"/>
              </w:rPr>
              <w:t xml:space="preserve"> с. </w:t>
            </w:r>
            <w:proofErr w:type="spellStart"/>
            <w:r w:rsidRPr="000B5218">
              <w:rPr>
                <w:rFonts w:ascii="Times New Roman" w:hAnsi="Times New Roman"/>
                <w:iCs/>
                <w:sz w:val="28"/>
                <w:szCs w:val="28"/>
                <w:lang w:eastAsia="ru-RU"/>
              </w:rPr>
              <w:t>Подбельск</w:t>
            </w:r>
            <w:proofErr w:type="spellEnd"/>
            <w:r w:rsidRPr="000B5218">
              <w:rPr>
                <w:rFonts w:ascii="Times New Roman" w:hAnsi="Times New Roman"/>
                <w:iCs/>
                <w:sz w:val="28"/>
                <w:szCs w:val="28"/>
                <w:lang w:eastAsia="ru-RU"/>
              </w:rPr>
              <w:t xml:space="preserve"> </w:t>
            </w:r>
            <w:proofErr w:type="spellStart"/>
            <w:r w:rsidRPr="000B5218">
              <w:rPr>
                <w:rFonts w:ascii="Times New Roman" w:hAnsi="Times New Roman"/>
                <w:iCs/>
                <w:sz w:val="28"/>
                <w:szCs w:val="28"/>
                <w:lang w:eastAsia="ru-RU"/>
              </w:rPr>
              <w:t>м.р.Похвист</w:t>
            </w:r>
            <w:proofErr w:type="spellEnd"/>
            <w:r w:rsidRPr="000B5218">
              <w:rPr>
                <w:rFonts w:ascii="Times New Roman" w:hAnsi="Times New Roman"/>
                <w:iCs/>
                <w:sz w:val="28"/>
                <w:szCs w:val="28"/>
                <w:lang w:eastAsia="ru-RU"/>
              </w:rPr>
              <w:t>-невский</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2017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II</w:t>
            </w:r>
            <w:r w:rsidRPr="000B5218">
              <w:rPr>
                <w:rFonts w:ascii="Times New Roman" w:hAnsi="Times New Roman"/>
                <w:iCs/>
                <w:sz w:val="28"/>
                <w:szCs w:val="28"/>
                <w:lang w:eastAsia="ru-RU"/>
              </w:rPr>
              <w:t xml:space="preserve"> место</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3.</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Окружной конкурс творческих работ учащихся «Интеллект. Творчество. Фантазия» (Секция «Историческое краеведение)</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СВУ МО и Н СО</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 Похвистнево</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2017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II</w:t>
            </w:r>
            <w:r w:rsidRPr="000B5218">
              <w:rPr>
                <w:rFonts w:ascii="Times New Roman" w:hAnsi="Times New Roman"/>
                <w:iCs/>
                <w:sz w:val="28"/>
                <w:szCs w:val="28"/>
                <w:lang w:eastAsia="ru-RU"/>
              </w:rPr>
              <w:t xml:space="preserve"> место</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4.</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Открытое окружное образовательное событие, посвященное 72-й годовщине Победы советского народа в Великой Отечественной войне, «Мы помним! Мы гордимся!»</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СВУ МО и Н СО</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 xml:space="preserve">ГБОУ ООШ с. Большой Толкай </w:t>
            </w:r>
            <w:proofErr w:type="spellStart"/>
            <w:r w:rsidRPr="000B5218">
              <w:rPr>
                <w:rFonts w:ascii="Times New Roman" w:hAnsi="Times New Roman"/>
                <w:iCs/>
                <w:sz w:val="28"/>
                <w:szCs w:val="28"/>
                <w:lang w:eastAsia="ru-RU"/>
              </w:rPr>
              <w:t>м.р.Похвистневский</w:t>
            </w:r>
            <w:proofErr w:type="spellEnd"/>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2017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Участие</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5.</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Окружной конкурс литературно-творческих работ «Куйбышев – запасная столица. Полководцы Победы».</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СВУ МО и Н СО</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 Похвистнево</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2017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1 место</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6.</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Окружная научно-практическая конференция студентов и старшеклассников «В профессию через науку и творчество»</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ГБПОУ ГКП</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 Похвистнево</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2017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Победители в номинации «Творческий подход в решении проблемы»</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lastRenderedPageBreak/>
              <w:t>7.</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Конкурс литературно-творческих работ Окружных Патриотических чтений</w:t>
            </w:r>
          </w:p>
          <w:p w:rsidR="00A756E3" w:rsidRPr="000B5218" w:rsidRDefault="00A756E3" w:rsidP="000B5218">
            <w:pPr>
              <w:spacing w:after="0" w:line="240" w:lineRule="auto"/>
              <w:jc w:val="both"/>
              <w:rPr>
                <w:rFonts w:ascii="Times New Roman" w:hAnsi="Times New Roman"/>
                <w:iCs/>
                <w:sz w:val="28"/>
                <w:szCs w:val="28"/>
                <w:lang w:eastAsia="ru-RU"/>
              </w:rPr>
            </w:pP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СВУ МО и Н СО</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color w:val="000000"/>
                <w:sz w:val="28"/>
                <w:szCs w:val="28"/>
                <w:shd w:val="clear" w:color="auto" w:fill="FFFFFF"/>
                <w:lang w:eastAsia="ru-RU"/>
              </w:rPr>
              <w:t xml:space="preserve">ГБОУ СОШ им. П.В. Кравцова </w:t>
            </w:r>
            <w:proofErr w:type="spellStart"/>
            <w:r w:rsidRPr="000B5218">
              <w:rPr>
                <w:rFonts w:ascii="Times New Roman" w:hAnsi="Times New Roman"/>
                <w:color w:val="000000"/>
                <w:sz w:val="28"/>
                <w:szCs w:val="28"/>
                <w:shd w:val="clear" w:color="auto" w:fill="FFFFFF"/>
                <w:lang w:eastAsia="ru-RU"/>
              </w:rPr>
              <w:t>с.Старопохвистнево</w:t>
            </w:r>
            <w:proofErr w:type="spellEnd"/>
            <w:r w:rsidRPr="000B5218">
              <w:rPr>
                <w:rFonts w:ascii="Times New Roman" w:hAnsi="Times New Roman"/>
                <w:color w:val="000000"/>
                <w:sz w:val="28"/>
                <w:szCs w:val="28"/>
                <w:shd w:val="clear" w:color="auto" w:fill="FFFFFF"/>
                <w:lang w:eastAsia="ru-RU"/>
              </w:rPr>
              <w:t xml:space="preserve"> </w:t>
            </w:r>
            <w:proofErr w:type="spellStart"/>
            <w:r w:rsidRPr="000B5218">
              <w:rPr>
                <w:rFonts w:ascii="Times New Roman" w:hAnsi="Times New Roman"/>
                <w:color w:val="000000"/>
                <w:sz w:val="28"/>
                <w:szCs w:val="28"/>
                <w:shd w:val="clear" w:color="auto" w:fill="FFFFFF"/>
                <w:lang w:eastAsia="ru-RU"/>
              </w:rPr>
              <w:t>м.р.Похвистневский</w:t>
            </w:r>
            <w:proofErr w:type="spellEnd"/>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2018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II</w:t>
            </w:r>
            <w:r w:rsidRPr="000B5218">
              <w:rPr>
                <w:rFonts w:ascii="Times New Roman" w:hAnsi="Times New Roman"/>
                <w:iCs/>
                <w:sz w:val="28"/>
                <w:szCs w:val="28"/>
                <w:lang w:eastAsia="ru-RU"/>
              </w:rPr>
              <w:t xml:space="preserve"> место</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8.</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Окружные мероприятия гражданско-патриотической направленности «Выборы глазами молодых»</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СВУ МО и Н СО</w:t>
            </w:r>
          </w:p>
        </w:tc>
        <w:tc>
          <w:tcPr>
            <w:tcW w:w="2520" w:type="dxa"/>
          </w:tcPr>
          <w:p w:rsidR="00A756E3" w:rsidRPr="000B5218" w:rsidRDefault="00A756E3" w:rsidP="000B5218">
            <w:pPr>
              <w:spacing w:after="0" w:line="240" w:lineRule="auto"/>
              <w:jc w:val="both"/>
              <w:rPr>
                <w:rFonts w:ascii="Times New Roman" w:hAnsi="Times New Roman"/>
                <w:color w:val="000000"/>
                <w:sz w:val="28"/>
                <w:szCs w:val="28"/>
                <w:shd w:val="clear" w:color="auto" w:fill="FFFFFF"/>
                <w:lang w:eastAsia="ru-RU"/>
              </w:rPr>
            </w:pPr>
            <w:r w:rsidRPr="000B5218">
              <w:rPr>
                <w:rFonts w:ascii="Times New Roman" w:hAnsi="Times New Roman"/>
                <w:iCs/>
                <w:sz w:val="28"/>
                <w:szCs w:val="28"/>
                <w:lang w:eastAsia="ru-RU"/>
              </w:rPr>
              <w:t>г. Похвистнево</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2018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III</w:t>
            </w:r>
            <w:r w:rsidRPr="000B5218">
              <w:rPr>
                <w:rFonts w:ascii="Times New Roman" w:hAnsi="Times New Roman"/>
                <w:iCs/>
                <w:sz w:val="28"/>
                <w:szCs w:val="28"/>
                <w:lang w:eastAsia="ru-RU"/>
              </w:rPr>
              <w:t xml:space="preserve"> место</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9.</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Областной конкурс творческих работ обучающихся «Война глазами детей» (номинация «Сочинение»)</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ГБОУ ДОД ЦРТ ДПО ЦСМ</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 Самара</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2016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II</w:t>
            </w:r>
            <w:r w:rsidRPr="000B5218">
              <w:rPr>
                <w:rFonts w:ascii="Times New Roman" w:hAnsi="Times New Roman"/>
                <w:iCs/>
                <w:sz w:val="28"/>
                <w:szCs w:val="28"/>
                <w:lang w:eastAsia="ru-RU"/>
              </w:rPr>
              <w:t xml:space="preserve"> место</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10.</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Областной конкурс творческих работ обучающихся «Война глазами детей» (номинация «Сочинение»)</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ГБОУ ДОД ЦРТ ДПО ЦСМ</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 Самара</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2016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III</w:t>
            </w:r>
            <w:r w:rsidRPr="000B5218">
              <w:rPr>
                <w:rFonts w:ascii="Times New Roman" w:hAnsi="Times New Roman"/>
                <w:iCs/>
                <w:sz w:val="28"/>
                <w:szCs w:val="28"/>
                <w:lang w:eastAsia="ru-RU"/>
              </w:rPr>
              <w:t xml:space="preserve"> место</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11.</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IV</w:t>
            </w:r>
            <w:r w:rsidRPr="000B5218">
              <w:rPr>
                <w:rFonts w:ascii="Times New Roman" w:hAnsi="Times New Roman"/>
                <w:iCs/>
                <w:sz w:val="28"/>
                <w:szCs w:val="28"/>
                <w:lang w:eastAsia="ru-RU"/>
              </w:rPr>
              <w:t>Областной конкурс социально значимых проектов учащихся «Моя страна-моя Россия» (номинация «Я – гражданин Великой России»)</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ГБОУ ДОД ЦРТ ДПО ЦСМ</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 Самара</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2016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II</w:t>
            </w:r>
            <w:r w:rsidRPr="000B5218">
              <w:rPr>
                <w:rFonts w:ascii="Times New Roman" w:hAnsi="Times New Roman"/>
                <w:iCs/>
                <w:sz w:val="28"/>
                <w:szCs w:val="28"/>
                <w:lang w:eastAsia="ru-RU"/>
              </w:rPr>
              <w:t xml:space="preserve"> место</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12.</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Областной конкурс краеведческих исследований образовательных учреждений Самарской области «Мой край – земля Самарская»</w:t>
            </w:r>
          </w:p>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(номинация «Лучшая краеведческая экспедиция»)</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ГБОУ ДОД ЦРТ ДПО ЦСМ</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 Самара</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2016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II</w:t>
            </w:r>
            <w:r w:rsidRPr="000B5218">
              <w:rPr>
                <w:rFonts w:ascii="Times New Roman" w:hAnsi="Times New Roman"/>
                <w:iCs/>
                <w:sz w:val="28"/>
                <w:szCs w:val="28"/>
                <w:lang w:eastAsia="ru-RU"/>
              </w:rPr>
              <w:t xml:space="preserve"> место</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13.</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Областной конкурс краеведческих исследований образовательных учреждений Самарской области «Мой край – земля Самарская» (номинация «Лучшая краеведческое открытие (находка)»)</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ГБОУ ДОД ЦРТ ДПО ЦСМ</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 Самара</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2016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III</w:t>
            </w:r>
            <w:r w:rsidRPr="000B5218">
              <w:rPr>
                <w:rFonts w:ascii="Times New Roman" w:hAnsi="Times New Roman"/>
                <w:iCs/>
                <w:sz w:val="28"/>
                <w:szCs w:val="28"/>
                <w:lang w:eastAsia="ru-RU"/>
              </w:rPr>
              <w:t xml:space="preserve"> место</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14.</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Областной литературно-творческий конкурс «Живет Победа в поколеньях»</w:t>
            </w:r>
          </w:p>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(Номинация «Очерк эссе рассказ»)</w:t>
            </w:r>
          </w:p>
          <w:p w:rsidR="00A756E3" w:rsidRPr="000B5218" w:rsidRDefault="00A756E3" w:rsidP="000B5218">
            <w:pPr>
              <w:spacing w:after="0" w:line="240" w:lineRule="auto"/>
              <w:jc w:val="both"/>
              <w:rPr>
                <w:rFonts w:ascii="Times New Roman" w:hAnsi="Times New Roman"/>
                <w:iCs/>
                <w:sz w:val="28"/>
                <w:szCs w:val="28"/>
                <w:lang w:eastAsia="ru-RU"/>
              </w:rPr>
            </w:pP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ГБОУ ДО СО СДДЮТ</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 Самара</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30.03.</w:t>
            </w:r>
          </w:p>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2016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 xml:space="preserve">Диплом за искренность раскрытия темы </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lastRenderedPageBreak/>
              <w:t>15.</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VI</w:t>
            </w:r>
            <w:r w:rsidRPr="000B5218">
              <w:rPr>
                <w:rFonts w:ascii="Times New Roman" w:hAnsi="Times New Roman"/>
                <w:iCs/>
                <w:sz w:val="28"/>
                <w:szCs w:val="28"/>
                <w:lang w:eastAsia="ru-RU"/>
              </w:rPr>
              <w:t xml:space="preserve"> Областной конкурс социальных проектов активистов ученического самоуправления «Будущее зависит от нас», посвященный году Экологии (номинация «Наш социальный проект»)</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СДДЮТ</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 Самара</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29.04.</w:t>
            </w:r>
          </w:p>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2017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II</w:t>
            </w:r>
            <w:r w:rsidRPr="000B5218">
              <w:rPr>
                <w:rFonts w:ascii="Times New Roman" w:hAnsi="Times New Roman"/>
                <w:iCs/>
                <w:sz w:val="28"/>
                <w:szCs w:val="28"/>
                <w:lang w:eastAsia="ru-RU"/>
              </w:rPr>
              <w:t xml:space="preserve"> место</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16.</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Областной конкурс литературно-творческих работ «Куйбышев – запасная столица, посвященный Параду Памяти»</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ГБОУ ДО СО СДДЮТ</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 Самара</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2017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val="en-US" w:eastAsia="ru-RU"/>
              </w:rPr>
              <w:t>III</w:t>
            </w:r>
            <w:r w:rsidRPr="000B5218">
              <w:rPr>
                <w:rFonts w:ascii="Times New Roman" w:hAnsi="Times New Roman"/>
                <w:iCs/>
                <w:sz w:val="28"/>
                <w:szCs w:val="28"/>
                <w:lang w:eastAsia="ru-RU"/>
              </w:rPr>
              <w:t xml:space="preserve"> место</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17.</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Областная научно-практическая конференция студентов и старшеклассников «В профессию через науку и творчество» (номинация «Практическая значимость работы»)</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ГБПОУ ГКП</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 Похвистнево</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2018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Диплом за лучшее представление учебно-исследовательской работы</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18.</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Областной конкурс краеведческих исследований учащихся Самарской области «Мой край – земля Самарская (номинация «Историко-культурное наследие родного края»)</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ОЦДЮТК ЦСМ</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 Самара</w:t>
            </w: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2018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Pr>
                <w:rFonts w:ascii="Times New Roman" w:hAnsi="Times New Roman"/>
                <w:iCs/>
                <w:sz w:val="28"/>
                <w:szCs w:val="28"/>
                <w:lang w:eastAsia="ru-RU"/>
              </w:rPr>
              <w:t>Грамота за активное и качествен</w:t>
            </w:r>
            <w:r w:rsidRPr="000B5218">
              <w:rPr>
                <w:rFonts w:ascii="Times New Roman" w:hAnsi="Times New Roman"/>
                <w:iCs/>
                <w:sz w:val="28"/>
                <w:szCs w:val="28"/>
                <w:lang w:eastAsia="ru-RU"/>
              </w:rPr>
              <w:t>ное участие</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19.</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Областная научно-практическая конференция школьников «История моей семьи – страница многовековой истории»</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ГБОУ ДО СО СДДЮТ</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proofErr w:type="spellStart"/>
            <w:r w:rsidRPr="000B5218">
              <w:rPr>
                <w:rFonts w:ascii="Times New Roman" w:hAnsi="Times New Roman"/>
                <w:iCs/>
                <w:sz w:val="28"/>
                <w:szCs w:val="28"/>
                <w:lang w:eastAsia="ru-RU"/>
              </w:rPr>
              <w:t>г.Самара</w:t>
            </w:r>
            <w:proofErr w:type="spellEnd"/>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2018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Диплом лауреата 1 степени</w:t>
            </w:r>
          </w:p>
        </w:tc>
      </w:tr>
      <w:tr w:rsidR="00A756E3" w:rsidRPr="000E683D" w:rsidTr="00BE15E8">
        <w:tc>
          <w:tcPr>
            <w:tcW w:w="709" w:type="dxa"/>
          </w:tcPr>
          <w:p w:rsidR="00A756E3" w:rsidRPr="000B5218" w:rsidRDefault="00A756E3" w:rsidP="000B5218">
            <w:pPr>
              <w:spacing w:after="0" w:line="240" w:lineRule="auto"/>
              <w:jc w:val="both"/>
              <w:rPr>
                <w:rFonts w:ascii="Times New Roman" w:hAnsi="Times New Roman"/>
                <w:iCs/>
                <w:color w:val="C00000"/>
                <w:sz w:val="28"/>
                <w:szCs w:val="28"/>
                <w:lang w:eastAsia="ru-RU"/>
              </w:rPr>
            </w:pPr>
            <w:r w:rsidRPr="000B5218">
              <w:rPr>
                <w:rFonts w:ascii="Times New Roman" w:hAnsi="Times New Roman"/>
                <w:iCs/>
                <w:sz w:val="28"/>
                <w:szCs w:val="28"/>
                <w:lang w:eastAsia="ru-RU"/>
              </w:rPr>
              <w:t>20.</w:t>
            </w:r>
          </w:p>
        </w:tc>
        <w:tc>
          <w:tcPr>
            <w:tcW w:w="6206"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Всероссийский конкурс научно-исследовательских и творческих работ «Моя Россия»</w:t>
            </w:r>
          </w:p>
        </w:tc>
        <w:tc>
          <w:tcPr>
            <w:tcW w:w="234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Общероссийский инновационный проект «Моя Россия»</w:t>
            </w:r>
          </w:p>
        </w:tc>
        <w:tc>
          <w:tcPr>
            <w:tcW w:w="2520" w:type="dxa"/>
          </w:tcPr>
          <w:p w:rsidR="00A756E3" w:rsidRPr="000B5218" w:rsidRDefault="00A756E3" w:rsidP="000B5218">
            <w:pPr>
              <w:spacing w:after="0" w:line="240" w:lineRule="auto"/>
              <w:jc w:val="both"/>
              <w:rPr>
                <w:rFonts w:ascii="Times New Roman" w:hAnsi="Times New Roman"/>
                <w:iCs/>
                <w:sz w:val="28"/>
                <w:szCs w:val="28"/>
                <w:lang w:eastAsia="ru-RU"/>
              </w:rPr>
            </w:pPr>
          </w:p>
        </w:tc>
        <w:tc>
          <w:tcPr>
            <w:tcW w:w="1260"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2018 г.</w:t>
            </w:r>
          </w:p>
        </w:tc>
        <w:tc>
          <w:tcPr>
            <w:tcW w:w="1991" w:type="dxa"/>
          </w:tcPr>
          <w:p w:rsidR="00A756E3" w:rsidRPr="000B5218" w:rsidRDefault="00A756E3" w:rsidP="000B5218">
            <w:pPr>
              <w:spacing w:after="0" w:line="240" w:lineRule="auto"/>
              <w:jc w:val="both"/>
              <w:rPr>
                <w:rFonts w:ascii="Times New Roman" w:hAnsi="Times New Roman"/>
                <w:iCs/>
                <w:sz w:val="28"/>
                <w:szCs w:val="28"/>
                <w:lang w:eastAsia="ru-RU"/>
              </w:rPr>
            </w:pPr>
            <w:r w:rsidRPr="000B5218">
              <w:rPr>
                <w:rFonts w:ascii="Times New Roman" w:hAnsi="Times New Roman"/>
                <w:iCs/>
                <w:sz w:val="28"/>
                <w:szCs w:val="28"/>
                <w:lang w:eastAsia="ru-RU"/>
              </w:rPr>
              <w:t>Диплом победителя 2 степени</w:t>
            </w:r>
          </w:p>
        </w:tc>
      </w:tr>
    </w:tbl>
    <w:p w:rsidR="00A756E3" w:rsidRPr="000B5218" w:rsidRDefault="00A756E3" w:rsidP="000B5218">
      <w:pPr>
        <w:spacing w:after="0" w:line="240" w:lineRule="auto"/>
        <w:jc w:val="both"/>
        <w:rPr>
          <w:rFonts w:ascii="Times New Roman" w:hAnsi="Times New Roman"/>
          <w:iCs/>
          <w:color w:val="C00000"/>
          <w:sz w:val="28"/>
          <w:szCs w:val="28"/>
          <w:lang w:eastAsia="ru-RU"/>
        </w:rPr>
      </w:pPr>
    </w:p>
    <w:p w:rsidR="00A756E3" w:rsidRPr="000B5218" w:rsidRDefault="00A756E3" w:rsidP="000B5218">
      <w:pPr>
        <w:spacing w:after="0" w:line="240" w:lineRule="auto"/>
        <w:rPr>
          <w:rFonts w:ascii="Times New Roman" w:hAnsi="Times New Roman"/>
          <w:sz w:val="24"/>
          <w:szCs w:val="24"/>
          <w:lang w:eastAsia="ru-RU"/>
        </w:rPr>
      </w:pPr>
    </w:p>
    <w:p w:rsidR="00A756E3" w:rsidRPr="000B5218" w:rsidRDefault="00A756E3" w:rsidP="000B5218">
      <w:pPr>
        <w:spacing w:after="0" w:line="240" w:lineRule="auto"/>
        <w:rPr>
          <w:rFonts w:ascii="Times New Roman" w:hAnsi="Times New Roman"/>
          <w:sz w:val="24"/>
          <w:szCs w:val="24"/>
          <w:lang w:eastAsia="ru-RU"/>
        </w:rPr>
      </w:pPr>
    </w:p>
    <w:p w:rsidR="00A756E3" w:rsidRPr="000B5218" w:rsidRDefault="00A756E3" w:rsidP="000B5218">
      <w:pPr>
        <w:spacing w:after="0" w:line="240" w:lineRule="auto"/>
        <w:jc w:val="center"/>
        <w:rPr>
          <w:rFonts w:ascii="Times New Roman" w:hAnsi="Times New Roman"/>
          <w:b/>
          <w:sz w:val="28"/>
          <w:szCs w:val="28"/>
          <w:lang w:eastAsia="ru-RU"/>
        </w:rPr>
      </w:pPr>
    </w:p>
    <w:p w:rsidR="00A756E3" w:rsidRPr="000B5218" w:rsidRDefault="00A756E3" w:rsidP="000B5218">
      <w:pPr>
        <w:spacing w:after="0" w:line="240" w:lineRule="auto"/>
        <w:jc w:val="center"/>
        <w:rPr>
          <w:rFonts w:ascii="Times New Roman" w:hAnsi="Times New Roman"/>
          <w:b/>
          <w:sz w:val="28"/>
          <w:szCs w:val="28"/>
          <w:lang w:eastAsia="ru-RU"/>
        </w:rPr>
      </w:pPr>
    </w:p>
    <w:p w:rsidR="00A756E3" w:rsidRPr="000B5218" w:rsidRDefault="00A756E3" w:rsidP="000B5218">
      <w:pPr>
        <w:spacing w:after="0" w:line="240" w:lineRule="auto"/>
        <w:jc w:val="center"/>
        <w:rPr>
          <w:rFonts w:ascii="Times New Roman" w:hAnsi="Times New Roman"/>
          <w:b/>
          <w:sz w:val="28"/>
          <w:szCs w:val="28"/>
          <w:lang w:eastAsia="ru-RU"/>
        </w:rPr>
      </w:pPr>
    </w:p>
    <w:p w:rsidR="00A756E3" w:rsidRPr="000B5218" w:rsidRDefault="00A756E3" w:rsidP="000B5218">
      <w:pPr>
        <w:spacing w:after="0" w:line="360" w:lineRule="auto"/>
        <w:jc w:val="center"/>
        <w:rPr>
          <w:rFonts w:ascii="Times New Roman" w:hAnsi="Times New Roman"/>
          <w:b/>
          <w:sz w:val="28"/>
          <w:szCs w:val="28"/>
          <w:lang w:eastAsia="ru-RU"/>
        </w:rPr>
      </w:pPr>
      <w:r w:rsidRPr="000B5218">
        <w:rPr>
          <w:rFonts w:ascii="Times New Roman" w:hAnsi="Times New Roman"/>
          <w:b/>
          <w:sz w:val="28"/>
          <w:szCs w:val="28"/>
          <w:lang w:eastAsia="ru-RU"/>
        </w:rPr>
        <w:lastRenderedPageBreak/>
        <w:t>Приложение 2.  Транслирование опыта педагогами</w:t>
      </w:r>
    </w:p>
    <w:p w:rsidR="00A756E3" w:rsidRPr="000B5218" w:rsidRDefault="00A756E3" w:rsidP="000B5218">
      <w:pPr>
        <w:spacing w:after="0" w:line="360" w:lineRule="auto"/>
        <w:jc w:val="center"/>
        <w:rPr>
          <w:rFonts w:ascii="Times New Roman" w:hAnsi="Times New Roman"/>
          <w:b/>
          <w:sz w:val="28"/>
          <w:szCs w:val="28"/>
          <w:lang w:eastAsia="ru-RU"/>
        </w:rPr>
      </w:pPr>
      <w:r w:rsidRPr="000B5218">
        <w:rPr>
          <w:rFonts w:ascii="Times New Roman" w:hAnsi="Times New Roman"/>
          <w:b/>
          <w:sz w:val="28"/>
          <w:szCs w:val="28"/>
          <w:lang w:eastAsia="ru-RU"/>
        </w:rPr>
        <w:t>практических результатов своей профессиональной деятельности по реализации проекта</w:t>
      </w:r>
    </w:p>
    <w:tbl>
      <w:tblPr>
        <w:tblW w:w="154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9000"/>
        <w:gridCol w:w="2340"/>
        <w:gridCol w:w="2520"/>
        <w:gridCol w:w="1080"/>
      </w:tblGrid>
      <w:tr w:rsidR="00A756E3" w:rsidRPr="000E683D" w:rsidTr="00E30895">
        <w:tc>
          <w:tcPr>
            <w:tcW w:w="54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w:t>
            </w:r>
          </w:p>
        </w:tc>
        <w:tc>
          <w:tcPr>
            <w:tcW w:w="9000" w:type="dxa"/>
          </w:tcPr>
          <w:p w:rsidR="00A756E3" w:rsidRPr="000B5218" w:rsidRDefault="00A756E3" w:rsidP="000B5218">
            <w:pPr>
              <w:spacing w:after="0" w:line="240" w:lineRule="auto"/>
              <w:jc w:val="center"/>
              <w:rPr>
                <w:rFonts w:ascii="Times New Roman" w:hAnsi="Times New Roman"/>
                <w:b/>
                <w:sz w:val="28"/>
                <w:szCs w:val="28"/>
                <w:lang w:eastAsia="ru-RU"/>
              </w:rPr>
            </w:pPr>
            <w:r w:rsidRPr="000B5218">
              <w:rPr>
                <w:rFonts w:ascii="Times New Roman" w:hAnsi="Times New Roman"/>
                <w:b/>
                <w:sz w:val="28"/>
                <w:szCs w:val="28"/>
                <w:lang w:eastAsia="ru-RU"/>
              </w:rPr>
              <w:t>Название конференции, семинара или др. мероприятия</w:t>
            </w:r>
          </w:p>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b/>
                <w:sz w:val="28"/>
                <w:szCs w:val="28"/>
                <w:lang w:eastAsia="ru-RU"/>
              </w:rPr>
              <w:t xml:space="preserve"> с указанием статуса </w:t>
            </w:r>
          </w:p>
          <w:p w:rsidR="00A756E3" w:rsidRPr="000B5218" w:rsidRDefault="00A756E3" w:rsidP="000B5218">
            <w:pPr>
              <w:spacing w:after="0" w:line="240" w:lineRule="auto"/>
              <w:jc w:val="center"/>
              <w:rPr>
                <w:rFonts w:ascii="Times New Roman" w:hAnsi="Times New Roman"/>
                <w:sz w:val="28"/>
                <w:szCs w:val="28"/>
                <w:lang w:eastAsia="ru-RU"/>
              </w:rPr>
            </w:pPr>
          </w:p>
        </w:tc>
        <w:tc>
          <w:tcPr>
            <w:tcW w:w="2340" w:type="dxa"/>
          </w:tcPr>
          <w:p w:rsidR="00A756E3" w:rsidRPr="000B5218" w:rsidRDefault="00A756E3" w:rsidP="000B5218">
            <w:pPr>
              <w:spacing w:after="0" w:line="240" w:lineRule="auto"/>
              <w:jc w:val="center"/>
              <w:rPr>
                <w:rFonts w:ascii="Times New Roman" w:hAnsi="Times New Roman"/>
                <w:b/>
                <w:sz w:val="28"/>
                <w:szCs w:val="28"/>
                <w:lang w:eastAsia="ru-RU"/>
              </w:rPr>
            </w:pPr>
            <w:r w:rsidRPr="000B5218">
              <w:rPr>
                <w:rFonts w:ascii="Times New Roman" w:hAnsi="Times New Roman"/>
                <w:b/>
                <w:sz w:val="28"/>
                <w:szCs w:val="28"/>
                <w:lang w:eastAsia="ru-RU"/>
              </w:rPr>
              <w:t xml:space="preserve">ФИО педагога, форма </w:t>
            </w:r>
          </w:p>
          <w:p w:rsidR="00A756E3" w:rsidRPr="000B5218" w:rsidRDefault="00A756E3" w:rsidP="000B5218">
            <w:pPr>
              <w:spacing w:after="0" w:line="240" w:lineRule="auto"/>
              <w:jc w:val="center"/>
              <w:rPr>
                <w:rFonts w:ascii="Times New Roman" w:hAnsi="Times New Roman"/>
                <w:b/>
                <w:sz w:val="28"/>
                <w:szCs w:val="28"/>
                <w:lang w:eastAsia="ru-RU"/>
              </w:rPr>
            </w:pPr>
            <w:r w:rsidRPr="000B5218">
              <w:rPr>
                <w:rFonts w:ascii="Times New Roman" w:hAnsi="Times New Roman"/>
                <w:b/>
                <w:sz w:val="28"/>
                <w:szCs w:val="28"/>
                <w:lang w:eastAsia="ru-RU"/>
              </w:rPr>
              <w:t>участия</w:t>
            </w:r>
          </w:p>
          <w:p w:rsidR="00A756E3" w:rsidRPr="000B5218" w:rsidRDefault="00A756E3" w:rsidP="000B5218">
            <w:pPr>
              <w:spacing w:after="0" w:line="240" w:lineRule="auto"/>
              <w:jc w:val="center"/>
              <w:rPr>
                <w:rFonts w:ascii="Times New Roman" w:hAnsi="Times New Roman"/>
                <w:sz w:val="28"/>
                <w:szCs w:val="28"/>
                <w:lang w:eastAsia="ru-RU"/>
              </w:rPr>
            </w:pPr>
          </w:p>
        </w:tc>
        <w:tc>
          <w:tcPr>
            <w:tcW w:w="252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b/>
                <w:sz w:val="28"/>
                <w:szCs w:val="28"/>
                <w:lang w:eastAsia="ru-RU"/>
              </w:rPr>
              <w:t>Документ, подтверждающий участие (</w:t>
            </w:r>
            <w:r w:rsidRPr="000B5218">
              <w:rPr>
                <w:rFonts w:ascii="Times New Roman" w:hAnsi="Times New Roman"/>
                <w:sz w:val="28"/>
                <w:szCs w:val="28"/>
                <w:lang w:eastAsia="ru-RU"/>
              </w:rPr>
              <w:t>диплом, сертификат)</w:t>
            </w:r>
          </w:p>
        </w:tc>
        <w:tc>
          <w:tcPr>
            <w:tcW w:w="1080" w:type="dxa"/>
          </w:tcPr>
          <w:p w:rsidR="00A756E3" w:rsidRPr="000B5218" w:rsidRDefault="00A756E3" w:rsidP="000B5218">
            <w:pPr>
              <w:spacing w:after="0" w:line="240" w:lineRule="auto"/>
              <w:jc w:val="center"/>
              <w:rPr>
                <w:rFonts w:ascii="Times New Roman" w:hAnsi="Times New Roman"/>
                <w:b/>
                <w:sz w:val="28"/>
                <w:szCs w:val="28"/>
                <w:lang w:eastAsia="ru-RU"/>
              </w:rPr>
            </w:pPr>
            <w:r w:rsidRPr="000B5218">
              <w:rPr>
                <w:rFonts w:ascii="Times New Roman" w:hAnsi="Times New Roman"/>
                <w:b/>
                <w:sz w:val="28"/>
                <w:szCs w:val="28"/>
                <w:lang w:eastAsia="ru-RU"/>
              </w:rPr>
              <w:t>Год</w:t>
            </w:r>
          </w:p>
        </w:tc>
      </w:tr>
      <w:tr w:rsidR="00A756E3" w:rsidRPr="000E683D" w:rsidTr="00E30895">
        <w:tc>
          <w:tcPr>
            <w:tcW w:w="54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1.</w:t>
            </w:r>
          </w:p>
        </w:tc>
        <w:tc>
          <w:tcPr>
            <w:tcW w:w="900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Межрегиональная научно-практическая конференция работников дополнительного образования детей «Воспитание детей и молодежи в современном образовательном пространстве»</w:t>
            </w:r>
          </w:p>
        </w:tc>
        <w:tc>
          <w:tcPr>
            <w:tcW w:w="234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Бурякова В.Н.,</w:t>
            </w:r>
          </w:p>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докладчик</w:t>
            </w:r>
          </w:p>
        </w:tc>
        <w:tc>
          <w:tcPr>
            <w:tcW w:w="252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Сертификат</w:t>
            </w:r>
          </w:p>
        </w:tc>
        <w:tc>
          <w:tcPr>
            <w:tcW w:w="108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2016 г.</w:t>
            </w:r>
          </w:p>
        </w:tc>
      </w:tr>
      <w:tr w:rsidR="00A756E3" w:rsidRPr="000E683D" w:rsidTr="00E30895">
        <w:tc>
          <w:tcPr>
            <w:tcW w:w="54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2.</w:t>
            </w:r>
          </w:p>
        </w:tc>
        <w:tc>
          <w:tcPr>
            <w:tcW w:w="900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Областной конкурс методических пособий (методических материалов) на лучшую организацию работы по патриотическому воспитанию среди обучающихся «Растим патриотов России» (номинация «Методика организации «Уроков мужества»)</w:t>
            </w:r>
          </w:p>
        </w:tc>
        <w:tc>
          <w:tcPr>
            <w:tcW w:w="234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 xml:space="preserve">Бурякова В.Н., </w:t>
            </w:r>
            <w:proofErr w:type="spellStart"/>
            <w:r w:rsidRPr="000B5218">
              <w:rPr>
                <w:rFonts w:ascii="Times New Roman" w:hAnsi="Times New Roman"/>
                <w:sz w:val="28"/>
                <w:szCs w:val="28"/>
                <w:lang w:eastAsia="ru-RU"/>
              </w:rPr>
              <w:t>Апанасова</w:t>
            </w:r>
            <w:proofErr w:type="spellEnd"/>
            <w:r w:rsidRPr="000B5218">
              <w:rPr>
                <w:rFonts w:ascii="Times New Roman" w:hAnsi="Times New Roman"/>
                <w:sz w:val="28"/>
                <w:szCs w:val="28"/>
                <w:lang w:eastAsia="ru-RU"/>
              </w:rPr>
              <w:t xml:space="preserve"> Т.Г.,</w:t>
            </w:r>
          </w:p>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призеры, 3 место</w:t>
            </w:r>
          </w:p>
        </w:tc>
        <w:tc>
          <w:tcPr>
            <w:tcW w:w="252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Диплом</w:t>
            </w:r>
          </w:p>
        </w:tc>
        <w:tc>
          <w:tcPr>
            <w:tcW w:w="108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2016 г.</w:t>
            </w:r>
          </w:p>
        </w:tc>
      </w:tr>
      <w:tr w:rsidR="00A756E3" w:rsidRPr="000E683D" w:rsidTr="00E30895">
        <w:tc>
          <w:tcPr>
            <w:tcW w:w="54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3.</w:t>
            </w:r>
          </w:p>
        </w:tc>
        <w:tc>
          <w:tcPr>
            <w:tcW w:w="900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Областной социальный конкурс «Дорогою добра» в рамках областной социально-педагогической программы по  развитию добровольчества «Молодежь в действии» (номинация «Творим добро вместе»)</w:t>
            </w:r>
          </w:p>
        </w:tc>
        <w:tc>
          <w:tcPr>
            <w:tcW w:w="234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Бурякова В.Н., призер, 2 место</w:t>
            </w:r>
          </w:p>
        </w:tc>
        <w:tc>
          <w:tcPr>
            <w:tcW w:w="252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Диплом</w:t>
            </w:r>
          </w:p>
        </w:tc>
        <w:tc>
          <w:tcPr>
            <w:tcW w:w="108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2017 г.</w:t>
            </w:r>
          </w:p>
        </w:tc>
      </w:tr>
      <w:tr w:rsidR="00A756E3" w:rsidRPr="000E683D" w:rsidTr="00E30895">
        <w:tc>
          <w:tcPr>
            <w:tcW w:w="54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4.</w:t>
            </w:r>
          </w:p>
        </w:tc>
        <w:tc>
          <w:tcPr>
            <w:tcW w:w="900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Межрегиональная научно-практическая конференция «Гражданское и патриотическое воспитание средствами музейной педагогики»</w:t>
            </w:r>
          </w:p>
        </w:tc>
        <w:tc>
          <w:tcPr>
            <w:tcW w:w="2340" w:type="dxa"/>
          </w:tcPr>
          <w:p w:rsidR="00A756E3" w:rsidRPr="000B5218" w:rsidRDefault="00A756E3" w:rsidP="000B5218">
            <w:pPr>
              <w:spacing w:after="0" w:line="240" w:lineRule="auto"/>
              <w:jc w:val="center"/>
              <w:rPr>
                <w:rFonts w:ascii="Times New Roman" w:hAnsi="Times New Roman"/>
                <w:sz w:val="28"/>
                <w:szCs w:val="28"/>
                <w:lang w:eastAsia="ru-RU"/>
              </w:rPr>
            </w:pPr>
            <w:proofErr w:type="spellStart"/>
            <w:r w:rsidRPr="000B5218">
              <w:rPr>
                <w:rFonts w:ascii="Times New Roman" w:hAnsi="Times New Roman"/>
                <w:sz w:val="28"/>
                <w:szCs w:val="28"/>
                <w:lang w:eastAsia="ru-RU"/>
              </w:rPr>
              <w:t>Апанасова</w:t>
            </w:r>
            <w:proofErr w:type="spellEnd"/>
            <w:r w:rsidRPr="000B5218">
              <w:rPr>
                <w:rFonts w:ascii="Times New Roman" w:hAnsi="Times New Roman"/>
                <w:sz w:val="28"/>
                <w:szCs w:val="28"/>
                <w:lang w:eastAsia="ru-RU"/>
              </w:rPr>
              <w:t xml:space="preserve"> Т.Г.,</w:t>
            </w:r>
          </w:p>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 xml:space="preserve">докладчик </w:t>
            </w:r>
          </w:p>
        </w:tc>
        <w:tc>
          <w:tcPr>
            <w:tcW w:w="252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 xml:space="preserve">Сертификат </w:t>
            </w:r>
          </w:p>
        </w:tc>
        <w:tc>
          <w:tcPr>
            <w:tcW w:w="108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2017 г.</w:t>
            </w:r>
          </w:p>
        </w:tc>
      </w:tr>
      <w:tr w:rsidR="00A756E3" w:rsidRPr="000E683D" w:rsidTr="00E30895">
        <w:tc>
          <w:tcPr>
            <w:tcW w:w="54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5.</w:t>
            </w:r>
          </w:p>
        </w:tc>
        <w:tc>
          <w:tcPr>
            <w:tcW w:w="900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Областная научно-практическая конференция «Организация и содержание туристско-краеведческого движения учащихся Самарской области «Отечество»</w:t>
            </w:r>
          </w:p>
        </w:tc>
        <w:tc>
          <w:tcPr>
            <w:tcW w:w="2340" w:type="dxa"/>
          </w:tcPr>
          <w:p w:rsidR="00A756E3" w:rsidRPr="000B5218" w:rsidRDefault="00A756E3" w:rsidP="000B5218">
            <w:pPr>
              <w:spacing w:after="0" w:line="240" w:lineRule="auto"/>
              <w:jc w:val="center"/>
              <w:rPr>
                <w:rFonts w:ascii="Times New Roman" w:hAnsi="Times New Roman"/>
                <w:sz w:val="28"/>
                <w:szCs w:val="28"/>
                <w:lang w:eastAsia="ru-RU"/>
              </w:rPr>
            </w:pPr>
            <w:proofErr w:type="spellStart"/>
            <w:r w:rsidRPr="000B5218">
              <w:rPr>
                <w:rFonts w:ascii="Times New Roman" w:hAnsi="Times New Roman"/>
                <w:sz w:val="28"/>
                <w:szCs w:val="28"/>
                <w:lang w:eastAsia="ru-RU"/>
              </w:rPr>
              <w:t>Апанасова</w:t>
            </w:r>
            <w:proofErr w:type="spellEnd"/>
            <w:r w:rsidRPr="000B5218">
              <w:rPr>
                <w:rFonts w:ascii="Times New Roman" w:hAnsi="Times New Roman"/>
                <w:sz w:val="28"/>
                <w:szCs w:val="28"/>
                <w:lang w:eastAsia="ru-RU"/>
              </w:rPr>
              <w:t xml:space="preserve"> Т.Г.,</w:t>
            </w:r>
          </w:p>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 xml:space="preserve">докладчик </w:t>
            </w:r>
          </w:p>
        </w:tc>
        <w:tc>
          <w:tcPr>
            <w:tcW w:w="252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Сертификат</w:t>
            </w:r>
          </w:p>
        </w:tc>
        <w:tc>
          <w:tcPr>
            <w:tcW w:w="108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2017 г.</w:t>
            </w:r>
          </w:p>
        </w:tc>
      </w:tr>
      <w:tr w:rsidR="00A756E3" w:rsidRPr="000E683D" w:rsidTr="00E30895">
        <w:tc>
          <w:tcPr>
            <w:tcW w:w="54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6.</w:t>
            </w:r>
          </w:p>
        </w:tc>
        <w:tc>
          <w:tcPr>
            <w:tcW w:w="900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Районный практико-ориентированный семинар «Краеведение – территория больших возможностей»</w:t>
            </w:r>
          </w:p>
        </w:tc>
        <w:tc>
          <w:tcPr>
            <w:tcW w:w="2340" w:type="dxa"/>
          </w:tcPr>
          <w:p w:rsidR="00A756E3" w:rsidRPr="000B5218" w:rsidRDefault="00A756E3" w:rsidP="000B5218">
            <w:pPr>
              <w:spacing w:after="0" w:line="240" w:lineRule="auto"/>
              <w:jc w:val="center"/>
              <w:rPr>
                <w:rFonts w:ascii="Times New Roman" w:hAnsi="Times New Roman"/>
                <w:sz w:val="28"/>
                <w:szCs w:val="28"/>
                <w:lang w:eastAsia="ru-RU"/>
              </w:rPr>
            </w:pPr>
            <w:proofErr w:type="spellStart"/>
            <w:r w:rsidRPr="000B5218">
              <w:rPr>
                <w:rFonts w:ascii="Times New Roman" w:hAnsi="Times New Roman"/>
                <w:sz w:val="28"/>
                <w:szCs w:val="28"/>
                <w:lang w:eastAsia="ru-RU"/>
              </w:rPr>
              <w:t>Апанасова</w:t>
            </w:r>
            <w:proofErr w:type="spellEnd"/>
            <w:r w:rsidRPr="000B5218">
              <w:rPr>
                <w:rFonts w:ascii="Times New Roman" w:hAnsi="Times New Roman"/>
                <w:sz w:val="28"/>
                <w:szCs w:val="28"/>
                <w:lang w:eastAsia="ru-RU"/>
              </w:rPr>
              <w:t xml:space="preserve"> Т.Г.,</w:t>
            </w:r>
          </w:p>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докладчик</w:t>
            </w:r>
          </w:p>
        </w:tc>
        <w:tc>
          <w:tcPr>
            <w:tcW w:w="252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Сертификат</w:t>
            </w:r>
          </w:p>
        </w:tc>
        <w:tc>
          <w:tcPr>
            <w:tcW w:w="108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2018 г.</w:t>
            </w:r>
          </w:p>
        </w:tc>
      </w:tr>
      <w:tr w:rsidR="00A756E3" w:rsidRPr="000E683D" w:rsidTr="00E30895">
        <w:tc>
          <w:tcPr>
            <w:tcW w:w="54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7.</w:t>
            </w:r>
          </w:p>
        </w:tc>
        <w:tc>
          <w:tcPr>
            <w:tcW w:w="900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Районный семинар «Восхождение к истокам» - организация исследовательской деятельности обучающихся по краеведению»</w:t>
            </w:r>
          </w:p>
        </w:tc>
        <w:tc>
          <w:tcPr>
            <w:tcW w:w="2340" w:type="dxa"/>
          </w:tcPr>
          <w:p w:rsidR="00A756E3" w:rsidRPr="000B5218" w:rsidRDefault="00A756E3" w:rsidP="000B5218">
            <w:pPr>
              <w:spacing w:after="0" w:line="240" w:lineRule="auto"/>
              <w:jc w:val="center"/>
              <w:rPr>
                <w:rFonts w:ascii="Times New Roman" w:hAnsi="Times New Roman"/>
                <w:sz w:val="28"/>
                <w:szCs w:val="28"/>
                <w:lang w:eastAsia="ru-RU"/>
              </w:rPr>
            </w:pPr>
            <w:proofErr w:type="spellStart"/>
            <w:r w:rsidRPr="000B5218">
              <w:rPr>
                <w:rFonts w:ascii="Times New Roman" w:hAnsi="Times New Roman"/>
                <w:sz w:val="28"/>
                <w:szCs w:val="28"/>
                <w:lang w:eastAsia="ru-RU"/>
              </w:rPr>
              <w:t>Апанасова</w:t>
            </w:r>
            <w:proofErr w:type="spellEnd"/>
            <w:r w:rsidRPr="000B5218">
              <w:rPr>
                <w:rFonts w:ascii="Times New Roman" w:hAnsi="Times New Roman"/>
                <w:sz w:val="28"/>
                <w:szCs w:val="28"/>
                <w:lang w:eastAsia="ru-RU"/>
              </w:rPr>
              <w:t xml:space="preserve"> Т.Г.,</w:t>
            </w:r>
          </w:p>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докладчик</w:t>
            </w:r>
          </w:p>
        </w:tc>
        <w:tc>
          <w:tcPr>
            <w:tcW w:w="252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Сертификат</w:t>
            </w:r>
          </w:p>
        </w:tc>
        <w:tc>
          <w:tcPr>
            <w:tcW w:w="108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2018 г.</w:t>
            </w:r>
          </w:p>
        </w:tc>
      </w:tr>
      <w:tr w:rsidR="00A756E3" w:rsidRPr="000E683D" w:rsidTr="00E30895">
        <w:tc>
          <w:tcPr>
            <w:tcW w:w="54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8.</w:t>
            </w:r>
          </w:p>
        </w:tc>
        <w:tc>
          <w:tcPr>
            <w:tcW w:w="900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Областная научно-практическая конференция педагогов «Формы и методы краеведческой работы с учащимися «Отечество»</w:t>
            </w:r>
          </w:p>
        </w:tc>
        <w:tc>
          <w:tcPr>
            <w:tcW w:w="2340" w:type="dxa"/>
          </w:tcPr>
          <w:p w:rsidR="00A756E3" w:rsidRPr="000B5218" w:rsidRDefault="00A756E3" w:rsidP="000B5218">
            <w:pPr>
              <w:spacing w:after="0" w:line="240" w:lineRule="auto"/>
              <w:jc w:val="center"/>
              <w:rPr>
                <w:rFonts w:ascii="Times New Roman" w:hAnsi="Times New Roman"/>
                <w:sz w:val="28"/>
                <w:szCs w:val="28"/>
                <w:lang w:eastAsia="ru-RU"/>
              </w:rPr>
            </w:pPr>
            <w:proofErr w:type="spellStart"/>
            <w:r w:rsidRPr="000B5218">
              <w:rPr>
                <w:rFonts w:ascii="Times New Roman" w:hAnsi="Times New Roman"/>
                <w:sz w:val="28"/>
                <w:szCs w:val="28"/>
                <w:lang w:eastAsia="ru-RU"/>
              </w:rPr>
              <w:t>Апанасова</w:t>
            </w:r>
            <w:proofErr w:type="spellEnd"/>
            <w:r w:rsidRPr="000B5218">
              <w:rPr>
                <w:rFonts w:ascii="Times New Roman" w:hAnsi="Times New Roman"/>
                <w:sz w:val="28"/>
                <w:szCs w:val="28"/>
                <w:lang w:eastAsia="ru-RU"/>
              </w:rPr>
              <w:t xml:space="preserve"> Т.Г.,</w:t>
            </w:r>
          </w:p>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докладчик</w:t>
            </w:r>
          </w:p>
        </w:tc>
        <w:tc>
          <w:tcPr>
            <w:tcW w:w="252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Сертификат</w:t>
            </w:r>
          </w:p>
        </w:tc>
        <w:tc>
          <w:tcPr>
            <w:tcW w:w="1080" w:type="dxa"/>
          </w:tcPr>
          <w:p w:rsidR="00A756E3" w:rsidRPr="000B5218" w:rsidRDefault="00A756E3" w:rsidP="000B5218">
            <w:pPr>
              <w:spacing w:after="0" w:line="240" w:lineRule="auto"/>
              <w:jc w:val="center"/>
              <w:rPr>
                <w:rFonts w:ascii="Times New Roman" w:hAnsi="Times New Roman"/>
                <w:sz w:val="28"/>
                <w:szCs w:val="28"/>
                <w:lang w:eastAsia="ru-RU"/>
              </w:rPr>
            </w:pPr>
            <w:r w:rsidRPr="000B5218">
              <w:rPr>
                <w:rFonts w:ascii="Times New Roman" w:hAnsi="Times New Roman"/>
                <w:sz w:val="28"/>
                <w:szCs w:val="28"/>
                <w:lang w:eastAsia="ru-RU"/>
              </w:rPr>
              <w:t>2018 г.</w:t>
            </w:r>
          </w:p>
        </w:tc>
      </w:tr>
      <w:tr w:rsidR="00A756E3" w:rsidRPr="000E683D" w:rsidTr="00E30895">
        <w:tc>
          <w:tcPr>
            <w:tcW w:w="540" w:type="dxa"/>
          </w:tcPr>
          <w:p w:rsidR="00A756E3" w:rsidRPr="000B5218" w:rsidRDefault="00A756E3" w:rsidP="000B521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9.</w:t>
            </w:r>
          </w:p>
        </w:tc>
        <w:tc>
          <w:tcPr>
            <w:tcW w:w="9000" w:type="dxa"/>
          </w:tcPr>
          <w:p w:rsidR="00A756E3" w:rsidRPr="00E30895" w:rsidRDefault="00A756E3" w:rsidP="000B5218">
            <w:pPr>
              <w:spacing w:after="0" w:line="240" w:lineRule="auto"/>
              <w:jc w:val="center"/>
              <w:rPr>
                <w:rFonts w:ascii="Times New Roman" w:hAnsi="Times New Roman"/>
                <w:sz w:val="28"/>
                <w:szCs w:val="28"/>
                <w:lang w:eastAsia="ru-RU"/>
              </w:rPr>
            </w:pPr>
            <w:r w:rsidRPr="00E30895">
              <w:rPr>
                <w:rFonts w:ascii="Times New Roman" w:hAnsi="Times New Roman"/>
                <w:sz w:val="28"/>
                <w:szCs w:val="28"/>
                <w:lang w:eastAsia="ru-RU"/>
              </w:rPr>
              <w:t>Окружной конкурс  программ внеурочной деятельности</w:t>
            </w:r>
            <w:r>
              <w:rPr>
                <w:rFonts w:ascii="Times New Roman" w:hAnsi="Times New Roman"/>
                <w:sz w:val="28"/>
                <w:szCs w:val="28"/>
              </w:rPr>
              <w:t xml:space="preserve"> в системе основного общего образования</w:t>
            </w:r>
          </w:p>
        </w:tc>
        <w:tc>
          <w:tcPr>
            <w:tcW w:w="2340" w:type="dxa"/>
          </w:tcPr>
          <w:p w:rsidR="00A756E3" w:rsidRPr="000B5218" w:rsidRDefault="00A756E3" w:rsidP="000B5218">
            <w:pPr>
              <w:spacing w:after="0" w:line="240" w:lineRule="auto"/>
              <w:jc w:val="center"/>
              <w:rPr>
                <w:rFonts w:ascii="Times New Roman" w:hAnsi="Times New Roman"/>
                <w:sz w:val="28"/>
                <w:szCs w:val="28"/>
                <w:lang w:eastAsia="ru-RU"/>
              </w:rPr>
            </w:pPr>
            <w:proofErr w:type="spellStart"/>
            <w:r>
              <w:rPr>
                <w:rFonts w:ascii="Times New Roman" w:hAnsi="Times New Roman"/>
                <w:sz w:val="28"/>
                <w:szCs w:val="28"/>
                <w:lang w:eastAsia="ru-RU"/>
              </w:rPr>
              <w:t>Апанасова</w:t>
            </w:r>
            <w:proofErr w:type="spellEnd"/>
            <w:r>
              <w:rPr>
                <w:rFonts w:ascii="Times New Roman" w:hAnsi="Times New Roman"/>
                <w:sz w:val="28"/>
                <w:szCs w:val="28"/>
                <w:lang w:eastAsia="ru-RU"/>
              </w:rPr>
              <w:t xml:space="preserve"> Т.Г., Бурякова В.Н., призеры 2 место</w:t>
            </w:r>
          </w:p>
        </w:tc>
        <w:tc>
          <w:tcPr>
            <w:tcW w:w="2520" w:type="dxa"/>
          </w:tcPr>
          <w:p w:rsidR="00A756E3" w:rsidRPr="000B5218" w:rsidRDefault="00A756E3" w:rsidP="000B521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Дипломы</w:t>
            </w:r>
          </w:p>
        </w:tc>
        <w:tc>
          <w:tcPr>
            <w:tcW w:w="1080" w:type="dxa"/>
          </w:tcPr>
          <w:p w:rsidR="00A756E3" w:rsidRPr="000B5218" w:rsidRDefault="00A756E3" w:rsidP="000B5218">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2018г.</w:t>
            </w:r>
          </w:p>
        </w:tc>
      </w:tr>
    </w:tbl>
    <w:p w:rsidR="00A756E3" w:rsidRPr="000B5218" w:rsidRDefault="00A756E3" w:rsidP="000B5218">
      <w:pPr>
        <w:suppressAutoHyphens/>
        <w:spacing w:after="0" w:line="360" w:lineRule="auto"/>
        <w:jc w:val="both"/>
        <w:rPr>
          <w:rFonts w:ascii="Times New Roman" w:hAnsi="Times New Roman"/>
          <w:color w:val="000000"/>
          <w:sz w:val="16"/>
          <w:szCs w:val="16"/>
          <w:lang w:eastAsia="ru-RU"/>
        </w:rPr>
        <w:sectPr w:rsidR="00A756E3" w:rsidRPr="000B5218" w:rsidSect="00D75647">
          <w:pgSz w:w="16838" w:h="11906" w:orient="landscape"/>
          <w:pgMar w:top="851" w:right="851" w:bottom="899" w:left="1701" w:header="709" w:footer="709" w:gutter="0"/>
          <w:cols w:space="708"/>
          <w:docGrid w:linePitch="360"/>
        </w:sectPr>
      </w:pPr>
    </w:p>
    <w:p w:rsidR="00A756E3" w:rsidRPr="00A25F8F" w:rsidRDefault="00A756E3" w:rsidP="009161A4">
      <w:pPr>
        <w:spacing w:line="360" w:lineRule="auto"/>
        <w:jc w:val="center"/>
        <w:rPr>
          <w:rFonts w:ascii="Times New Roman" w:hAnsi="Times New Roman"/>
          <w:b/>
          <w:sz w:val="28"/>
          <w:szCs w:val="28"/>
        </w:rPr>
      </w:pPr>
      <w:r w:rsidRPr="00A25F8F">
        <w:rPr>
          <w:rFonts w:ascii="Times New Roman" w:hAnsi="Times New Roman"/>
          <w:b/>
          <w:sz w:val="28"/>
          <w:szCs w:val="28"/>
        </w:rPr>
        <w:lastRenderedPageBreak/>
        <w:t>Приложение 3.</w:t>
      </w:r>
      <w:r>
        <w:rPr>
          <w:rFonts w:ascii="Times New Roman" w:hAnsi="Times New Roman"/>
          <w:b/>
          <w:sz w:val="28"/>
          <w:szCs w:val="28"/>
        </w:rPr>
        <w:t xml:space="preserve"> Результаты  д</w:t>
      </w:r>
      <w:r w:rsidRPr="00A25F8F">
        <w:rPr>
          <w:rFonts w:ascii="Times New Roman" w:hAnsi="Times New Roman"/>
          <w:b/>
          <w:sz w:val="28"/>
          <w:szCs w:val="28"/>
        </w:rPr>
        <w:t>иагностик</w:t>
      </w:r>
      <w:r>
        <w:rPr>
          <w:rFonts w:ascii="Times New Roman" w:hAnsi="Times New Roman"/>
          <w:b/>
          <w:sz w:val="28"/>
          <w:szCs w:val="28"/>
        </w:rPr>
        <w:t>и</w:t>
      </w:r>
      <w:r w:rsidRPr="00A25F8F">
        <w:rPr>
          <w:rFonts w:ascii="Times New Roman" w:hAnsi="Times New Roman"/>
          <w:b/>
          <w:sz w:val="28"/>
          <w:szCs w:val="28"/>
        </w:rPr>
        <w:t xml:space="preserve"> изменений в личности школьника по отношению к Отечеству</w:t>
      </w:r>
    </w:p>
    <w:p w:rsidR="00A756E3" w:rsidRPr="00A25F8F" w:rsidRDefault="00A756E3" w:rsidP="00A25F8F">
      <w:pPr>
        <w:rPr>
          <w:rFonts w:ascii="Times New Roman" w:hAnsi="Times New Roman"/>
          <w:b/>
          <w:color w:val="000000"/>
          <w:sz w:val="28"/>
          <w:szCs w:val="28"/>
        </w:rPr>
      </w:pPr>
      <w:r w:rsidRPr="00A25F8F">
        <w:rPr>
          <w:rFonts w:ascii="Times New Roman" w:hAnsi="Times New Roman"/>
          <w:b/>
          <w:color w:val="000000"/>
          <w:sz w:val="28"/>
          <w:szCs w:val="28"/>
        </w:rPr>
        <w:t>Входная диагностика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4"/>
      </w:tblGrid>
      <w:tr w:rsidR="00A756E3" w:rsidRPr="00A25F8F" w:rsidTr="00965D26">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Тип отношения</w:t>
            </w:r>
          </w:p>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Ценности.</w:t>
            </w: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Устойчиво-позитивное</w:t>
            </w:r>
          </w:p>
          <w:p w:rsidR="00A756E3" w:rsidRPr="00A25F8F" w:rsidRDefault="00A756E3" w:rsidP="00A25F8F">
            <w:pPr>
              <w:spacing w:line="240" w:lineRule="auto"/>
              <w:rPr>
                <w:rFonts w:ascii="Times New Roman" w:hAnsi="Times New Roman"/>
                <w:sz w:val="28"/>
                <w:szCs w:val="28"/>
              </w:rPr>
            </w:pP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Ситуативно-позитивное</w:t>
            </w:r>
          </w:p>
          <w:p w:rsidR="00A756E3" w:rsidRPr="00A25F8F" w:rsidRDefault="00A756E3" w:rsidP="00A25F8F">
            <w:pPr>
              <w:spacing w:line="240" w:lineRule="auto"/>
              <w:rPr>
                <w:rFonts w:ascii="Times New Roman" w:hAnsi="Times New Roman"/>
                <w:sz w:val="28"/>
                <w:szCs w:val="28"/>
              </w:rPr>
            </w:pP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Ситуативно-негативное</w:t>
            </w:r>
          </w:p>
          <w:p w:rsidR="00A756E3" w:rsidRPr="00A25F8F" w:rsidRDefault="00A756E3" w:rsidP="00A25F8F">
            <w:pPr>
              <w:spacing w:line="240" w:lineRule="auto"/>
              <w:rPr>
                <w:rFonts w:ascii="Times New Roman" w:hAnsi="Times New Roman"/>
                <w:sz w:val="28"/>
                <w:szCs w:val="28"/>
              </w:rPr>
            </w:pP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Устойчиво-негативное</w:t>
            </w:r>
          </w:p>
          <w:p w:rsidR="00A756E3" w:rsidRPr="00A25F8F" w:rsidRDefault="00A756E3" w:rsidP="00A25F8F">
            <w:pPr>
              <w:spacing w:line="240" w:lineRule="auto"/>
              <w:rPr>
                <w:rFonts w:ascii="Times New Roman" w:hAnsi="Times New Roman"/>
                <w:sz w:val="28"/>
                <w:szCs w:val="28"/>
              </w:rPr>
            </w:pPr>
          </w:p>
        </w:tc>
      </w:tr>
      <w:tr w:rsidR="00A756E3" w:rsidRPr="00A25F8F" w:rsidTr="00965D26">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 xml:space="preserve"> Отечество</w:t>
            </w: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7%</w:t>
            </w: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53%</w:t>
            </w: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27%</w:t>
            </w: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13%</w:t>
            </w:r>
          </w:p>
        </w:tc>
      </w:tr>
    </w:tbl>
    <w:p w:rsidR="00A756E3" w:rsidRDefault="00A756E3" w:rsidP="00A25F8F">
      <w:pPr>
        <w:rPr>
          <w:color w:val="000000"/>
          <w:sz w:val="28"/>
          <w:szCs w:val="28"/>
        </w:rPr>
      </w:pPr>
      <w:r w:rsidRPr="00217EB5">
        <w:rPr>
          <w:color w:val="000000"/>
          <w:sz w:val="28"/>
          <w:szCs w:val="28"/>
        </w:rPr>
        <w:object w:dxaOrig="8842" w:dyaOrig="3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92pt" o:ole="">
            <v:imagedata r:id="rId5" o:title=""/>
          </v:shape>
          <o:OLEObject Type="Embed" ProgID="MSGraph.Chart.8" ShapeID="_x0000_i1025" DrawAspect="Content" ObjectID="_1694972599" r:id="rId6">
            <o:FieldCodes>\s</o:FieldCodes>
          </o:OLEObject>
        </w:object>
      </w:r>
    </w:p>
    <w:p w:rsidR="00A756E3" w:rsidRPr="00A25F8F" w:rsidRDefault="00A756E3" w:rsidP="00A25F8F">
      <w:pPr>
        <w:rPr>
          <w:color w:val="000000"/>
          <w:sz w:val="28"/>
          <w:szCs w:val="28"/>
        </w:rPr>
      </w:pPr>
      <w:r w:rsidRPr="00A25F8F">
        <w:rPr>
          <w:rFonts w:ascii="Times New Roman" w:hAnsi="Times New Roman"/>
          <w:b/>
          <w:color w:val="000000"/>
          <w:sz w:val="28"/>
          <w:szCs w:val="28"/>
        </w:rPr>
        <w:t>Диагностика на выходе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4"/>
      </w:tblGrid>
      <w:tr w:rsidR="00A756E3" w:rsidRPr="00A25F8F" w:rsidTr="00965D26">
        <w:tc>
          <w:tcPr>
            <w:tcW w:w="1914" w:type="dxa"/>
          </w:tcPr>
          <w:p w:rsidR="00A756E3" w:rsidRPr="00A25F8F" w:rsidRDefault="00A756E3" w:rsidP="00A25F8F">
            <w:pPr>
              <w:spacing w:line="240" w:lineRule="auto"/>
              <w:rPr>
                <w:rFonts w:ascii="Times New Roman" w:hAnsi="Times New Roman"/>
                <w:sz w:val="28"/>
                <w:szCs w:val="28"/>
              </w:rPr>
            </w:pPr>
            <w:r>
              <w:rPr>
                <w:rFonts w:ascii="Times New Roman" w:hAnsi="Times New Roman"/>
                <w:sz w:val="28"/>
                <w:szCs w:val="28"/>
              </w:rPr>
              <w:t>Тип отношения</w:t>
            </w:r>
          </w:p>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Ценности.</w:t>
            </w: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Устойчиво-позитивное</w:t>
            </w:r>
          </w:p>
          <w:p w:rsidR="00A756E3" w:rsidRPr="00A25F8F" w:rsidRDefault="00A756E3" w:rsidP="00A25F8F">
            <w:pPr>
              <w:spacing w:line="240" w:lineRule="auto"/>
              <w:rPr>
                <w:rFonts w:ascii="Times New Roman" w:hAnsi="Times New Roman"/>
                <w:sz w:val="28"/>
                <w:szCs w:val="28"/>
              </w:rPr>
            </w:pP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Ситуативно-позитивное</w:t>
            </w:r>
          </w:p>
          <w:p w:rsidR="00A756E3" w:rsidRPr="00A25F8F" w:rsidRDefault="00A756E3" w:rsidP="00A25F8F">
            <w:pPr>
              <w:spacing w:line="240" w:lineRule="auto"/>
              <w:rPr>
                <w:rFonts w:ascii="Times New Roman" w:hAnsi="Times New Roman"/>
                <w:sz w:val="28"/>
                <w:szCs w:val="28"/>
              </w:rPr>
            </w:pP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Ситуативно-негативное</w:t>
            </w:r>
          </w:p>
          <w:p w:rsidR="00A756E3" w:rsidRPr="00A25F8F" w:rsidRDefault="00A756E3" w:rsidP="00A25F8F">
            <w:pPr>
              <w:spacing w:line="240" w:lineRule="auto"/>
              <w:rPr>
                <w:rFonts w:ascii="Times New Roman" w:hAnsi="Times New Roman"/>
                <w:sz w:val="28"/>
                <w:szCs w:val="28"/>
              </w:rPr>
            </w:pP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Устойчиво-негативное</w:t>
            </w:r>
          </w:p>
          <w:p w:rsidR="00A756E3" w:rsidRPr="00A25F8F" w:rsidRDefault="00A756E3" w:rsidP="00A25F8F">
            <w:pPr>
              <w:spacing w:line="240" w:lineRule="auto"/>
              <w:rPr>
                <w:rFonts w:ascii="Times New Roman" w:hAnsi="Times New Roman"/>
                <w:sz w:val="28"/>
                <w:szCs w:val="28"/>
              </w:rPr>
            </w:pPr>
          </w:p>
        </w:tc>
      </w:tr>
      <w:tr w:rsidR="00A756E3" w:rsidRPr="00A25F8F" w:rsidTr="00965D26">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 xml:space="preserve"> Отечество</w:t>
            </w: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53%</w:t>
            </w: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47%</w:t>
            </w: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0%</w:t>
            </w:r>
          </w:p>
        </w:tc>
        <w:tc>
          <w:tcPr>
            <w:tcW w:w="1914" w:type="dxa"/>
          </w:tcPr>
          <w:p w:rsidR="00A756E3" w:rsidRPr="00A25F8F" w:rsidRDefault="00A756E3" w:rsidP="00A25F8F">
            <w:pPr>
              <w:spacing w:line="240" w:lineRule="auto"/>
              <w:rPr>
                <w:rFonts w:ascii="Times New Roman" w:hAnsi="Times New Roman"/>
                <w:sz w:val="28"/>
                <w:szCs w:val="28"/>
              </w:rPr>
            </w:pPr>
            <w:r w:rsidRPr="00A25F8F">
              <w:rPr>
                <w:rFonts w:ascii="Times New Roman" w:hAnsi="Times New Roman"/>
                <w:sz w:val="28"/>
                <w:szCs w:val="28"/>
              </w:rPr>
              <w:t>0%</w:t>
            </w:r>
          </w:p>
        </w:tc>
      </w:tr>
    </w:tbl>
    <w:p w:rsidR="00A756E3" w:rsidRPr="00217EB5" w:rsidRDefault="00A756E3" w:rsidP="00A25F8F">
      <w:pPr>
        <w:rPr>
          <w:b/>
          <w:color w:val="000000"/>
          <w:sz w:val="28"/>
          <w:szCs w:val="28"/>
        </w:rPr>
      </w:pPr>
      <w:r w:rsidRPr="00217EB5">
        <w:rPr>
          <w:color w:val="000000"/>
          <w:sz w:val="28"/>
          <w:szCs w:val="28"/>
        </w:rPr>
        <w:object w:dxaOrig="9143" w:dyaOrig="3775">
          <v:shape id="_x0000_i1026" type="#_x0000_t75" style="width:457.5pt;height:189pt" o:ole="">
            <v:imagedata r:id="rId7" o:title=""/>
          </v:shape>
          <o:OLEObject Type="Embed" ProgID="MSGraph.Chart.8" ShapeID="_x0000_i1026" DrawAspect="Content" ObjectID="_1694972600" r:id="rId8">
            <o:FieldCodes>\s</o:FieldCodes>
          </o:OLEObject>
        </w:object>
      </w:r>
    </w:p>
    <w:p w:rsidR="00A756E3" w:rsidRDefault="00A756E3" w:rsidP="009161A4">
      <w:pPr>
        <w:spacing w:line="360" w:lineRule="auto"/>
        <w:jc w:val="center"/>
        <w:rPr>
          <w:rFonts w:ascii="Times New Roman" w:hAnsi="Times New Roman"/>
          <w:b/>
          <w:sz w:val="28"/>
          <w:szCs w:val="28"/>
        </w:rPr>
      </w:pPr>
    </w:p>
    <w:p w:rsidR="00A756E3" w:rsidRPr="000845F8" w:rsidRDefault="00A756E3" w:rsidP="000845F8">
      <w:pPr>
        <w:jc w:val="right"/>
        <w:rPr>
          <w:rFonts w:ascii="Times New Roman" w:hAnsi="Times New Roman"/>
          <w:b/>
          <w:sz w:val="28"/>
          <w:szCs w:val="28"/>
        </w:rPr>
      </w:pPr>
      <w:r w:rsidRPr="000845F8">
        <w:rPr>
          <w:rFonts w:ascii="Times New Roman" w:hAnsi="Times New Roman"/>
          <w:b/>
          <w:sz w:val="28"/>
          <w:szCs w:val="28"/>
        </w:rPr>
        <w:lastRenderedPageBreak/>
        <w:t>Приложение 4</w:t>
      </w:r>
    </w:p>
    <w:p w:rsidR="00A756E3" w:rsidRPr="000845F8" w:rsidRDefault="00A756E3" w:rsidP="000845F8">
      <w:pPr>
        <w:spacing w:line="240" w:lineRule="auto"/>
        <w:jc w:val="center"/>
        <w:rPr>
          <w:rFonts w:ascii="Times New Roman" w:hAnsi="Times New Roman"/>
          <w:b/>
          <w:sz w:val="24"/>
          <w:szCs w:val="24"/>
        </w:rPr>
      </w:pPr>
      <w:r w:rsidRPr="000845F8">
        <w:rPr>
          <w:rFonts w:ascii="Times New Roman" w:hAnsi="Times New Roman"/>
          <w:b/>
          <w:sz w:val="24"/>
          <w:szCs w:val="24"/>
        </w:rPr>
        <w:t>Диагностика эффективности внеурочной деятельности школьников</w:t>
      </w:r>
    </w:p>
    <w:p w:rsidR="00A756E3" w:rsidRPr="000845F8" w:rsidRDefault="00A756E3" w:rsidP="000845F8">
      <w:pPr>
        <w:spacing w:line="240" w:lineRule="auto"/>
        <w:jc w:val="center"/>
        <w:rPr>
          <w:rFonts w:ascii="Times New Roman" w:hAnsi="Times New Roman"/>
          <w:b/>
          <w:sz w:val="24"/>
          <w:szCs w:val="24"/>
        </w:rPr>
      </w:pPr>
      <w:r w:rsidRPr="000845F8">
        <w:rPr>
          <w:rFonts w:ascii="Times New Roman" w:hAnsi="Times New Roman"/>
          <w:b/>
          <w:sz w:val="24"/>
          <w:szCs w:val="24"/>
        </w:rPr>
        <w:t>и  изучения изменений в личности школьника деятельности.</w:t>
      </w:r>
    </w:p>
    <w:p w:rsidR="00A756E3" w:rsidRPr="000845F8" w:rsidRDefault="00A756E3" w:rsidP="003B01C7">
      <w:pPr>
        <w:pStyle w:val="a3"/>
        <w:shd w:val="clear" w:color="auto" w:fill="FFFFFF"/>
        <w:rPr>
          <w:color w:val="000000"/>
        </w:rPr>
      </w:pPr>
      <w:r w:rsidRPr="000845F8">
        <w:rPr>
          <w:color w:val="000000"/>
        </w:rPr>
        <w:t>Школьникам даётся опросник (мы предлагаем здесь вариант диагностического опросника для учащихся 7—9 классов), состоящий из 91 утверждения, и предлагается высказать своё согласие или несогласие с ними. Данные утверждения представляют собой, в явной или скрытой форме, выражение позитивного или негативного отношения человека к основным ценностям европейской цивилизации: к семье, Отечеству, природе, миру (как ненасилию), знаниям, труду, культуре, другим людям, собственному человеческому Я. Школьникам предлагается также оценить степень своего согласия или несогласия в баллах от «+4» до «—4». Как показала практика, работа с таким опросником не вызывает у старшеклассников особых затруднений и занимает время всего лишь одного урока.</w:t>
      </w:r>
    </w:p>
    <w:p w:rsidR="00A756E3" w:rsidRPr="000845F8" w:rsidRDefault="00A756E3" w:rsidP="003B01C7">
      <w:pPr>
        <w:pStyle w:val="a3"/>
        <w:shd w:val="clear" w:color="auto" w:fill="FFFFFF"/>
        <w:rPr>
          <w:color w:val="000000"/>
        </w:rPr>
      </w:pPr>
      <w:r w:rsidRPr="000845F8">
        <w:rPr>
          <w:color w:val="000000"/>
        </w:rPr>
        <w:t>Стремясь сделать результаты диагностики более достоверными, при отборе материалов для опросника мы руководствовались следующими принципами:</w:t>
      </w:r>
    </w:p>
    <w:p w:rsidR="00A756E3" w:rsidRPr="000845F8" w:rsidRDefault="00A756E3" w:rsidP="003B01C7">
      <w:pPr>
        <w:pStyle w:val="a3"/>
        <w:numPr>
          <w:ilvl w:val="0"/>
          <w:numId w:val="23"/>
        </w:numPr>
        <w:shd w:val="clear" w:color="auto" w:fill="FFFFFF"/>
        <w:rPr>
          <w:color w:val="000000"/>
        </w:rPr>
      </w:pPr>
      <w:r w:rsidRPr="000845F8">
        <w:rPr>
          <w:color w:val="000000"/>
        </w:rPr>
        <w:t>содержащиеся в опроснике утверждения должны побуждать подростка проявлять своё отношение к миру, другим людям, самому себе;</w:t>
      </w:r>
    </w:p>
    <w:p w:rsidR="00A756E3" w:rsidRPr="000845F8" w:rsidRDefault="00A756E3" w:rsidP="003B01C7">
      <w:pPr>
        <w:pStyle w:val="a3"/>
        <w:numPr>
          <w:ilvl w:val="0"/>
          <w:numId w:val="23"/>
        </w:numPr>
        <w:shd w:val="clear" w:color="auto" w:fill="FFFFFF"/>
        <w:rPr>
          <w:color w:val="000000"/>
        </w:rPr>
      </w:pPr>
      <w:r w:rsidRPr="000845F8">
        <w:rPr>
          <w:color w:val="000000"/>
        </w:rPr>
        <w:t>формулировки высказываний должны быть понятными для школьников и восприниматься ими однозначно;</w:t>
      </w:r>
    </w:p>
    <w:p w:rsidR="00A756E3" w:rsidRPr="000845F8" w:rsidRDefault="00A756E3" w:rsidP="003B01C7">
      <w:pPr>
        <w:pStyle w:val="a3"/>
        <w:numPr>
          <w:ilvl w:val="0"/>
          <w:numId w:val="23"/>
        </w:numPr>
        <w:shd w:val="clear" w:color="auto" w:fill="FFFFFF"/>
        <w:rPr>
          <w:color w:val="000000"/>
        </w:rPr>
      </w:pPr>
      <w:r w:rsidRPr="000845F8">
        <w:rPr>
          <w:color w:val="000000"/>
        </w:rPr>
        <w:t>тезисы опросника должны быть сформулированы так, чтобы тот или иной ответ не выглядел в глазах школьника заведомо общественно одобряемым;</w:t>
      </w:r>
    </w:p>
    <w:p w:rsidR="00A756E3" w:rsidRPr="000845F8" w:rsidRDefault="00A756E3" w:rsidP="003B01C7">
      <w:pPr>
        <w:pStyle w:val="a3"/>
        <w:numPr>
          <w:ilvl w:val="0"/>
          <w:numId w:val="23"/>
        </w:numPr>
        <w:shd w:val="clear" w:color="auto" w:fill="FFFFFF"/>
        <w:rPr>
          <w:color w:val="000000"/>
        </w:rPr>
      </w:pPr>
      <w:r w:rsidRPr="000845F8">
        <w:rPr>
          <w:color w:val="000000"/>
        </w:rPr>
        <w:t>во избежание конформного поведения, попыток угадать ответ, правильно отнестись к тому или иному тезису подро</w:t>
      </w:r>
      <w:r w:rsidRPr="000845F8">
        <w:rPr>
          <w:color w:val="000000"/>
        </w:rPr>
        <w:softHyphen/>
        <w:t>сткам необходимо предоставить право анонимного заполнения анкеты.</w:t>
      </w:r>
    </w:p>
    <w:p w:rsidR="00A756E3" w:rsidRPr="000845F8" w:rsidRDefault="00A756E3" w:rsidP="003B01C7">
      <w:pPr>
        <w:pStyle w:val="a3"/>
        <w:shd w:val="clear" w:color="auto" w:fill="FFFFFF"/>
        <w:jc w:val="center"/>
        <w:rPr>
          <w:b/>
          <w:color w:val="000000"/>
        </w:rPr>
      </w:pPr>
      <w:r w:rsidRPr="000845F8">
        <w:rPr>
          <w:b/>
          <w:color w:val="000000"/>
        </w:rPr>
        <w:t>Опросный лист для учащихся 7—9 классов</w:t>
      </w:r>
    </w:p>
    <w:p w:rsidR="00A756E3" w:rsidRPr="000845F8" w:rsidRDefault="00A756E3" w:rsidP="000845F8">
      <w:pPr>
        <w:rPr>
          <w:rFonts w:ascii="Times New Roman" w:hAnsi="Times New Roman"/>
          <w:sz w:val="24"/>
          <w:szCs w:val="24"/>
        </w:rPr>
      </w:pPr>
      <w:r w:rsidRPr="000845F8">
        <w:rPr>
          <w:rFonts w:ascii="Times New Roman" w:hAnsi="Times New Roman"/>
          <w:sz w:val="24"/>
          <w:szCs w:val="24"/>
        </w:rPr>
        <w:t>Вам предлагается ряд высказываний. Пожалуйста, прочитайте их и определите, насколько вы согласны или не согласны с ними. Оценить степень вашего согласия или несогласия можно в баллах (от «+4» до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A756E3" w:rsidRPr="000845F8" w:rsidTr="00F25756">
        <w:tc>
          <w:tcPr>
            <w:tcW w:w="4785" w:type="dxa"/>
          </w:tcPr>
          <w:p w:rsidR="00A756E3" w:rsidRPr="00F25756" w:rsidRDefault="00A756E3" w:rsidP="000845F8">
            <w:pPr>
              <w:rPr>
                <w:rFonts w:ascii="Times New Roman" w:hAnsi="Times New Roman"/>
                <w:sz w:val="24"/>
                <w:szCs w:val="24"/>
              </w:rPr>
            </w:pPr>
            <w:r w:rsidRPr="00F25756">
              <w:rPr>
                <w:rFonts w:ascii="Times New Roman" w:hAnsi="Times New Roman"/>
                <w:sz w:val="24"/>
                <w:szCs w:val="24"/>
              </w:rPr>
              <w:t>«+4» - несомненно, да (очень сильное согласие);</w:t>
            </w:r>
          </w:p>
          <w:p w:rsidR="00A756E3" w:rsidRPr="00F25756" w:rsidRDefault="00A756E3" w:rsidP="000845F8">
            <w:pPr>
              <w:rPr>
                <w:rFonts w:ascii="Times New Roman" w:hAnsi="Times New Roman"/>
                <w:sz w:val="24"/>
                <w:szCs w:val="24"/>
              </w:rPr>
            </w:pPr>
            <w:r w:rsidRPr="00F25756">
              <w:rPr>
                <w:rFonts w:ascii="Times New Roman" w:hAnsi="Times New Roman"/>
                <w:sz w:val="24"/>
                <w:szCs w:val="24"/>
              </w:rPr>
              <w:t>«+3» - да, конечно (сильное согласие);</w:t>
            </w:r>
          </w:p>
          <w:p w:rsidR="00A756E3" w:rsidRPr="00F25756" w:rsidRDefault="00A756E3" w:rsidP="000845F8">
            <w:pPr>
              <w:rPr>
                <w:rFonts w:ascii="Times New Roman" w:hAnsi="Times New Roman"/>
                <w:sz w:val="24"/>
                <w:szCs w:val="24"/>
              </w:rPr>
            </w:pPr>
            <w:r w:rsidRPr="00F25756">
              <w:rPr>
                <w:rFonts w:ascii="Times New Roman" w:hAnsi="Times New Roman"/>
                <w:sz w:val="24"/>
                <w:szCs w:val="24"/>
              </w:rPr>
              <w:t>«+2» — в общем, да (среднее согласие);</w:t>
            </w:r>
          </w:p>
          <w:p w:rsidR="00A756E3" w:rsidRPr="00F25756" w:rsidRDefault="00A756E3" w:rsidP="000845F8">
            <w:pPr>
              <w:rPr>
                <w:rFonts w:ascii="Times New Roman" w:hAnsi="Times New Roman"/>
                <w:sz w:val="24"/>
                <w:szCs w:val="24"/>
              </w:rPr>
            </w:pPr>
            <w:r w:rsidRPr="00F25756">
              <w:rPr>
                <w:rFonts w:ascii="Times New Roman" w:hAnsi="Times New Roman"/>
                <w:sz w:val="24"/>
                <w:szCs w:val="24"/>
              </w:rPr>
              <w:t>«+1» - скорее да, чем нет (слабое согласие);</w:t>
            </w:r>
          </w:p>
          <w:p w:rsidR="00A756E3" w:rsidRPr="00F25756" w:rsidRDefault="00A756E3" w:rsidP="000845F8">
            <w:pPr>
              <w:rPr>
                <w:rFonts w:ascii="Times New Roman" w:hAnsi="Times New Roman"/>
                <w:sz w:val="24"/>
                <w:szCs w:val="24"/>
              </w:rPr>
            </w:pPr>
            <w:r w:rsidRPr="00F25756">
              <w:rPr>
                <w:rFonts w:ascii="Times New Roman" w:hAnsi="Times New Roman"/>
                <w:sz w:val="24"/>
                <w:szCs w:val="24"/>
              </w:rPr>
              <w:t>«0» - ни да, ни нет;</w:t>
            </w:r>
          </w:p>
        </w:tc>
        <w:tc>
          <w:tcPr>
            <w:tcW w:w="4785" w:type="dxa"/>
          </w:tcPr>
          <w:p w:rsidR="00A756E3" w:rsidRPr="00F25756" w:rsidRDefault="00A756E3" w:rsidP="000845F8">
            <w:pPr>
              <w:rPr>
                <w:rFonts w:ascii="Times New Roman" w:hAnsi="Times New Roman"/>
                <w:sz w:val="24"/>
                <w:szCs w:val="24"/>
              </w:rPr>
            </w:pPr>
            <w:r w:rsidRPr="00F25756">
              <w:rPr>
                <w:rFonts w:ascii="Times New Roman" w:hAnsi="Times New Roman"/>
                <w:sz w:val="24"/>
                <w:szCs w:val="24"/>
              </w:rPr>
              <w:t>«-1»- скорее нет, чем да (слабое несогласие);</w:t>
            </w:r>
          </w:p>
          <w:p w:rsidR="00A756E3" w:rsidRPr="00F25756" w:rsidRDefault="00A756E3" w:rsidP="000845F8">
            <w:pPr>
              <w:rPr>
                <w:rFonts w:ascii="Times New Roman" w:hAnsi="Times New Roman"/>
                <w:sz w:val="24"/>
                <w:szCs w:val="24"/>
              </w:rPr>
            </w:pPr>
            <w:r w:rsidRPr="00F25756">
              <w:rPr>
                <w:rFonts w:ascii="Times New Roman" w:hAnsi="Times New Roman"/>
                <w:sz w:val="24"/>
                <w:szCs w:val="24"/>
              </w:rPr>
              <w:t>«-2» - в общем, нет (среднее несогласие);</w:t>
            </w:r>
          </w:p>
          <w:p w:rsidR="00A756E3" w:rsidRPr="00F25756" w:rsidRDefault="00A756E3" w:rsidP="000845F8">
            <w:pPr>
              <w:rPr>
                <w:rFonts w:ascii="Times New Roman" w:hAnsi="Times New Roman"/>
                <w:sz w:val="24"/>
                <w:szCs w:val="24"/>
              </w:rPr>
            </w:pPr>
            <w:r w:rsidRPr="00F25756">
              <w:rPr>
                <w:rFonts w:ascii="Times New Roman" w:hAnsi="Times New Roman"/>
                <w:sz w:val="24"/>
                <w:szCs w:val="24"/>
              </w:rPr>
              <w:t>«-3» - нет, конечно (сильное несогласие);</w:t>
            </w:r>
          </w:p>
          <w:p w:rsidR="00A756E3" w:rsidRPr="00F25756" w:rsidRDefault="00A756E3" w:rsidP="000845F8">
            <w:pPr>
              <w:rPr>
                <w:rFonts w:ascii="Times New Roman" w:hAnsi="Times New Roman"/>
                <w:sz w:val="24"/>
                <w:szCs w:val="24"/>
              </w:rPr>
            </w:pPr>
            <w:r w:rsidRPr="00F25756">
              <w:rPr>
                <w:rFonts w:ascii="Times New Roman" w:hAnsi="Times New Roman"/>
                <w:sz w:val="24"/>
                <w:szCs w:val="24"/>
              </w:rPr>
              <w:t>«-4» - нет, абсолютно неверно (очень сильное несогласие).</w:t>
            </w:r>
          </w:p>
        </w:tc>
      </w:tr>
    </w:tbl>
    <w:p w:rsidR="00A756E3" w:rsidRPr="000845F8" w:rsidRDefault="00A756E3" w:rsidP="003B01C7">
      <w:pPr>
        <w:rPr>
          <w:rFonts w:ascii="Times New Roman" w:hAnsi="Times New Roman"/>
          <w:sz w:val="24"/>
          <w:szCs w:val="24"/>
        </w:rPr>
      </w:pPr>
      <w:r w:rsidRPr="000845F8">
        <w:rPr>
          <w:rFonts w:ascii="Times New Roman" w:hAnsi="Times New Roman"/>
          <w:sz w:val="24"/>
          <w:szCs w:val="24"/>
        </w:rPr>
        <w:t>Постарайтесь быть искренними. Здесь не может быть правильных и неправильных оценок. Важно лишь, чтобы они отражали ваше личное мнение. Свои оценки вы можете занести в специальный бланк рядом с порядковым номером утверждения анкеты. Спасибо!</w:t>
      </w:r>
    </w:p>
    <w:p w:rsidR="00A756E3" w:rsidRPr="000845F8" w:rsidRDefault="00A756E3" w:rsidP="003B01C7">
      <w:pPr>
        <w:pStyle w:val="a3"/>
        <w:numPr>
          <w:ilvl w:val="0"/>
          <w:numId w:val="11"/>
        </w:numPr>
        <w:shd w:val="clear" w:color="auto" w:fill="FFFFFF"/>
        <w:rPr>
          <w:color w:val="000000"/>
        </w:rPr>
      </w:pPr>
      <w:r w:rsidRPr="000845F8">
        <w:rPr>
          <w:color w:val="000000"/>
        </w:rPr>
        <w:t>Мне нравится, когда вся наша семья идёт в гости, отмечает какой-либо праздник или просто собирается за общим столом.</w:t>
      </w:r>
    </w:p>
    <w:p w:rsidR="00A756E3" w:rsidRPr="000845F8" w:rsidRDefault="00A756E3" w:rsidP="003B01C7">
      <w:pPr>
        <w:pStyle w:val="a3"/>
        <w:numPr>
          <w:ilvl w:val="0"/>
          <w:numId w:val="11"/>
        </w:numPr>
        <w:shd w:val="clear" w:color="auto" w:fill="FFFFFF"/>
        <w:rPr>
          <w:color w:val="000000"/>
        </w:rPr>
      </w:pPr>
      <w:r w:rsidRPr="000845F8">
        <w:rPr>
          <w:color w:val="000000"/>
        </w:rPr>
        <w:lastRenderedPageBreak/>
        <w:t>Те, кто критикует происходящее в стране, не могут считаться настоящими патриотами.</w:t>
      </w:r>
    </w:p>
    <w:p w:rsidR="00A756E3" w:rsidRPr="000845F8" w:rsidRDefault="00A756E3" w:rsidP="003B01C7">
      <w:pPr>
        <w:pStyle w:val="a3"/>
        <w:numPr>
          <w:ilvl w:val="0"/>
          <w:numId w:val="11"/>
        </w:numPr>
        <w:shd w:val="clear" w:color="auto" w:fill="FFFFFF"/>
        <w:rPr>
          <w:color w:val="000000"/>
        </w:rPr>
      </w:pPr>
      <w:r w:rsidRPr="000845F8">
        <w:rPr>
          <w:color w:val="000000"/>
        </w:rPr>
        <w:t>Бродячих собак надо уничтожать, так как они могут быть опасны.</w:t>
      </w:r>
    </w:p>
    <w:p w:rsidR="00A756E3" w:rsidRPr="000845F8" w:rsidRDefault="00A756E3" w:rsidP="003B01C7">
      <w:pPr>
        <w:pStyle w:val="a3"/>
        <w:numPr>
          <w:ilvl w:val="0"/>
          <w:numId w:val="11"/>
        </w:numPr>
        <w:shd w:val="clear" w:color="auto" w:fill="FFFFFF"/>
        <w:rPr>
          <w:color w:val="000000"/>
        </w:rPr>
      </w:pPr>
      <w:r w:rsidRPr="000845F8">
        <w:rPr>
          <w:color w:val="000000"/>
        </w:rPr>
        <w:t>Любой конфликт можно уладить, не прибегая к силе.</w:t>
      </w:r>
    </w:p>
    <w:p w:rsidR="00A756E3" w:rsidRPr="000845F8" w:rsidRDefault="00A756E3" w:rsidP="003B01C7">
      <w:pPr>
        <w:pStyle w:val="a3"/>
        <w:numPr>
          <w:ilvl w:val="0"/>
          <w:numId w:val="11"/>
        </w:numPr>
        <w:shd w:val="clear" w:color="auto" w:fill="FFFFFF"/>
        <w:rPr>
          <w:color w:val="000000"/>
        </w:rPr>
      </w:pPr>
      <w:r w:rsidRPr="000845F8">
        <w:rPr>
          <w:color w:val="000000"/>
        </w:rPr>
        <w:t>Я способен с радостью выполнять разную работу.</w:t>
      </w:r>
    </w:p>
    <w:p w:rsidR="00A756E3" w:rsidRPr="000845F8" w:rsidRDefault="00A756E3" w:rsidP="003B01C7">
      <w:pPr>
        <w:pStyle w:val="a3"/>
        <w:numPr>
          <w:ilvl w:val="0"/>
          <w:numId w:val="11"/>
        </w:numPr>
        <w:shd w:val="clear" w:color="auto" w:fill="FFFFFF"/>
        <w:rPr>
          <w:color w:val="000000"/>
        </w:rPr>
      </w:pPr>
      <w:r w:rsidRPr="000845F8">
        <w:rPr>
          <w:color w:val="000000"/>
        </w:rPr>
        <w:t>То, что многие называют культурными ценностями прошлого, на деле часто оказывается примитивной старой рухлядью.</w:t>
      </w:r>
    </w:p>
    <w:p w:rsidR="00A756E3" w:rsidRPr="000845F8" w:rsidRDefault="00A756E3" w:rsidP="003B01C7">
      <w:pPr>
        <w:pStyle w:val="a3"/>
        <w:numPr>
          <w:ilvl w:val="0"/>
          <w:numId w:val="11"/>
        </w:numPr>
        <w:shd w:val="clear" w:color="auto" w:fill="FFFFFF"/>
        <w:rPr>
          <w:color w:val="000000"/>
        </w:rPr>
      </w:pPr>
      <w:r w:rsidRPr="000845F8">
        <w:rPr>
          <w:color w:val="000000"/>
        </w:rPr>
        <w:t>Не стоит на уроке обращаться к учителю с вопросами: они отвлекают от главного.</w:t>
      </w:r>
    </w:p>
    <w:p w:rsidR="00A756E3" w:rsidRPr="000845F8" w:rsidRDefault="00A756E3" w:rsidP="003B01C7">
      <w:pPr>
        <w:pStyle w:val="a3"/>
        <w:numPr>
          <w:ilvl w:val="0"/>
          <w:numId w:val="11"/>
        </w:numPr>
        <w:shd w:val="clear" w:color="auto" w:fill="FFFFFF"/>
        <w:rPr>
          <w:color w:val="000000"/>
        </w:rPr>
      </w:pPr>
      <w:r w:rsidRPr="000845F8">
        <w:rPr>
          <w:color w:val="000000"/>
        </w:rPr>
        <w:t>Человек, совершивший преступление, никогда не сможет измениться к лучшему.</w:t>
      </w:r>
    </w:p>
    <w:p w:rsidR="00A756E3" w:rsidRPr="000845F8" w:rsidRDefault="00A756E3" w:rsidP="003B01C7">
      <w:pPr>
        <w:pStyle w:val="a3"/>
        <w:numPr>
          <w:ilvl w:val="0"/>
          <w:numId w:val="11"/>
        </w:numPr>
        <w:shd w:val="clear" w:color="auto" w:fill="FFFFFF"/>
        <w:rPr>
          <w:color w:val="000000"/>
        </w:rPr>
      </w:pPr>
      <w:r w:rsidRPr="000845F8">
        <w:rPr>
          <w:color w:val="000000"/>
        </w:rPr>
        <w:t>Глупо брать на себя риск ради пользы другого человека.</w:t>
      </w:r>
    </w:p>
    <w:p w:rsidR="00A756E3" w:rsidRPr="000845F8" w:rsidRDefault="00A756E3" w:rsidP="003B01C7">
      <w:pPr>
        <w:pStyle w:val="a3"/>
        <w:numPr>
          <w:ilvl w:val="0"/>
          <w:numId w:val="11"/>
        </w:numPr>
        <w:shd w:val="clear" w:color="auto" w:fill="FFFFFF"/>
        <w:rPr>
          <w:color w:val="000000"/>
        </w:rPr>
      </w:pPr>
      <w:r w:rsidRPr="000845F8">
        <w:rPr>
          <w:color w:val="000000"/>
        </w:rPr>
        <w:t>Даже самые странные люди с самыми необычными увлечениями и интересами должны иметь право защищать себя и свои взгляды.</w:t>
      </w:r>
    </w:p>
    <w:p w:rsidR="00A756E3" w:rsidRPr="000845F8" w:rsidRDefault="00A756E3" w:rsidP="003B01C7">
      <w:pPr>
        <w:pStyle w:val="a3"/>
        <w:numPr>
          <w:ilvl w:val="0"/>
          <w:numId w:val="11"/>
        </w:numPr>
        <w:shd w:val="clear" w:color="auto" w:fill="FFFFFF"/>
        <w:rPr>
          <w:color w:val="000000"/>
        </w:rPr>
      </w:pPr>
      <w:r w:rsidRPr="000845F8">
        <w:rPr>
          <w:color w:val="000000"/>
        </w:rPr>
        <w:t>Спортивные занятия - жизненная необходимость для каждого человека.</w:t>
      </w:r>
    </w:p>
    <w:p w:rsidR="00A756E3" w:rsidRPr="000845F8" w:rsidRDefault="00A756E3" w:rsidP="003B01C7">
      <w:pPr>
        <w:pStyle w:val="a3"/>
        <w:numPr>
          <w:ilvl w:val="0"/>
          <w:numId w:val="11"/>
        </w:numPr>
        <w:shd w:val="clear" w:color="auto" w:fill="FFFFFF"/>
        <w:rPr>
          <w:color w:val="000000"/>
        </w:rPr>
      </w:pPr>
      <w:r w:rsidRPr="000845F8">
        <w:rPr>
          <w:color w:val="000000"/>
        </w:rPr>
        <w:t>Большинство моих сверстников предпочитают</w:t>
      </w:r>
      <w:r w:rsidRPr="000845F8">
        <w:rPr>
          <w:color w:val="000000"/>
        </w:rPr>
        <w:br/>
        <w:t>общаться с красивыми людьми.</w:t>
      </w:r>
    </w:p>
    <w:p w:rsidR="00A756E3" w:rsidRPr="000845F8" w:rsidRDefault="00A756E3" w:rsidP="003B01C7">
      <w:pPr>
        <w:pStyle w:val="a3"/>
        <w:numPr>
          <w:ilvl w:val="0"/>
          <w:numId w:val="11"/>
        </w:numPr>
        <w:shd w:val="clear" w:color="auto" w:fill="FFFFFF"/>
        <w:rPr>
          <w:color w:val="000000"/>
        </w:rPr>
      </w:pPr>
      <w:r w:rsidRPr="000845F8">
        <w:rPr>
          <w:color w:val="000000"/>
        </w:rPr>
        <w:t>Свои проблемы я стремлюсь решать самостоятельно, собственными силами.</w:t>
      </w:r>
    </w:p>
    <w:p w:rsidR="00A756E3" w:rsidRPr="000845F8" w:rsidRDefault="00A756E3" w:rsidP="003B01C7">
      <w:pPr>
        <w:pStyle w:val="a3"/>
        <w:numPr>
          <w:ilvl w:val="0"/>
          <w:numId w:val="11"/>
        </w:numPr>
        <w:shd w:val="clear" w:color="auto" w:fill="FFFFFF"/>
        <w:rPr>
          <w:color w:val="000000"/>
        </w:rPr>
      </w:pPr>
      <w:r w:rsidRPr="000845F8">
        <w:rPr>
          <w:color w:val="000000"/>
        </w:rPr>
        <w:t>Я смогу прожить счастливо и не создавая собственной семьи.</w:t>
      </w:r>
    </w:p>
    <w:p w:rsidR="00A756E3" w:rsidRPr="000845F8" w:rsidRDefault="00A756E3" w:rsidP="003B01C7">
      <w:pPr>
        <w:pStyle w:val="a3"/>
        <w:numPr>
          <w:ilvl w:val="0"/>
          <w:numId w:val="11"/>
        </w:numPr>
        <w:shd w:val="clear" w:color="auto" w:fill="FFFFFF"/>
        <w:rPr>
          <w:color w:val="000000"/>
        </w:rPr>
      </w:pPr>
      <w:r w:rsidRPr="000845F8">
        <w:rPr>
          <w:color w:val="000000"/>
        </w:rPr>
        <w:t>Я многим обязан своей стране.</w:t>
      </w:r>
    </w:p>
    <w:p w:rsidR="00A756E3" w:rsidRPr="000845F8" w:rsidRDefault="00A756E3" w:rsidP="003B01C7">
      <w:pPr>
        <w:pStyle w:val="a3"/>
        <w:numPr>
          <w:ilvl w:val="0"/>
          <w:numId w:val="11"/>
        </w:numPr>
        <w:shd w:val="clear" w:color="auto" w:fill="FFFFFF"/>
        <w:rPr>
          <w:color w:val="000000"/>
        </w:rPr>
      </w:pPr>
      <w:r w:rsidRPr="000845F8">
        <w:rPr>
          <w:color w:val="000000"/>
        </w:rPr>
        <w:t>Если есть возможность выбрать живую или искусственную ёлку для празднования Нового года, я выбираю живую: она приятнее во всех отношениях.</w:t>
      </w:r>
    </w:p>
    <w:p w:rsidR="00A756E3" w:rsidRPr="000845F8" w:rsidRDefault="00A756E3" w:rsidP="003B01C7">
      <w:pPr>
        <w:pStyle w:val="a3"/>
        <w:numPr>
          <w:ilvl w:val="0"/>
          <w:numId w:val="11"/>
        </w:numPr>
        <w:shd w:val="clear" w:color="auto" w:fill="FFFFFF"/>
        <w:rPr>
          <w:color w:val="000000"/>
        </w:rPr>
      </w:pPr>
      <w:r w:rsidRPr="000845F8">
        <w:rPr>
          <w:color w:val="000000"/>
        </w:rPr>
        <w:t>Люди, выступающие против войны, на самом деле трусоваты.</w:t>
      </w:r>
    </w:p>
    <w:p w:rsidR="00A756E3" w:rsidRPr="000845F8" w:rsidRDefault="00A756E3" w:rsidP="003B01C7">
      <w:pPr>
        <w:pStyle w:val="a3"/>
        <w:numPr>
          <w:ilvl w:val="0"/>
          <w:numId w:val="11"/>
        </w:numPr>
        <w:shd w:val="clear" w:color="auto" w:fill="FFFFFF"/>
        <w:rPr>
          <w:color w:val="000000"/>
        </w:rPr>
      </w:pPr>
      <w:r w:rsidRPr="000845F8">
        <w:rPr>
          <w:color w:val="000000"/>
        </w:rPr>
        <w:t>Физический труд - удел неудачников.</w:t>
      </w:r>
    </w:p>
    <w:p w:rsidR="00A756E3" w:rsidRPr="000845F8" w:rsidRDefault="00A756E3" w:rsidP="003B01C7">
      <w:pPr>
        <w:pStyle w:val="a3"/>
        <w:numPr>
          <w:ilvl w:val="0"/>
          <w:numId w:val="11"/>
        </w:numPr>
        <w:shd w:val="clear" w:color="auto" w:fill="FFFFFF"/>
        <w:rPr>
          <w:color w:val="000000"/>
        </w:rPr>
      </w:pPr>
      <w:r w:rsidRPr="000845F8">
        <w:rPr>
          <w:color w:val="000000"/>
        </w:rPr>
        <w:t>Внешний вид - показатель уважения не только к себе, но и к окружающим.</w:t>
      </w:r>
    </w:p>
    <w:p w:rsidR="00A756E3" w:rsidRPr="000845F8" w:rsidRDefault="00A756E3" w:rsidP="003B01C7">
      <w:pPr>
        <w:pStyle w:val="a3"/>
        <w:numPr>
          <w:ilvl w:val="0"/>
          <w:numId w:val="11"/>
        </w:numPr>
        <w:shd w:val="clear" w:color="auto" w:fill="FFFFFF"/>
        <w:rPr>
          <w:color w:val="000000"/>
        </w:rPr>
      </w:pPr>
      <w:r w:rsidRPr="000845F8">
        <w:rPr>
          <w:color w:val="000000"/>
        </w:rPr>
        <w:t>Я стремлюсь узнать значение незнакомых мне слов.</w:t>
      </w:r>
    </w:p>
    <w:p w:rsidR="00A756E3" w:rsidRPr="000845F8" w:rsidRDefault="00A756E3" w:rsidP="003B01C7">
      <w:pPr>
        <w:pStyle w:val="a3"/>
        <w:numPr>
          <w:ilvl w:val="0"/>
          <w:numId w:val="11"/>
        </w:numPr>
        <w:shd w:val="clear" w:color="auto" w:fill="FFFFFF"/>
        <w:rPr>
          <w:color w:val="000000"/>
        </w:rPr>
      </w:pPr>
      <w:r w:rsidRPr="000845F8">
        <w:rPr>
          <w:color w:val="000000"/>
        </w:rPr>
        <w:t>Стране станет легче, если мы избавимся от психически больных людей.</w:t>
      </w:r>
    </w:p>
    <w:p w:rsidR="00A756E3" w:rsidRPr="000845F8" w:rsidRDefault="00A756E3" w:rsidP="003B01C7">
      <w:pPr>
        <w:pStyle w:val="a3"/>
        <w:numPr>
          <w:ilvl w:val="0"/>
          <w:numId w:val="11"/>
        </w:numPr>
        <w:shd w:val="clear" w:color="auto" w:fill="FFFFFF"/>
        <w:rPr>
          <w:color w:val="000000"/>
        </w:rPr>
      </w:pPr>
      <w:r w:rsidRPr="000845F8">
        <w:rPr>
          <w:color w:val="000000"/>
        </w:rPr>
        <w:t>Мне жаль беспомощных людей и хочется им помочь.</w:t>
      </w:r>
    </w:p>
    <w:p w:rsidR="00A756E3" w:rsidRPr="000845F8" w:rsidRDefault="00A756E3" w:rsidP="003B01C7">
      <w:pPr>
        <w:pStyle w:val="a3"/>
        <w:numPr>
          <w:ilvl w:val="0"/>
          <w:numId w:val="11"/>
        </w:numPr>
        <w:shd w:val="clear" w:color="auto" w:fill="FFFFFF"/>
        <w:rPr>
          <w:color w:val="000000"/>
        </w:rPr>
      </w:pPr>
      <w:r w:rsidRPr="000845F8">
        <w:rPr>
          <w:color w:val="000000"/>
        </w:rPr>
        <w:t>Есть нации и народы, которые не заслужили, чтобы к ним хорошо относились.</w:t>
      </w:r>
    </w:p>
    <w:p w:rsidR="00A756E3" w:rsidRPr="000845F8" w:rsidRDefault="00A756E3" w:rsidP="003B01C7">
      <w:pPr>
        <w:pStyle w:val="a3"/>
        <w:numPr>
          <w:ilvl w:val="0"/>
          <w:numId w:val="11"/>
        </w:numPr>
        <w:shd w:val="clear" w:color="auto" w:fill="FFFFFF"/>
        <w:rPr>
          <w:color w:val="000000"/>
        </w:rPr>
      </w:pPr>
      <w:r w:rsidRPr="000845F8">
        <w:rPr>
          <w:color w:val="000000"/>
        </w:rPr>
        <w:t>Я считаю, что курение или алкоголь способны помочь мне расслабиться, снять напряжение.</w:t>
      </w:r>
    </w:p>
    <w:p w:rsidR="00A756E3" w:rsidRPr="000845F8" w:rsidRDefault="00A756E3" w:rsidP="003B01C7">
      <w:pPr>
        <w:pStyle w:val="a3"/>
        <w:numPr>
          <w:ilvl w:val="0"/>
          <w:numId w:val="11"/>
        </w:numPr>
        <w:shd w:val="clear" w:color="auto" w:fill="FFFFFF"/>
        <w:rPr>
          <w:color w:val="000000"/>
        </w:rPr>
      </w:pPr>
      <w:r w:rsidRPr="000845F8">
        <w:rPr>
          <w:color w:val="000000"/>
        </w:rPr>
        <w:t>Я часто чувствую разочарование от жизни.</w:t>
      </w:r>
    </w:p>
    <w:p w:rsidR="00A756E3" w:rsidRPr="000845F8" w:rsidRDefault="00A756E3" w:rsidP="003B01C7">
      <w:pPr>
        <w:pStyle w:val="a3"/>
        <w:numPr>
          <w:ilvl w:val="0"/>
          <w:numId w:val="11"/>
        </w:numPr>
        <w:shd w:val="clear" w:color="auto" w:fill="FFFFFF"/>
        <w:rPr>
          <w:color w:val="000000"/>
        </w:rPr>
      </w:pPr>
      <w:r w:rsidRPr="000845F8">
        <w:rPr>
          <w:color w:val="000000"/>
        </w:rPr>
        <w:t>Выбирая, люди часто ошибаются, но я не боюсь сделать ошибку, совершая выбор.</w:t>
      </w:r>
    </w:p>
    <w:p w:rsidR="00A756E3" w:rsidRPr="000845F8" w:rsidRDefault="00A756E3" w:rsidP="003B01C7">
      <w:pPr>
        <w:pStyle w:val="a3"/>
        <w:numPr>
          <w:ilvl w:val="0"/>
          <w:numId w:val="11"/>
        </w:numPr>
        <w:shd w:val="clear" w:color="auto" w:fill="FFFFFF"/>
        <w:rPr>
          <w:color w:val="000000"/>
        </w:rPr>
      </w:pPr>
      <w:r w:rsidRPr="000845F8">
        <w:rPr>
          <w:color w:val="000000"/>
        </w:rPr>
        <w:t>Без семьи и детей человек чувствует себя более свободным.</w:t>
      </w:r>
    </w:p>
    <w:p w:rsidR="00A756E3" w:rsidRPr="000845F8" w:rsidRDefault="00A756E3" w:rsidP="003B01C7">
      <w:pPr>
        <w:pStyle w:val="a3"/>
        <w:numPr>
          <w:ilvl w:val="0"/>
          <w:numId w:val="11"/>
        </w:numPr>
        <w:shd w:val="clear" w:color="auto" w:fill="FFFFFF"/>
        <w:rPr>
          <w:color w:val="000000"/>
        </w:rPr>
      </w:pPr>
      <w:r w:rsidRPr="000845F8">
        <w:rPr>
          <w:color w:val="000000"/>
        </w:rPr>
        <w:t>Я готов защищать свою Родину в случае серьёзной опасности.</w:t>
      </w:r>
    </w:p>
    <w:p w:rsidR="00A756E3" w:rsidRPr="000845F8" w:rsidRDefault="00A756E3" w:rsidP="003B01C7">
      <w:pPr>
        <w:pStyle w:val="a3"/>
        <w:numPr>
          <w:ilvl w:val="0"/>
          <w:numId w:val="11"/>
        </w:numPr>
        <w:shd w:val="clear" w:color="auto" w:fill="FFFFFF"/>
        <w:rPr>
          <w:color w:val="000000"/>
        </w:rPr>
      </w:pPr>
      <w:r w:rsidRPr="000845F8">
        <w:rPr>
          <w:color w:val="000000"/>
        </w:rPr>
        <w:t>Держать животных в передвижных зверинцах -бесчеловечно.</w:t>
      </w:r>
    </w:p>
    <w:p w:rsidR="00A756E3" w:rsidRPr="000845F8" w:rsidRDefault="00A756E3" w:rsidP="003B01C7">
      <w:pPr>
        <w:pStyle w:val="a3"/>
        <w:numPr>
          <w:ilvl w:val="0"/>
          <w:numId w:val="11"/>
        </w:numPr>
        <w:shd w:val="clear" w:color="auto" w:fill="FFFFFF"/>
        <w:rPr>
          <w:color w:val="000000"/>
        </w:rPr>
      </w:pPr>
      <w:r w:rsidRPr="000845F8">
        <w:rPr>
          <w:color w:val="000000"/>
        </w:rPr>
        <w:t>Фильмы-боевики со стрельбой и кровью учат нас мужеству.</w:t>
      </w:r>
    </w:p>
    <w:p w:rsidR="00A756E3" w:rsidRPr="000845F8" w:rsidRDefault="00A756E3" w:rsidP="003B01C7">
      <w:pPr>
        <w:pStyle w:val="a3"/>
        <w:numPr>
          <w:ilvl w:val="0"/>
          <w:numId w:val="11"/>
        </w:numPr>
        <w:shd w:val="clear" w:color="auto" w:fill="FFFFFF"/>
        <w:rPr>
          <w:color w:val="000000"/>
        </w:rPr>
      </w:pPr>
      <w:r w:rsidRPr="000845F8">
        <w:rPr>
          <w:color w:val="000000"/>
        </w:rPr>
        <w:t>Домохозяйка тоже может быть творческим человеком.</w:t>
      </w:r>
    </w:p>
    <w:p w:rsidR="00A756E3" w:rsidRPr="000845F8" w:rsidRDefault="00A756E3" w:rsidP="003B01C7">
      <w:pPr>
        <w:pStyle w:val="a3"/>
        <w:numPr>
          <w:ilvl w:val="0"/>
          <w:numId w:val="11"/>
        </w:numPr>
        <w:shd w:val="clear" w:color="auto" w:fill="FFFFFF"/>
        <w:rPr>
          <w:color w:val="000000"/>
        </w:rPr>
      </w:pPr>
      <w:r w:rsidRPr="000845F8">
        <w:rPr>
          <w:color w:val="000000"/>
        </w:rPr>
        <w:t>Нецензурные выражения в общении - признак бескультурья.</w:t>
      </w:r>
    </w:p>
    <w:p w:rsidR="00A756E3" w:rsidRPr="000845F8" w:rsidRDefault="00A756E3" w:rsidP="003B01C7">
      <w:pPr>
        <w:pStyle w:val="a3"/>
        <w:numPr>
          <w:ilvl w:val="0"/>
          <w:numId w:val="11"/>
        </w:numPr>
        <w:shd w:val="clear" w:color="auto" w:fill="FFFFFF"/>
        <w:rPr>
          <w:color w:val="000000"/>
        </w:rPr>
      </w:pPr>
      <w:r w:rsidRPr="000845F8">
        <w:rPr>
          <w:color w:val="000000"/>
        </w:rPr>
        <w:t>Учёба легко дается занудам и зубрилам.</w:t>
      </w:r>
    </w:p>
    <w:p w:rsidR="00A756E3" w:rsidRPr="000845F8" w:rsidRDefault="00A756E3" w:rsidP="003B01C7">
      <w:pPr>
        <w:pStyle w:val="a3"/>
        <w:numPr>
          <w:ilvl w:val="0"/>
          <w:numId w:val="11"/>
        </w:numPr>
        <w:shd w:val="clear" w:color="auto" w:fill="FFFFFF"/>
        <w:rPr>
          <w:color w:val="000000"/>
        </w:rPr>
      </w:pPr>
      <w:r w:rsidRPr="000845F8">
        <w:rPr>
          <w:color w:val="000000"/>
        </w:rPr>
        <w:t>Убийство человека может быть оправдано, если совершено ради торжества справедливости.</w:t>
      </w:r>
    </w:p>
    <w:p w:rsidR="00A756E3" w:rsidRPr="000845F8" w:rsidRDefault="00A756E3" w:rsidP="003B01C7">
      <w:pPr>
        <w:pStyle w:val="a3"/>
        <w:numPr>
          <w:ilvl w:val="0"/>
          <w:numId w:val="11"/>
        </w:numPr>
        <w:shd w:val="clear" w:color="auto" w:fill="FFFFFF"/>
        <w:rPr>
          <w:color w:val="000000"/>
        </w:rPr>
      </w:pPr>
      <w:r w:rsidRPr="000845F8">
        <w:rPr>
          <w:color w:val="000000"/>
        </w:rPr>
        <w:t>Я испытываю сильные положительные эмоции, когда делаю кому-то подарок.</w:t>
      </w:r>
    </w:p>
    <w:p w:rsidR="00A756E3" w:rsidRPr="000845F8" w:rsidRDefault="00A756E3" w:rsidP="003B01C7">
      <w:pPr>
        <w:pStyle w:val="a3"/>
        <w:numPr>
          <w:ilvl w:val="0"/>
          <w:numId w:val="11"/>
        </w:numPr>
        <w:shd w:val="clear" w:color="auto" w:fill="FFFFFF"/>
        <w:rPr>
          <w:color w:val="000000"/>
        </w:rPr>
      </w:pPr>
      <w:r w:rsidRPr="000845F8">
        <w:rPr>
          <w:color w:val="000000"/>
        </w:rPr>
        <w:t>Я и без знания статистики уверен, что большинство преступлений в нашем городе (посёлке, селе) совершают приезжие.</w:t>
      </w:r>
    </w:p>
    <w:p w:rsidR="00A756E3" w:rsidRPr="000845F8" w:rsidRDefault="00A756E3" w:rsidP="003B01C7">
      <w:pPr>
        <w:pStyle w:val="a3"/>
        <w:numPr>
          <w:ilvl w:val="0"/>
          <w:numId w:val="11"/>
        </w:numPr>
        <w:shd w:val="clear" w:color="auto" w:fill="FFFFFF"/>
        <w:rPr>
          <w:color w:val="000000"/>
        </w:rPr>
      </w:pPr>
      <w:r w:rsidRPr="000845F8">
        <w:rPr>
          <w:color w:val="000000"/>
        </w:rPr>
        <w:t>От одной дозы наркотиков я не стану наркоманом.</w:t>
      </w:r>
    </w:p>
    <w:p w:rsidR="00A756E3" w:rsidRPr="000845F8" w:rsidRDefault="00A756E3" w:rsidP="003B01C7">
      <w:pPr>
        <w:pStyle w:val="a3"/>
        <w:numPr>
          <w:ilvl w:val="0"/>
          <w:numId w:val="11"/>
        </w:numPr>
        <w:shd w:val="clear" w:color="auto" w:fill="FFFFFF"/>
        <w:rPr>
          <w:color w:val="000000"/>
        </w:rPr>
      </w:pPr>
      <w:r w:rsidRPr="000845F8">
        <w:rPr>
          <w:color w:val="000000"/>
        </w:rPr>
        <w:t>Я очень сильно переживаю любые, даже незначительные, неудачи.</w:t>
      </w:r>
    </w:p>
    <w:p w:rsidR="00A756E3" w:rsidRPr="000845F8" w:rsidRDefault="00A756E3" w:rsidP="003B01C7">
      <w:pPr>
        <w:pStyle w:val="a3"/>
        <w:numPr>
          <w:ilvl w:val="0"/>
          <w:numId w:val="11"/>
        </w:numPr>
        <w:shd w:val="clear" w:color="auto" w:fill="FFFFFF"/>
        <w:rPr>
          <w:color w:val="000000"/>
        </w:rPr>
      </w:pPr>
      <w:r w:rsidRPr="000845F8">
        <w:rPr>
          <w:color w:val="000000"/>
        </w:rPr>
        <w:t>Я готов спорить с учителем, если считаю, что он не прав.</w:t>
      </w:r>
    </w:p>
    <w:p w:rsidR="00A756E3" w:rsidRPr="000845F8" w:rsidRDefault="00A756E3" w:rsidP="003B01C7">
      <w:pPr>
        <w:pStyle w:val="a3"/>
        <w:numPr>
          <w:ilvl w:val="0"/>
          <w:numId w:val="11"/>
        </w:numPr>
        <w:shd w:val="clear" w:color="auto" w:fill="FFFFFF"/>
        <w:rPr>
          <w:color w:val="000000"/>
        </w:rPr>
      </w:pPr>
      <w:r w:rsidRPr="000845F8">
        <w:rPr>
          <w:color w:val="000000"/>
        </w:rPr>
        <w:t>Я горжусь своей фамилией.</w:t>
      </w:r>
    </w:p>
    <w:p w:rsidR="00A756E3" w:rsidRPr="000845F8" w:rsidRDefault="00A756E3" w:rsidP="003B01C7">
      <w:pPr>
        <w:pStyle w:val="a3"/>
        <w:numPr>
          <w:ilvl w:val="0"/>
          <w:numId w:val="11"/>
        </w:numPr>
        <w:shd w:val="clear" w:color="auto" w:fill="FFFFFF"/>
        <w:rPr>
          <w:color w:val="000000"/>
        </w:rPr>
      </w:pPr>
      <w:r w:rsidRPr="000845F8">
        <w:rPr>
          <w:color w:val="000000"/>
        </w:rPr>
        <w:t>День Победы (9 мая) - праздник только для ветеранов и пожилых людей.</w:t>
      </w:r>
    </w:p>
    <w:p w:rsidR="00A756E3" w:rsidRPr="000845F8" w:rsidRDefault="00A756E3" w:rsidP="003B01C7">
      <w:pPr>
        <w:pStyle w:val="a3"/>
        <w:numPr>
          <w:ilvl w:val="0"/>
          <w:numId w:val="11"/>
        </w:numPr>
        <w:shd w:val="clear" w:color="auto" w:fill="FFFFFF"/>
        <w:rPr>
          <w:color w:val="000000"/>
        </w:rPr>
      </w:pPr>
      <w:r w:rsidRPr="000845F8">
        <w:rPr>
          <w:color w:val="000000"/>
        </w:rPr>
        <w:t>Ввоз редких экзотических животных из-за рубежа - нормальный способ заработать деньги.</w:t>
      </w:r>
    </w:p>
    <w:p w:rsidR="00A756E3" w:rsidRPr="000845F8" w:rsidRDefault="00A756E3" w:rsidP="003B01C7">
      <w:pPr>
        <w:pStyle w:val="a3"/>
        <w:numPr>
          <w:ilvl w:val="0"/>
          <w:numId w:val="11"/>
        </w:numPr>
        <w:shd w:val="clear" w:color="auto" w:fill="FFFFFF"/>
        <w:rPr>
          <w:color w:val="000000"/>
        </w:rPr>
      </w:pPr>
      <w:r w:rsidRPr="000845F8">
        <w:rPr>
          <w:color w:val="000000"/>
        </w:rPr>
        <w:t>На военнопленных не должны распространяться права человека.</w:t>
      </w:r>
    </w:p>
    <w:p w:rsidR="00A756E3" w:rsidRPr="000845F8" w:rsidRDefault="00A756E3" w:rsidP="003B01C7">
      <w:pPr>
        <w:pStyle w:val="a3"/>
        <w:numPr>
          <w:ilvl w:val="0"/>
          <w:numId w:val="11"/>
        </w:numPr>
        <w:shd w:val="clear" w:color="auto" w:fill="FFFFFF"/>
        <w:rPr>
          <w:color w:val="000000"/>
        </w:rPr>
      </w:pPr>
      <w:r w:rsidRPr="000845F8">
        <w:rPr>
          <w:color w:val="000000"/>
        </w:rPr>
        <w:t>Я хотел бы подрабатывать в свободное время, если это не будет мешать учебе.</w:t>
      </w:r>
    </w:p>
    <w:p w:rsidR="00A756E3" w:rsidRPr="000845F8" w:rsidRDefault="00A756E3" w:rsidP="003B01C7">
      <w:pPr>
        <w:pStyle w:val="a3"/>
        <w:numPr>
          <w:ilvl w:val="0"/>
          <w:numId w:val="11"/>
        </w:numPr>
        <w:shd w:val="clear" w:color="auto" w:fill="FFFFFF"/>
        <w:rPr>
          <w:color w:val="000000"/>
        </w:rPr>
      </w:pPr>
      <w:r w:rsidRPr="000845F8">
        <w:rPr>
          <w:color w:val="000000"/>
        </w:rPr>
        <w:lastRenderedPageBreak/>
        <w:t>Какое общение без бутылочки пива?!</w:t>
      </w:r>
    </w:p>
    <w:p w:rsidR="00A756E3" w:rsidRPr="000845F8" w:rsidRDefault="00A756E3" w:rsidP="003B01C7">
      <w:pPr>
        <w:pStyle w:val="a3"/>
        <w:numPr>
          <w:ilvl w:val="0"/>
          <w:numId w:val="11"/>
        </w:numPr>
        <w:shd w:val="clear" w:color="auto" w:fill="FFFFFF"/>
        <w:rPr>
          <w:color w:val="000000"/>
        </w:rPr>
      </w:pPr>
      <w:r w:rsidRPr="000845F8">
        <w:rPr>
          <w:color w:val="000000"/>
        </w:rPr>
        <w:t>Человек не может всего знать, поэтому я не беспокоюсь по поводу своего незнания некоторых важных вещей.</w:t>
      </w:r>
    </w:p>
    <w:p w:rsidR="00A756E3" w:rsidRPr="000845F8" w:rsidRDefault="00A756E3" w:rsidP="003B01C7">
      <w:pPr>
        <w:pStyle w:val="a3"/>
        <w:numPr>
          <w:ilvl w:val="0"/>
          <w:numId w:val="11"/>
        </w:numPr>
        <w:shd w:val="clear" w:color="auto" w:fill="FFFFFF"/>
        <w:rPr>
          <w:color w:val="000000"/>
        </w:rPr>
      </w:pPr>
      <w:r w:rsidRPr="000845F8">
        <w:rPr>
          <w:color w:val="000000"/>
        </w:rPr>
        <w:t>Лучше оправдать 10 преступников, чем казнить одного невиновного.</w:t>
      </w:r>
    </w:p>
    <w:p w:rsidR="00A756E3" w:rsidRPr="000845F8" w:rsidRDefault="00A756E3" w:rsidP="003B01C7">
      <w:pPr>
        <w:pStyle w:val="a3"/>
        <w:numPr>
          <w:ilvl w:val="0"/>
          <w:numId w:val="11"/>
        </w:numPr>
        <w:shd w:val="clear" w:color="auto" w:fill="FFFFFF"/>
        <w:rPr>
          <w:color w:val="000000"/>
        </w:rPr>
      </w:pPr>
      <w:r w:rsidRPr="000845F8">
        <w:rPr>
          <w:color w:val="000000"/>
        </w:rPr>
        <w:t>Люди, просящие милостыню, скорее всего ленивы и лживы.</w:t>
      </w:r>
    </w:p>
    <w:p w:rsidR="00A756E3" w:rsidRPr="000845F8" w:rsidRDefault="00A756E3" w:rsidP="003B01C7">
      <w:pPr>
        <w:pStyle w:val="a3"/>
        <w:numPr>
          <w:ilvl w:val="0"/>
          <w:numId w:val="11"/>
        </w:numPr>
        <w:shd w:val="clear" w:color="auto" w:fill="FFFFFF"/>
        <w:rPr>
          <w:color w:val="000000"/>
        </w:rPr>
      </w:pPr>
      <w:r w:rsidRPr="000845F8">
        <w:rPr>
          <w:color w:val="000000"/>
        </w:rPr>
        <w:t>Судейство в отношении наших спортсменов на международных соревнованиях часто несправедливо, потому что россиян никто не любит.</w:t>
      </w:r>
    </w:p>
    <w:p w:rsidR="00A756E3" w:rsidRPr="000845F8" w:rsidRDefault="00A756E3" w:rsidP="003B01C7">
      <w:pPr>
        <w:pStyle w:val="a3"/>
        <w:numPr>
          <w:ilvl w:val="0"/>
          <w:numId w:val="11"/>
        </w:numPr>
        <w:shd w:val="clear" w:color="auto" w:fill="FFFFFF"/>
        <w:rPr>
          <w:color w:val="000000"/>
        </w:rPr>
      </w:pPr>
      <w:r w:rsidRPr="000845F8">
        <w:rPr>
          <w:color w:val="000000"/>
        </w:rPr>
        <w:t>Все состоявшиеся в жизни люди стараются поддерживать хорошую физическую форму.</w:t>
      </w:r>
    </w:p>
    <w:p w:rsidR="00A756E3" w:rsidRPr="000845F8" w:rsidRDefault="00A756E3" w:rsidP="003B01C7">
      <w:pPr>
        <w:pStyle w:val="a3"/>
        <w:numPr>
          <w:ilvl w:val="0"/>
          <w:numId w:val="11"/>
        </w:numPr>
        <w:shd w:val="clear" w:color="auto" w:fill="FFFFFF"/>
        <w:rPr>
          <w:color w:val="000000"/>
        </w:rPr>
      </w:pPr>
      <w:r w:rsidRPr="000845F8">
        <w:rPr>
          <w:color w:val="000000"/>
        </w:rPr>
        <w:t>Мне тяжело заводить знакомства с новыми людьми.</w:t>
      </w:r>
    </w:p>
    <w:p w:rsidR="00A756E3" w:rsidRPr="000845F8" w:rsidRDefault="00A756E3" w:rsidP="003B01C7">
      <w:pPr>
        <w:pStyle w:val="a3"/>
        <w:numPr>
          <w:ilvl w:val="0"/>
          <w:numId w:val="11"/>
        </w:numPr>
        <w:shd w:val="clear" w:color="auto" w:fill="FFFFFF"/>
        <w:rPr>
          <w:color w:val="000000"/>
        </w:rPr>
      </w:pPr>
      <w:r w:rsidRPr="000845F8">
        <w:rPr>
          <w:color w:val="000000"/>
        </w:rPr>
        <w:t>Для меня важно найти смысл собственной жизни.</w:t>
      </w:r>
    </w:p>
    <w:p w:rsidR="00A756E3" w:rsidRPr="000845F8" w:rsidRDefault="00A756E3" w:rsidP="003B01C7">
      <w:pPr>
        <w:pStyle w:val="a3"/>
        <w:numPr>
          <w:ilvl w:val="0"/>
          <w:numId w:val="11"/>
        </w:numPr>
        <w:shd w:val="clear" w:color="auto" w:fill="FFFFFF"/>
        <w:rPr>
          <w:color w:val="000000"/>
        </w:rPr>
      </w:pPr>
      <w:r w:rsidRPr="000845F8">
        <w:rPr>
          <w:color w:val="000000"/>
        </w:rPr>
        <w:t>Рассматривать старые семейные фотографии - занятие для чудаков.</w:t>
      </w:r>
    </w:p>
    <w:p w:rsidR="00A756E3" w:rsidRPr="000845F8" w:rsidRDefault="00A756E3" w:rsidP="003B01C7">
      <w:pPr>
        <w:pStyle w:val="a3"/>
        <w:numPr>
          <w:ilvl w:val="0"/>
          <w:numId w:val="11"/>
        </w:numPr>
        <w:shd w:val="clear" w:color="auto" w:fill="FFFFFF"/>
        <w:rPr>
          <w:color w:val="000000"/>
        </w:rPr>
      </w:pPr>
      <w:r w:rsidRPr="000845F8">
        <w:rPr>
          <w:color w:val="000000"/>
        </w:rPr>
        <w:t>Оказавшись за границей, я постараюсь, чтобы меня не воспринимали как россиянина.</w:t>
      </w:r>
    </w:p>
    <w:p w:rsidR="00A756E3" w:rsidRPr="000845F8" w:rsidRDefault="00A756E3" w:rsidP="003B01C7">
      <w:pPr>
        <w:pStyle w:val="a3"/>
        <w:numPr>
          <w:ilvl w:val="0"/>
          <w:numId w:val="11"/>
        </w:numPr>
        <w:shd w:val="clear" w:color="auto" w:fill="FFFFFF"/>
        <w:rPr>
          <w:color w:val="000000"/>
        </w:rPr>
      </w:pPr>
      <w:r w:rsidRPr="000845F8">
        <w:rPr>
          <w:color w:val="000000"/>
        </w:rPr>
        <w:t>Убирать чужой мусор на туристских стоянках - глупое занятие.</w:t>
      </w:r>
    </w:p>
    <w:p w:rsidR="00A756E3" w:rsidRPr="000845F8" w:rsidRDefault="00A756E3" w:rsidP="003B01C7">
      <w:pPr>
        <w:pStyle w:val="a3"/>
        <w:numPr>
          <w:ilvl w:val="0"/>
          <w:numId w:val="11"/>
        </w:numPr>
        <w:shd w:val="clear" w:color="auto" w:fill="FFFFFF"/>
        <w:rPr>
          <w:color w:val="000000"/>
        </w:rPr>
      </w:pPr>
      <w:r w:rsidRPr="000845F8">
        <w:rPr>
          <w:color w:val="000000"/>
        </w:rPr>
        <w:t>Идти на уступки - значит проявлять слабость.</w:t>
      </w:r>
    </w:p>
    <w:p w:rsidR="00A756E3" w:rsidRPr="000845F8" w:rsidRDefault="00A756E3" w:rsidP="003B01C7">
      <w:pPr>
        <w:pStyle w:val="a3"/>
        <w:numPr>
          <w:ilvl w:val="0"/>
          <w:numId w:val="11"/>
        </w:numPr>
        <w:shd w:val="clear" w:color="auto" w:fill="FFFFFF"/>
        <w:rPr>
          <w:color w:val="000000"/>
        </w:rPr>
      </w:pPr>
      <w:r w:rsidRPr="000845F8">
        <w:rPr>
          <w:color w:val="000000"/>
        </w:rPr>
        <w:t>Хорошая учеба тоже серьёзный труд.</w:t>
      </w:r>
    </w:p>
    <w:p w:rsidR="00A756E3" w:rsidRPr="000845F8" w:rsidRDefault="00A756E3" w:rsidP="003B01C7">
      <w:pPr>
        <w:pStyle w:val="a3"/>
        <w:numPr>
          <w:ilvl w:val="0"/>
          <w:numId w:val="11"/>
        </w:numPr>
        <w:shd w:val="clear" w:color="auto" w:fill="FFFFFF"/>
        <w:rPr>
          <w:color w:val="000000"/>
        </w:rPr>
      </w:pPr>
      <w:r w:rsidRPr="000845F8">
        <w:rPr>
          <w:color w:val="000000"/>
        </w:rPr>
        <w:t>Вандализм в отношении тех или иных объектов окружающей среды - допустимая форма молодёжного протеста против «мира взрослых».</w:t>
      </w:r>
    </w:p>
    <w:p w:rsidR="00A756E3" w:rsidRPr="000845F8" w:rsidRDefault="00A756E3" w:rsidP="003B01C7">
      <w:pPr>
        <w:pStyle w:val="a3"/>
        <w:numPr>
          <w:ilvl w:val="0"/>
          <w:numId w:val="11"/>
        </w:numPr>
        <w:shd w:val="clear" w:color="auto" w:fill="FFFFFF"/>
        <w:rPr>
          <w:color w:val="000000"/>
        </w:rPr>
      </w:pPr>
      <w:r w:rsidRPr="000845F8">
        <w:rPr>
          <w:color w:val="000000"/>
        </w:rPr>
        <w:t>Мне нравится копаться в энциклопедиях, журналах, словарях: там можно найти много интересного.</w:t>
      </w:r>
    </w:p>
    <w:p w:rsidR="00A756E3" w:rsidRPr="000845F8" w:rsidRDefault="00A756E3" w:rsidP="003B01C7">
      <w:pPr>
        <w:pStyle w:val="a3"/>
        <w:numPr>
          <w:ilvl w:val="0"/>
          <w:numId w:val="11"/>
        </w:numPr>
        <w:shd w:val="clear" w:color="auto" w:fill="FFFFFF"/>
        <w:rPr>
          <w:color w:val="000000"/>
        </w:rPr>
      </w:pPr>
      <w:r w:rsidRPr="000845F8">
        <w:rPr>
          <w:color w:val="000000"/>
        </w:rPr>
        <w:t>Я не могу хорошо себя чувствовать, когда окружающие меня люди чем-то подавлены.</w:t>
      </w:r>
    </w:p>
    <w:p w:rsidR="00A756E3" w:rsidRPr="000845F8" w:rsidRDefault="00A756E3" w:rsidP="003B01C7">
      <w:pPr>
        <w:pStyle w:val="a3"/>
        <w:numPr>
          <w:ilvl w:val="0"/>
          <w:numId w:val="11"/>
        </w:numPr>
        <w:shd w:val="clear" w:color="auto" w:fill="FFFFFF"/>
        <w:rPr>
          <w:color w:val="000000"/>
        </w:rPr>
      </w:pPr>
      <w:r w:rsidRPr="000845F8">
        <w:rPr>
          <w:color w:val="000000"/>
        </w:rPr>
        <w:t>Я могу пожертвовать своим благополучием ради помощи незнакомому мне человеку.</w:t>
      </w:r>
    </w:p>
    <w:p w:rsidR="00A756E3" w:rsidRPr="000845F8" w:rsidRDefault="00A756E3" w:rsidP="003B01C7">
      <w:pPr>
        <w:pStyle w:val="a3"/>
        <w:numPr>
          <w:ilvl w:val="0"/>
          <w:numId w:val="11"/>
        </w:numPr>
        <w:shd w:val="clear" w:color="auto" w:fill="FFFFFF"/>
        <w:rPr>
          <w:color w:val="000000"/>
        </w:rPr>
      </w:pPr>
      <w:r w:rsidRPr="000845F8">
        <w:rPr>
          <w:color w:val="000000"/>
        </w:rPr>
        <w:t>Несправедливо ставить людей с тёмным цветом кожи руководителями над белыми людьми.</w:t>
      </w:r>
    </w:p>
    <w:p w:rsidR="00A756E3" w:rsidRPr="000845F8" w:rsidRDefault="00A756E3" w:rsidP="003B01C7">
      <w:pPr>
        <w:pStyle w:val="a3"/>
        <w:numPr>
          <w:ilvl w:val="0"/>
          <w:numId w:val="11"/>
        </w:numPr>
        <w:shd w:val="clear" w:color="auto" w:fill="FFFFFF"/>
        <w:rPr>
          <w:color w:val="000000"/>
        </w:rPr>
      </w:pPr>
      <w:r w:rsidRPr="000845F8">
        <w:rPr>
          <w:color w:val="000000"/>
        </w:rPr>
        <w:t>Я предпочту активный отдых сидению у телевизора или компьютера.</w:t>
      </w:r>
    </w:p>
    <w:p w:rsidR="00A756E3" w:rsidRPr="000845F8" w:rsidRDefault="00A756E3" w:rsidP="003B01C7">
      <w:pPr>
        <w:pStyle w:val="a3"/>
        <w:numPr>
          <w:ilvl w:val="0"/>
          <w:numId w:val="11"/>
        </w:numPr>
        <w:shd w:val="clear" w:color="auto" w:fill="FFFFFF"/>
        <w:rPr>
          <w:color w:val="000000"/>
        </w:rPr>
      </w:pPr>
      <w:r w:rsidRPr="000845F8">
        <w:rPr>
          <w:color w:val="000000"/>
        </w:rPr>
        <w:t>.Я неловко себя чувствую в незнакомой компании.</w:t>
      </w:r>
    </w:p>
    <w:p w:rsidR="00A756E3" w:rsidRPr="000845F8" w:rsidRDefault="00A756E3" w:rsidP="003B01C7">
      <w:pPr>
        <w:pStyle w:val="a3"/>
        <w:numPr>
          <w:ilvl w:val="0"/>
          <w:numId w:val="11"/>
        </w:numPr>
        <w:shd w:val="clear" w:color="auto" w:fill="FFFFFF"/>
        <w:rPr>
          <w:color w:val="000000"/>
        </w:rPr>
      </w:pPr>
      <w:r w:rsidRPr="000845F8">
        <w:rPr>
          <w:color w:val="000000"/>
        </w:rPr>
        <w:t>Мои поступки часто зависят от внешних обстоятельств.</w:t>
      </w:r>
    </w:p>
    <w:p w:rsidR="00A756E3" w:rsidRPr="000845F8" w:rsidRDefault="00A756E3" w:rsidP="003B01C7">
      <w:pPr>
        <w:pStyle w:val="a3"/>
        <w:numPr>
          <w:ilvl w:val="0"/>
          <w:numId w:val="11"/>
        </w:numPr>
        <w:shd w:val="clear" w:color="auto" w:fill="FFFFFF"/>
        <w:rPr>
          <w:color w:val="000000"/>
        </w:rPr>
      </w:pPr>
      <w:r w:rsidRPr="000845F8">
        <w:rPr>
          <w:color w:val="000000"/>
        </w:rPr>
        <w:t>Человеку не обязательно знать свою родословную.</w:t>
      </w:r>
    </w:p>
    <w:p w:rsidR="00A756E3" w:rsidRPr="000845F8" w:rsidRDefault="00A756E3" w:rsidP="003B01C7">
      <w:pPr>
        <w:pStyle w:val="a3"/>
        <w:numPr>
          <w:ilvl w:val="0"/>
          <w:numId w:val="11"/>
        </w:numPr>
        <w:shd w:val="clear" w:color="auto" w:fill="FFFFFF"/>
        <w:rPr>
          <w:color w:val="000000"/>
        </w:rPr>
      </w:pPr>
      <w:r w:rsidRPr="000845F8">
        <w:rPr>
          <w:color w:val="000000"/>
        </w:rPr>
        <w:t>Бывает, что я испытываю сильное волнение, когда слышу песни о своей Родине.</w:t>
      </w:r>
    </w:p>
    <w:p w:rsidR="00A756E3" w:rsidRPr="000845F8" w:rsidRDefault="00A756E3" w:rsidP="003B01C7">
      <w:pPr>
        <w:pStyle w:val="a3"/>
        <w:numPr>
          <w:ilvl w:val="0"/>
          <w:numId w:val="11"/>
        </w:numPr>
        <w:shd w:val="clear" w:color="auto" w:fill="FFFFFF"/>
        <w:rPr>
          <w:color w:val="000000"/>
        </w:rPr>
      </w:pPr>
      <w:r w:rsidRPr="000845F8">
        <w:rPr>
          <w:color w:val="000000"/>
        </w:rPr>
        <w:t>Если учесть все за и против, то хранение в России иностранных ядерных отходов принесёт больше финансо</w:t>
      </w:r>
      <w:r w:rsidRPr="000845F8">
        <w:rPr>
          <w:color w:val="000000"/>
        </w:rPr>
        <w:softHyphen/>
        <w:t>вой выгоды, чем экологического вреда.</w:t>
      </w:r>
    </w:p>
    <w:p w:rsidR="00A756E3" w:rsidRPr="000845F8" w:rsidRDefault="00A756E3" w:rsidP="003B01C7">
      <w:pPr>
        <w:pStyle w:val="a3"/>
        <w:numPr>
          <w:ilvl w:val="0"/>
          <w:numId w:val="11"/>
        </w:numPr>
        <w:shd w:val="clear" w:color="auto" w:fill="FFFFFF"/>
        <w:rPr>
          <w:color w:val="000000"/>
        </w:rPr>
      </w:pPr>
      <w:r w:rsidRPr="000845F8">
        <w:rPr>
          <w:color w:val="000000"/>
        </w:rPr>
        <w:t>Мы сильная военная держава, и именно поэтому нас должны уважать.</w:t>
      </w:r>
    </w:p>
    <w:p w:rsidR="00A756E3" w:rsidRPr="000845F8" w:rsidRDefault="00A756E3" w:rsidP="003B01C7">
      <w:pPr>
        <w:pStyle w:val="a3"/>
        <w:numPr>
          <w:ilvl w:val="0"/>
          <w:numId w:val="11"/>
        </w:numPr>
        <w:shd w:val="clear" w:color="auto" w:fill="FFFFFF"/>
        <w:rPr>
          <w:color w:val="000000"/>
        </w:rPr>
      </w:pPr>
      <w:r w:rsidRPr="000845F8">
        <w:rPr>
          <w:color w:val="000000"/>
        </w:rPr>
        <w:t>Субботник по очистке территории дома или школы - пережиток прошлого.</w:t>
      </w:r>
    </w:p>
    <w:p w:rsidR="00A756E3" w:rsidRPr="000845F8" w:rsidRDefault="00A756E3" w:rsidP="003B01C7">
      <w:pPr>
        <w:pStyle w:val="a3"/>
        <w:numPr>
          <w:ilvl w:val="0"/>
          <w:numId w:val="11"/>
        </w:numPr>
        <w:shd w:val="clear" w:color="auto" w:fill="FFFFFF"/>
        <w:rPr>
          <w:color w:val="000000"/>
        </w:rPr>
      </w:pPr>
      <w:r w:rsidRPr="000845F8">
        <w:rPr>
          <w:color w:val="000000"/>
        </w:rPr>
        <w:t>Я не могу представить русскую разговорную речь без мата.</w:t>
      </w:r>
    </w:p>
    <w:p w:rsidR="00A756E3" w:rsidRPr="000845F8" w:rsidRDefault="00A756E3" w:rsidP="003B01C7">
      <w:pPr>
        <w:pStyle w:val="a3"/>
        <w:numPr>
          <w:ilvl w:val="0"/>
          <w:numId w:val="11"/>
        </w:numPr>
        <w:shd w:val="clear" w:color="auto" w:fill="FFFFFF"/>
        <w:rPr>
          <w:color w:val="000000"/>
        </w:rPr>
      </w:pPr>
      <w:r w:rsidRPr="000845F8">
        <w:rPr>
          <w:color w:val="000000"/>
        </w:rPr>
        <w:t>Я думаю, что и без получения хороших знаний смогу в будущем сделать неплохую карьеру.</w:t>
      </w:r>
    </w:p>
    <w:p w:rsidR="00A756E3" w:rsidRPr="000845F8" w:rsidRDefault="00A756E3" w:rsidP="003B01C7">
      <w:pPr>
        <w:pStyle w:val="a3"/>
        <w:numPr>
          <w:ilvl w:val="0"/>
          <w:numId w:val="11"/>
        </w:numPr>
        <w:shd w:val="clear" w:color="auto" w:fill="FFFFFF"/>
        <w:rPr>
          <w:color w:val="000000"/>
        </w:rPr>
      </w:pPr>
      <w:r w:rsidRPr="000845F8">
        <w:rPr>
          <w:color w:val="000000"/>
        </w:rPr>
        <w:t>Пыток и издевательств не заслуживают даже отъявленные преступники, ведь они тоже люди.</w:t>
      </w:r>
    </w:p>
    <w:p w:rsidR="00A756E3" w:rsidRPr="000845F8" w:rsidRDefault="00A756E3" w:rsidP="003B01C7">
      <w:pPr>
        <w:pStyle w:val="a3"/>
        <w:numPr>
          <w:ilvl w:val="0"/>
          <w:numId w:val="11"/>
        </w:numPr>
        <w:shd w:val="clear" w:color="auto" w:fill="FFFFFF"/>
        <w:rPr>
          <w:color w:val="000000"/>
        </w:rPr>
      </w:pPr>
      <w:r w:rsidRPr="000845F8">
        <w:rPr>
          <w:color w:val="000000"/>
        </w:rPr>
        <w:t>Я готов помочь пожилому человеку, но желательно за вознаграждение.</w:t>
      </w:r>
    </w:p>
    <w:p w:rsidR="00A756E3" w:rsidRPr="000845F8" w:rsidRDefault="00A756E3" w:rsidP="003B01C7">
      <w:pPr>
        <w:pStyle w:val="a3"/>
        <w:numPr>
          <w:ilvl w:val="0"/>
          <w:numId w:val="11"/>
        </w:numPr>
        <w:shd w:val="clear" w:color="auto" w:fill="FFFFFF"/>
        <w:rPr>
          <w:color w:val="000000"/>
        </w:rPr>
      </w:pPr>
      <w:r w:rsidRPr="000845F8">
        <w:rPr>
          <w:color w:val="000000"/>
        </w:rPr>
        <w:t>Власти должны запретить доступ в нашу страну беженцам из экономически отсталых государств, так как их приток увеличивает уровень преступности.</w:t>
      </w:r>
    </w:p>
    <w:p w:rsidR="00A756E3" w:rsidRPr="000845F8" w:rsidRDefault="00A756E3" w:rsidP="003B01C7">
      <w:pPr>
        <w:pStyle w:val="a3"/>
        <w:numPr>
          <w:ilvl w:val="0"/>
          <w:numId w:val="11"/>
        </w:numPr>
        <w:shd w:val="clear" w:color="auto" w:fill="FFFFFF"/>
        <w:rPr>
          <w:color w:val="000000"/>
        </w:rPr>
      </w:pPr>
      <w:r w:rsidRPr="000845F8">
        <w:rPr>
          <w:color w:val="000000"/>
        </w:rPr>
        <w:t>Здоровье - хорошая вещь, потому что позволяет получать различные удовольствия от жизни и не испытывать отрицательных последствий.</w:t>
      </w:r>
    </w:p>
    <w:p w:rsidR="00A756E3" w:rsidRPr="000845F8" w:rsidRDefault="00A756E3" w:rsidP="003B01C7">
      <w:pPr>
        <w:pStyle w:val="a3"/>
        <w:numPr>
          <w:ilvl w:val="0"/>
          <w:numId w:val="11"/>
        </w:numPr>
        <w:shd w:val="clear" w:color="auto" w:fill="FFFFFF"/>
        <w:rPr>
          <w:color w:val="000000"/>
        </w:rPr>
      </w:pPr>
      <w:r w:rsidRPr="000845F8">
        <w:rPr>
          <w:color w:val="000000"/>
        </w:rPr>
        <w:t>Меня не угнетает временное одиночество.</w:t>
      </w:r>
    </w:p>
    <w:p w:rsidR="00A756E3" w:rsidRPr="000845F8" w:rsidRDefault="00A756E3" w:rsidP="003B01C7">
      <w:pPr>
        <w:pStyle w:val="a3"/>
        <w:numPr>
          <w:ilvl w:val="0"/>
          <w:numId w:val="11"/>
        </w:numPr>
        <w:shd w:val="clear" w:color="auto" w:fill="FFFFFF"/>
        <w:rPr>
          <w:color w:val="000000"/>
        </w:rPr>
      </w:pPr>
      <w:r w:rsidRPr="000845F8">
        <w:rPr>
          <w:color w:val="000000"/>
        </w:rPr>
        <w:t>Я чаще всего следую за мнением большинства.</w:t>
      </w:r>
    </w:p>
    <w:p w:rsidR="00A756E3" w:rsidRPr="000845F8" w:rsidRDefault="00A756E3" w:rsidP="003B01C7">
      <w:pPr>
        <w:pStyle w:val="a3"/>
        <w:numPr>
          <w:ilvl w:val="0"/>
          <w:numId w:val="11"/>
        </w:numPr>
        <w:shd w:val="clear" w:color="auto" w:fill="FFFFFF"/>
        <w:rPr>
          <w:color w:val="000000"/>
        </w:rPr>
      </w:pPr>
      <w:r w:rsidRPr="000845F8">
        <w:rPr>
          <w:color w:val="000000"/>
        </w:rPr>
        <w:t>Меня огорчает то, что я не делаю для своих родителей всего, что мог бы.</w:t>
      </w:r>
    </w:p>
    <w:p w:rsidR="00A756E3" w:rsidRPr="000845F8" w:rsidRDefault="00A756E3" w:rsidP="003B01C7">
      <w:pPr>
        <w:pStyle w:val="a3"/>
        <w:numPr>
          <w:ilvl w:val="0"/>
          <w:numId w:val="11"/>
        </w:numPr>
        <w:shd w:val="clear" w:color="auto" w:fill="FFFFFF"/>
        <w:rPr>
          <w:color w:val="000000"/>
        </w:rPr>
      </w:pPr>
      <w:r w:rsidRPr="000845F8">
        <w:rPr>
          <w:color w:val="000000"/>
        </w:rPr>
        <w:t>Я хотел бы съездить в другие страны, но жить я предпочитаю в своей.</w:t>
      </w:r>
    </w:p>
    <w:p w:rsidR="00A756E3" w:rsidRPr="000845F8" w:rsidRDefault="00A756E3" w:rsidP="003B01C7">
      <w:pPr>
        <w:pStyle w:val="a3"/>
        <w:numPr>
          <w:ilvl w:val="0"/>
          <w:numId w:val="11"/>
        </w:numPr>
        <w:shd w:val="clear" w:color="auto" w:fill="FFFFFF"/>
        <w:rPr>
          <w:color w:val="000000"/>
        </w:rPr>
      </w:pPr>
      <w:r w:rsidRPr="000845F8">
        <w:rPr>
          <w:color w:val="000000"/>
        </w:rPr>
        <w:t>Для ликвидации угрозы стихийных бедствий нам не обойтись без установления господства над природой.</w:t>
      </w:r>
    </w:p>
    <w:p w:rsidR="00A756E3" w:rsidRPr="000845F8" w:rsidRDefault="00A756E3" w:rsidP="003B01C7">
      <w:pPr>
        <w:pStyle w:val="a3"/>
        <w:numPr>
          <w:ilvl w:val="0"/>
          <w:numId w:val="11"/>
        </w:numPr>
        <w:shd w:val="clear" w:color="auto" w:fill="FFFFFF"/>
        <w:rPr>
          <w:color w:val="000000"/>
        </w:rPr>
      </w:pPr>
      <w:r w:rsidRPr="000845F8">
        <w:rPr>
          <w:color w:val="000000"/>
        </w:rPr>
        <w:lastRenderedPageBreak/>
        <w:t>Мне кажется, что в нашей стране слишком много оружия.</w:t>
      </w:r>
    </w:p>
    <w:p w:rsidR="00A756E3" w:rsidRPr="000845F8" w:rsidRDefault="00A756E3" w:rsidP="003B01C7">
      <w:pPr>
        <w:pStyle w:val="a3"/>
        <w:numPr>
          <w:ilvl w:val="0"/>
          <w:numId w:val="11"/>
        </w:numPr>
        <w:shd w:val="clear" w:color="auto" w:fill="FFFFFF"/>
        <w:rPr>
          <w:color w:val="000000"/>
        </w:rPr>
      </w:pPr>
      <w:r w:rsidRPr="000845F8">
        <w:rPr>
          <w:color w:val="000000"/>
        </w:rPr>
        <w:t>Я могу заставить себя делать работу, которая мне не нравится.</w:t>
      </w:r>
    </w:p>
    <w:p w:rsidR="00A756E3" w:rsidRPr="000845F8" w:rsidRDefault="00A756E3" w:rsidP="003B01C7">
      <w:pPr>
        <w:pStyle w:val="a3"/>
        <w:numPr>
          <w:ilvl w:val="0"/>
          <w:numId w:val="11"/>
        </w:numPr>
        <w:shd w:val="clear" w:color="auto" w:fill="FFFFFF"/>
        <w:rPr>
          <w:color w:val="000000"/>
        </w:rPr>
      </w:pPr>
      <w:r w:rsidRPr="000845F8">
        <w:rPr>
          <w:color w:val="000000"/>
        </w:rPr>
        <w:t>Я могу нахамить человеку, если он мне чем-то не нравится.</w:t>
      </w:r>
    </w:p>
    <w:p w:rsidR="00A756E3" w:rsidRPr="000845F8" w:rsidRDefault="00A756E3" w:rsidP="003B01C7">
      <w:pPr>
        <w:pStyle w:val="a3"/>
        <w:numPr>
          <w:ilvl w:val="0"/>
          <w:numId w:val="11"/>
        </w:numPr>
        <w:shd w:val="clear" w:color="auto" w:fill="FFFFFF"/>
        <w:rPr>
          <w:color w:val="000000"/>
        </w:rPr>
      </w:pPr>
      <w:r w:rsidRPr="000845F8">
        <w:rPr>
          <w:color w:val="000000"/>
        </w:rPr>
        <w:t>Телевидение в первую очередь должно быть средством развлечения и отдыха и только во вторую — источником информации о событиях в стране и мире.</w:t>
      </w:r>
    </w:p>
    <w:p w:rsidR="00A756E3" w:rsidRPr="000845F8" w:rsidRDefault="00A756E3" w:rsidP="003B01C7">
      <w:pPr>
        <w:pStyle w:val="a3"/>
        <w:numPr>
          <w:ilvl w:val="0"/>
          <w:numId w:val="11"/>
        </w:numPr>
        <w:shd w:val="clear" w:color="auto" w:fill="FFFFFF"/>
        <w:rPr>
          <w:color w:val="000000"/>
        </w:rPr>
      </w:pPr>
      <w:r w:rsidRPr="000845F8">
        <w:rPr>
          <w:color w:val="000000"/>
        </w:rPr>
        <w:t>Всех бомжей необходимо вылавливать и принуждать к работе.</w:t>
      </w:r>
    </w:p>
    <w:p w:rsidR="00A756E3" w:rsidRPr="000845F8" w:rsidRDefault="00A756E3" w:rsidP="003B01C7">
      <w:pPr>
        <w:pStyle w:val="a3"/>
        <w:numPr>
          <w:ilvl w:val="0"/>
          <w:numId w:val="11"/>
        </w:numPr>
        <w:shd w:val="clear" w:color="auto" w:fill="FFFFFF"/>
        <w:rPr>
          <w:color w:val="000000"/>
        </w:rPr>
      </w:pPr>
      <w:r w:rsidRPr="000845F8">
        <w:rPr>
          <w:color w:val="000000"/>
        </w:rPr>
        <w:t>Человеку свойственно никогда и ничего не делать без оглядки на собственную выгоду.</w:t>
      </w:r>
    </w:p>
    <w:p w:rsidR="00A756E3" w:rsidRPr="000845F8" w:rsidRDefault="00A756E3" w:rsidP="003B01C7">
      <w:pPr>
        <w:pStyle w:val="a3"/>
        <w:numPr>
          <w:ilvl w:val="0"/>
          <w:numId w:val="11"/>
        </w:numPr>
        <w:shd w:val="clear" w:color="auto" w:fill="FFFFFF"/>
        <w:rPr>
          <w:color w:val="000000"/>
        </w:rPr>
      </w:pPr>
      <w:r w:rsidRPr="000845F8">
        <w:rPr>
          <w:color w:val="000000"/>
        </w:rPr>
        <w:t>Различия в религиозных взглядах людей мешают объединению общества.</w:t>
      </w:r>
    </w:p>
    <w:p w:rsidR="00A756E3" w:rsidRPr="000845F8" w:rsidRDefault="00A756E3" w:rsidP="003B01C7">
      <w:pPr>
        <w:pStyle w:val="a3"/>
        <w:numPr>
          <w:ilvl w:val="0"/>
          <w:numId w:val="11"/>
        </w:numPr>
        <w:shd w:val="clear" w:color="auto" w:fill="FFFFFF"/>
        <w:rPr>
          <w:color w:val="000000"/>
        </w:rPr>
      </w:pPr>
      <w:r w:rsidRPr="000845F8">
        <w:rPr>
          <w:color w:val="000000"/>
        </w:rPr>
        <w:t>Вкусовые качества продуктов питания, на мой взгляд, важнее их полезности</w:t>
      </w:r>
    </w:p>
    <w:p w:rsidR="00A756E3" w:rsidRPr="000845F8" w:rsidRDefault="00A756E3" w:rsidP="003B01C7">
      <w:pPr>
        <w:pStyle w:val="a3"/>
        <w:numPr>
          <w:ilvl w:val="0"/>
          <w:numId w:val="11"/>
        </w:numPr>
        <w:shd w:val="clear" w:color="auto" w:fill="FFFFFF"/>
        <w:rPr>
          <w:color w:val="000000"/>
        </w:rPr>
      </w:pPr>
      <w:r w:rsidRPr="000845F8">
        <w:rPr>
          <w:color w:val="000000"/>
        </w:rPr>
        <w:t>В глубине души я знаю, что недооцениваю себя.</w:t>
      </w:r>
    </w:p>
    <w:p w:rsidR="00A756E3" w:rsidRPr="000845F8" w:rsidRDefault="00A756E3" w:rsidP="003B01C7">
      <w:pPr>
        <w:pStyle w:val="a3"/>
        <w:numPr>
          <w:ilvl w:val="0"/>
          <w:numId w:val="11"/>
        </w:numPr>
        <w:shd w:val="clear" w:color="auto" w:fill="FFFFFF"/>
        <w:rPr>
          <w:color w:val="000000"/>
        </w:rPr>
      </w:pPr>
      <w:r w:rsidRPr="000845F8">
        <w:t>Когда я поступаю неправильно, меня мучает совесть.</w:t>
      </w:r>
    </w:p>
    <w:p w:rsidR="00A756E3" w:rsidRPr="000845F8" w:rsidRDefault="00A756E3" w:rsidP="003B01C7">
      <w:pPr>
        <w:pStyle w:val="a3"/>
        <w:shd w:val="clear" w:color="auto" w:fill="FFFFFF"/>
        <w:jc w:val="center"/>
        <w:rPr>
          <w:b/>
          <w:color w:val="000000"/>
        </w:rPr>
      </w:pPr>
      <w:r w:rsidRPr="000845F8">
        <w:rPr>
          <w:b/>
          <w:color w:val="000000"/>
        </w:rPr>
        <w:t>Обработка результатов</w:t>
      </w:r>
    </w:p>
    <w:p w:rsidR="00A756E3" w:rsidRPr="000845F8" w:rsidRDefault="00A756E3" w:rsidP="003B01C7">
      <w:pPr>
        <w:pStyle w:val="a3"/>
        <w:shd w:val="clear" w:color="auto" w:fill="FFFFFF"/>
        <w:rPr>
          <w:color w:val="000000"/>
        </w:rPr>
      </w:pPr>
      <w:r w:rsidRPr="000845F8">
        <w:rPr>
          <w:color w:val="000000"/>
        </w:rPr>
        <w:t>Ответы школьников распределяются по 13 шкалам: им соответствуют 13 строк в заполняемом респондентом бланке для ответов. Результаты получаются путём сложения баллов по каждой шкале. Суммировать баллы в шкалах нужно с учётом изменения знака «+» или «—» ответов.</w:t>
      </w:r>
    </w:p>
    <w:p w:rsidR="00A756E3" w:rsidRPr="000845F8" w:rsidRDefault="00A756E3" w:rsidP="003B01C7">
      <w:pPr>
        <w:pStyle w:val="a3"/>
        <w:shd w:val="clear" w:color="auto" w:fill="FFFFFF"/>
        <w:rPr>
          <w:color w:val="000000"/>
        </w:rPr>
      </w:pPr>
      <w:r w:rsidRPr="000845F8">
        <w:rPr>
          <w:color w:val="000000"/>
        </w:rPr>
        <w:t>1. Характер отношений школьника к семье показывают его оценки высказываний № 1, 14, 27, 40, 53, 66, 79. При этом в ответах на вопросы № 1, 40, 79 знак не меняется. В ответах же на вопросы № 14, 27, 53, 66 знак меняется на противоположный.</w:t>
      </w:r>
    </w:p>
    <w:p w:rsidR="00A756E3" w:rsidRPr="000845F8" w:rsidRDefault="00A756E3" w:rsidP="003B01C7">
      <w:pPr>
        <w:pStyle w:val="a3"/>
        <w:shd w:val="clear" w:color="auto" w:fill="FFFFFF"/>
        <w:rPr>
          <w:color w:val="000000"/>
        </w:rPr>
      </w:pPr>
      <w:r w:rsidRPr="000845F8">
        <w:rPr>
          <w:color w:val="000000"/>
        </w:rPr>
        <w:t>2. Характер отношений школьника к Отечеству показывают его оценки высказываний № 2, 15, 28, 41, 54, 67, 80. При этом в ответах на вопросы № 15, 28, 67, 80 знак не меняется. В ответах же на вопросы № 2, 41, 54 знак меняется на противоположный.</w:t>
      </w:r>
    </w:p>
    <w:p w:rsidR="00A756E3" w:rsidRPr="000845F8" w:rsidRDefault="00A756E3" w:rsidP="003B01C7">
      <w:pPr>
        <w:pStyle w:val="a3"/>
        <w:shd w:val="clear" w:color="auto" w:fill="FFFFFF"/>
        <w:rPr>
          <w:color w:val="000000"/>
        </w:rPr>
      </w:pPr>
      <w:r w:rsidRPr="000845F8">
        <w:rPr>
          <w:color w:val="000000"/>
        </w:rPr>
        <w:t>3.Характер отношений школьника к Земле показывают его оценки высказываний № 3, 16, 29, 42, 55, 68, 81. При этом в ответах на вопросы № 29, 81 знак не меняется. В ответах же на вопросы № 3, 16, 42, 55, 68 знак меняется на проти</w:t>
      </w:r>
      <w:r w:rsidRPr="000845F8">
        <w:rPr>
          <w:color w:val="000000"/>
        </w:rPr>
        <w:softHyphen/>
        <w:t>воположный.</w:t>
      </w:r>
    </w:p>
    <w:p w:rsidR="00A756E3" w:rsidRPr="000845F8" w:rsidRDefault="00A756E3" w:rsidP="003B01C7">
      <w:pPr>
        <w:pStyle w:val="a3"/>
        <w:shd w:val="clear" w:color="auto" w:fill="FFFFFF"/>
        <w:rPr>
          <w:color w:val="000000"/>
        </w:rPr>
      </w:pPr>
      <w:r w:rsidRPr="000845F8">
        <w:rPr>
          <w:color w:val="000000"/>
        </w:rPr>
        <w:t>4.Характер отношений школьника к миру показывают его оценки высказываний № 4, 17, 30, 43, 56, 69, 82. При этом в ответах на вопросы № 4, 82 знак не меняется. В ответах же на вопросы № 17, 30, 43, 56, 69 знак меняется на противо</w:t>
      </w:r>
      <w:r w:rsidRPr="000845F8">
        <w:rPr>
          <w:color w:val="000000"/>
        </w:rPr>
        <w:softHyphen/>
        <w:t>положный.</w:t>
      </w:r>
    </w:p>
    <w:p w:rsidR="00A756E3" w:rsidRPr="000845F8" w:rsidRDefault="00A756E3" w:rsidP="003B01C7">
      <w:pPr>
        <w:pStyle w:val="a3"/>
        <w:shd w:val="clear" w:color="auto" w:fill="FFFFFF"/>
        <w:rPr>
          <w:color w:val="000000"/>
        </w:rPr>
      </w:pPr>
      <w:r w:rsidRPr="000845F8">
        <w:rPr>
          <w:color w:val="000000"/>
        </w:rPr>
        <w:t>5. Характер отношений школьника к труду показывают его оценки высказываний № 5, 18, 31, 44, 57, 70, 83. При этом в ответах на вопросы № 5, 31, 44, 57, 83 знак не меняется. В ответах же на вопросы № 18, 70 знак меняется на противоположный.</w:t>
      </w:r>
    </w:p>
    <w:p w:rsidR="00A756E3" w:rsidRPr="000845F8" w:rsidRDefault="00A756E3" w:rsidP="003B01C7">
      <w:pPr>
        <w:pStyle w:val="a3"/>
        <w:shd w:val="clear" w:color="auto" w:fill="FFFFFF"/>
        <w:rPr>
          <w:color w:val="000000"/>
        </w:rPr>
      </w:pPr>
      <w:r w:rsidRPr="000845F8">
        <w:rPr>
          <w:color w:val="000000"/>
        </w:rPr>
        <w:t>6.Характер отношений школьника к культуре показывают его оценки высказываний № 6, 19, 32, 45, 58, 71, 84. При этом в ответах на вопросы № 19, 32 знак не меняется. В ответах же на вопросы № 6, 45, 58, 71, 84 знак меняется на противоположный.</w:t>
      </w:r>
    </w:p>
    <w:p w:rsidR="00A756E3" w:rsidRPr="000845F8" w:rsidRDefault="00A756E3" w:rsidP="003B01C7">
      <w:pPr>
        <w:pStyle w:val="a3"/>
        <w:shd w:val="clear" w:color="auto" w:fill="FFFFFF"/>
        <w:rPr>
          <w:color w:val="000000"/>
        </w:rPr>
      </w:pPr>
      <w:r w:rsidRPr="000845F8">
        <w:rPr>
          <w:color w:val="000000"/>
        </w:rPr>
        <w:t>7.Характер отношений школьника к знаниям показывают его оценки высказываний № 7, 20, 33, 46, 59, 72, 85. При этом в ответах на вопросы № 20, 59 знак не меняется. В ответах же на вопросы № 7, 33, 46, 72, 85 знак меняется на противоположный.</w:t>
      </w:r>
    </w:p>
    <w:p w:rsidR="00A756E3" w:rsidRPr="000845F8" w:rsidRDefault="00A756E3" w:rsidP="003B01C7">
      <w:pPr>
        <w:pStyle w:val="a3"/>
        <w:shd w:val="clear" w:color="auto" w:fill="FFFFFF"/>
        <w:rPr>
          <w:color w:val="000000"/>
        </w:rPr>
      </w:pPr>
      <w:r w:rsidRPr="000845F8">
        <w:rPr>
          <w:color w:val="000000"/>
        </w:rPr>
        <w:t>8.Характер отношений школьника к человеку, как таковому, показывают его оценки высказываний № 8, 21, 34, 47, 60, 73, 86. При этом в ответах на вопросы № 47, 60, 73 знак не меняется. В ответах же на вопросы № 8, 21, 34, 86 знак меняется на противоположный.</w:t>
      </w:r>
    </w:p>
    <w:p w:rsidR="00A756E3" w:rsidRPr="000845F8" w:rsidRDefault="00A756E3" w:rsidP="003B01C7">
      <w:pPr>
        <w:pStyle w:val="a3"/>
        <w:shd w:val="clear" w:color="auto" w:fill="FFFFFF"/>
        <w:rPr>
          <w:color w:val="000000"/>
        </w:rPr>
      </w:pPr>
      <w:r w:rsidRPr="000845F8">
        <w:rPr>
          <w:color w:val="000000"/>
        </w:rPr>
        <w:lastRenderedPageBreak/>
        <w:t>9. Характер отношений школьника к человеку как Другому показывают его оценки высказываний № 9, 22, 35, 48, 61, 74, 87. При этом в ответах на вопросы № 22, 35, 61 знак не меняется. В ответах же на вопросы № 9, 48, 74, 87 знак меняется на противоположный.</w:t>
      </w:r>
    </w:p>
    <w:p w:rsidR="00A756E3" w:rsidRPr="000845F8" w:rsidRDefault="00A756E3" w:rsidP="003B01C7">
      <w:pPr>
        <w:pStyle w:val="a3"/>
        <w:shd w:val="clear" w:color="auto" w:fill="FFFFFF"/>
        <w:rPr>
          <w:color w:val="000000"/>
        </w:rPr>
      </w:pPr>
      <w:r w:rsidRPr="000845F8">
        <w:rPr>
          <w:color w:val="000000"/>
        </w:rPr>
        <w:t>10.Характер отношений школьника к человеку как Иному, как к представителю иной национальности, иной веры, иной культуры показывают его оценки высказываний № 10, 23, 36, 49, 62, 75, 88. При этом в ответе на вопрос №10 знак не меняется. В ответах же на вопросы № 23, 36, 49, 62, 75, 88 знак меняется на противоположный.</w:t>
      </w:r>
    </w:p>
    <w:p w:rsidR="00A756E3" w:rsidRPr="000845F8" w:rsidRDefault="00A756E3" w:rsidP="003B01C7">
      <w:pPr>
        <w:pStyle w:val="a3"/>
        <w:shd w:val="clear" w:color="auto" w:fill="FFFFFF"/>
        <w:rPr>
          <w:color w:val="000000"/>
        </w:rPr>
      </w:pPr>
      <w:r w:rsidRPr="000845F8">
        <w:rPr>
          <w:color w:val="000000"/>
        </w:rPr>
        <w:t>11.Характер отношений школьника к своему телесному Я показывают его оценки высказываний № 11, 24, 37, 50, 63, 76, 89. При этом в ответах на вопросы № 11, 50, 63 знак не меняется. В ответах же на вопросы № 24, 37, 76, 89 знак меняется на противоположный.</w:t>
      </w:r>
    </w:p>
    <w:p w:rsidR="00A756E3" w:rsidRPr="000845F8" w:rsidRDefault="00A756E3" w:rsidP="003B01C7">
      <w:pPr>
        <w:pStyle w:val="a3"/>
        <w:shd w:val="clear" w:color="auto" w:fill="FFFFFF"/>
        <w:rPr>
          <w:color w:val="000000"/>
        </w:rPr>
      </w:pPr>
      <w:r w:rsidRPr="000845F8">
        <w:rPr>
          <w:color w:val="000000"/>
        </w:rPr>
        <w:t>12.Характер отношений школьника к своему внутреннему миру, своему душевному Я показывают его оценки высказываний № 12, 25, 38, 51, 64, 77, 90. При этом в ответе на вопрос № 77 знак не меняется. В ответах же на вопросы № 12, 25 , 38 , 51, 64, 90 знак меняется на противоположный.</w:t>
      </w:r>
    </w:p>
    <w:p w:rsidR="00A756E3" w:rsidRPr="000845F8" w:rsidRDefault="00A756E3" w:rsidP="003B01C7">
      <w:pPr>
        <w:pStyle w:val="a3"/>
        <w:shd w:val="clear" w:color="auto" w:fill="FFFFFF"/>
        <w:rPr>
          <w:color w:val="000000"/>
        </w:rPr>
      </w:pPr>
      <w:r w:rsidRPr="000845F8">
        <w:rPr>
          <w:color w:val="000000"/>
        </w:rPr>
        <w:t>13.Характер отношений школьника к своему духовному Я показывают его оценки высказываний № 13, 26, 39, 52, 65, 78, 91. При этом в ответах на вопросы № 13, 26, 39, 52, 91 знак не меняется. В ответах же на вопросы № 65, 78 знак меняется на противоположный.</w:t>
      </w:r>
    </w:p>
    <w:p w:rsidR="00A756E3" w:rsidRPr="000845F8" w:rsidRDefault="00A756E3" w:rsidP="003B01C7">
      <w:pPr>
        <w:pStyle w:val="a3"/>
        <w:shd w:val="clear" w:color="auto" w:fill="FFFFFF"/>
        <w:rPr>
          <w:color w:val="000000"/>
        </w:rPr>
      </w:pPr>
      <w:r w:rsidRPr="000845F8">
        <w:rPr>
          <w:color w:val="000000"/>
        </w:rPr>
        <w:t>Сводная таблица результатов класса (группы)</w:t>
      </w:r>
    </w:p>
    <w:p w:rsidR="00A756E3" w:rsidRPr="000845F8" w:rsidRDefault="00A756E3" w:rsidP="003B01C7">
      <w:pPr>
        <w:pStyle w:val="a3"/>
        <w:shd w:val="clear" w:color="auto" w:fill="FFFFFF"/>
        <w:rPr>
          <w:color w:val="000000"/>
        </w:rPr>
      </w:pPr>
      <w:r w:rsidRPr="000845F8">
        <w:rPr>
          <w:color w:val="000000"/>
        </w:rPr>
        <w:t>Подсчитывается, какое количество учащихся класса (группы) демонстрируют устойчиво-позитивное отношение к конкретной ценности, какое количество — ситуативно-позитивное, ситуативно-негативное и устойчиво-негативное. Результаты заносятся в таблицу и могут быть переведены в проценты.</w:t>
      </w:r>
      <w:r>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1873"/>
        <w:gridCol w:w="1891"/>
        <w:gridCol w:w="1892"/>
        <w:gridCol w:w="1875"/>
      </w:tblGrid>
      <w:tr w:rsidR="00A756E3" w:rsidRPr="000845F8" w:rsidTr="00F25756">
        <w:tc>
          <w:tcPr>
            <w:tcW w:w="1966" w:type="dxa"/>
          </w:tcPr>
          <w:p w:rsidR="00A756E3" w:rsidRPr="000845F8" w:rsidRDefault="00A756E3" w:rsidP="00F25756">
            <w:pPr>
              <w:pStyle w:val="a3"/>
              <w:jc w:val="center"/>
            </w:pPr>
            <w:r w:rsidRPr="000845F8">
              <w:t>Тип отношения</w:t>
            </w:r>
          </w:p>
          <w:p w:rsidR="00A756E3" w:rsidRPr="000845F8" w:rsidRDefault="00A756E3" w:rsidP="00F25756">
            <w:pPr>
              <w:pStyle w:val="a3"/>
              <w:jc w:val="center"/>
            </w:pPr>
            <w:r w:rsidRPr="000845F8">
              <w:t>Ценности.</w:t>
            </w:r>
          </w:p>
        </w:tc>
        <w:tc>
          <w:tcPr>
            <w:tcW w:w="1966" w:type="dxa"/>
          </w:tcPr>
          <w:p w:rsidR="00A756E3" w:rsidRPr="000845F8" w:rsidRDefault="00A756E3" w:rsidP="00F25756">
            <w:pPr>
              <w:pStyle w:val="a3"/>
              <w:jc w:val="center"/>
            </w:pPr>
            <w:r w:rsidRPr="000845F8">
              <w:t>Устойчиво-позитивное</w:t>
            </w:r>
          </w:p>
          <w:p w:rsidR="00A756E3" w:rsidRPr="000845F8" w:rsidRDefault="00A756E3" w:rsidP="00F25756">
            <w:pPr>
              <w:pStyle w:val="a3"/>
              <w:jc w:val="center"/>
            </w:pPr>
            <w:r w:rsidRPr="000845F8">
              <w:t>(от +15 до +28)</w:t>
            </w:r>
          </w:p>
        </w:tc>
        <w:tc>
          <w:tcPr>
            <w:tcW w:w="1966" w:type="dxa"/>
          </w:tcPr>
          <w:p w:rsidR="00A756E3" w:rsidRPr="000845F8" w:rsidRDefault="00A756E3" w:rsidP="00F25756">
            <w:pPr>
              <w:pStyle w:val="a3"/>
              <w:jc w:val="center"/>
            </w:pPr>
            <w:r w:rsidRPr="000845F8">
              <w:t>Ситуативно-позитивное</w:t>
            </w:r>
          </w:p>
          <w:p w:rsidR="00A756E3" w:rsidRPr="000845F8" w:rsidRDefault="00A756E3" w:rsidP="00F25756">
            <w:pPr>
              <w:pStyle w:val="a3"/>
              <w:jc w:val="center"/>
            </w:pPr>
            <w:r w:rsidRPr="000845F8">
              <w:t>(от +1 до +14)</w:t>
            </w:r>
          </w:p>
        </w:tc>
        <w:tc>
          <w:tcPr>
            <w:tcW w:w="1967" w:type="dxa"/>
          </w:tcPr>
          <w:p w:rsidR="00A756E3" w:rsidRPr="000845F8" w:rsidRDefault="00A756E3" w:rsidP="00F25756">
            <w:pPr>
              <w:pStyle w:val="a3"/>
              <w:jc w:val="center"/>
            </w:pPr>
            <w:r w:rsidRPr="000845F8">
              <w:t>Ситуативно-негативное</w:t>
            </w:r>
          </w:p>
          <w:p w:rsidR="00A756E3" w:rsidRPr="000845F8" w:rsidRDefault="00A756E3" w:rsidP="00F25756">
            <w:pPr>
              <w:pStyle w:val="a3"/>
              <w:jc w:val="center"/>
            </w:pPr>
            <w:r w:rsidRPr="000845F8">
              <w:t>(от —1 до -14)</w:t>
            </w:r>
          </w:p>
        </w:tc>
        <w:tc>
          <w:tcPr>
            <w:tcW w:w="1967" w:type="dxa"/>
          </w:tcPr>
          <w:p w:rsidR="00A756E3" w:rsidRPr="000845F8" w:rsidRDefault="00A756E3" w:rsidP="00F25756">
            <w:pPr>
              <w:pStyle w:val="a3"/>
              <w:jc w:val="center"/>
            </w:pPr>
            <w:r w:rsidRPr="000845F8">
              <w:t>Устойчиво-негативное</w:t>
            </w:r>
          </w:p>
          <w:p w:rsidR="00A756E3" w:rsidRPr="000845F8" w:rsidRDefault="00A756E3" w:rsidP="00F25756">
            <w:pPr>
              <w:pStyle w:val="a3"/>
              <w:jc w:val="center"/>
            </w:pPr>
            <w:r w:rsidRPr="000845F8">
              <w:t>(от —15 до -28)</w:t>
            </w:r>
          </w:p>
        </w:tc>
      </w:tr>
      <w:tr w:rsidR="00A756E3" w:rsidRPr="000845F8" w:rsidTr="00F25756">
        <w:tc>
          <w:tcPr>
            <w:tcW w:w="1966" w:type="dxa"/>
          </w:tcPr>
          <w:p w:rsidR="00A756E3" w:rsidRPr="000845F8" w:rsidRDefault="00A756E3" w:rsidP="003B01C7">
            <w:pPr>
              <w:pStyle w:val="a3"/>
            </w:pPr>
            <w:r w:rsidRPr="000845F8">
              <w:t>1. Семья</w:t>
            </w:r>
          </w:p>
        </w:tc>
        <w:tc>
          <w:tcPr>
            <w:tcW w:w="1966" w:type="dxa"/>
          </w:tcPr>
          <w:p w:rsidR="00A756E3" w:rsidRPr="00F25756" w:rsidRDefault="00A756E3" w:rsidP="003B01C7">
            <w:pPr>
              <w:pStyle w:val="a3"/>
              <w:rPr>
                <w:color w:val="000000"/>
              </w:rPr>
            </w:pPr>
          </w:p>
        </w:tc>
        <w:tc>
          <w:tcPr>
            <w:tcW w:w="1966"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r>
      <w:tr w:rsidR="00A756E3" w:rsidRPr="000845F8" w:rsidTr="00F25756">
        <w:tc>
          <w:tcPr>
            <w:tcW w:w="1966" w:type="dxa"/>
          </w:tcPr>
          <w:p w:rsidR="00A756E3" w:rsidRPr="000845F8" w:rsidRDefault="00A756E3" w:rsidP="003B01C7">
            <w:pPr>
              <w:pStyle w:val="a3"/>
            </w:pPr>
            <w:r w:rsidRPr="000845F8">
              <w:t>2. Отечество</w:t>
            </w:r>
          </w:p>
        </w:tc>
        <w:tc>
          <w:tcPr>
            <w:tcW w:w="1966" w:type="dxa"/>
          </w:tcPr>
          <w:p w:rsidR="00A756E3" w:rsidRPr="00F25756" w:rsidRDefault="00A756E3" w:rsidP="003B01C7">
            <w:pPr>
              <w:pStyle w:val="a3"/>
              <w:rPr>
                <w:color w:val="000000"/>
              </w:rPr>
            </w:pPr>
          </w:p>
        </w:tc>
        <w:tc>
          <w:tcPr>
            <w:tcW w:w="1966"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r>
      <w:tr w:rsidR="00A756E3" w:rsidRPr="000845F8" w:rsidTr="00F25756">
        <w:tc>
          <w:tcPr>
            <w:tcW w:w="1966" w:type="dxa"/>
          </w:tcPr>
          <w:p w:rsidR="00A756E3" w:rsidRPr="000845F8" w:rsidRDefault="00A756E3" w:rsidP="003B01C7">
            <w:pPr>
              <w:pStyle w:val="a3"/>
            </w:pPr>
            <w:r w:rsidRPr="000845F8">
              <w:t>3.Земля (природа)</w:t>
            </w:r>
          </w:p>
        </w:tc>
        <w:tc>
          <w:tcPr>
            <w:tcW w:w="1966" w:type="dxa"/>
          </w:tcPr>
          <w:p w:rsidR="00A756E3" w:rsidRPr="00F25756" w:rsidRDefault="00A756E3" w:rsidP="003B01C7">
            <w:pPr>
              <w:pStyle w:val="a3"/>
              <w:rPr>
                <w:color w:val="000000"/>
              </w:rPr>
            </w:pPr>
          </w:p>
        </w:tc>
        <w:tc>
          <w:tcPr>
            <w:tcW w:w="1966"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r>
      <w:tr w:rsidR="00A756E3" w:rsidRPr="000845F8" w:rsidTr="00F25756">
        <w:tc>
          <w:tcPr>
            <w:tcW w:w="1966" w:type="dxa"/>
          </w:tcPr>
          <w:p w:rsidR="00A756E3" w:rsidRPr="000845F8" w:rsidRDefault="00A756E3" w:rsidP="003B01C7">
            <w:pPr>
              <w:pStyle w:val="a3"/>
            </w:pPr>
            <w:r w:rsidRPr="000845F8">
              <w:t>4.Мир (ненасилие)</w:t>
            </w:r>
          </w:p>
        </w:tc>
        <w:tc>
          <w:tcPr>
            <w:tcW w:w="1966" w:type="dxa"/>
          </w:tcPr>
          <w:p w:rsidR="00A756E3" w:rsidRPr="00F25756" w:rsidRDefault="00A756E3" w:rsidP="003B01C7">
            <w:pPr>
              <w:pStyle w:val="a3"/>
              <w:rPr>
                <w:color w:val="000000"/>
              </w:rPr>
            </w:pPr>
          </w:p>
        </w:tc>
        <w:tc>
          <w:tcPr>
            <w:tcW w:w="1966"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r>
      <w:tr w:rsidR="00A756E3" w:rsidRPr="000845F8" w:rsidTr="00F25756">
        <w:tc>
          <w:tcPr>
            <w:tcW w:w="1966" w:type="dxa"/>
          </w:tcPr>
          <w:p w:rsidR="00A756E3" w:rsidRPr="000845F8" w:rsidRDefault="00A756E3" w:rsidP="003B01C7">
            <w:pPr>
              <w:pStyle w:val="a3"/>
            </w:pPr>
            <w:r w:rsidRPr="000845F8">
              <w:t>5.Труд</w:t>
            </w:r>
          </w:p>
        </w:tc>
        <w:tc>
          <w:tcPr>
            <w:tcW w:w="1966" w:type="dxa"/>
          </w:tcPr>
          <w:p w:rsidR="00A756E3" w:rsidRPr="00F25756" w:rsidRDefault="00A756E3" w:rsidP="003B01C7">
            <w:pPr>
              <w:pStyle w:val="a3"/>
              <w:rPr>
                <w:color w:val="000000"/>
              </w:rPr>
            </w:pPr>
          </w:p>
        </w:tc>
        <w:tc>
          <w:tcPr>
            <w:tcW w:w="1966"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r>
      <w:tr w:rsidR="00A756E3" w:rsidRPr="000845F8" w:rsidTr="00F25756">
        <w:tc>
          <w:tcPr>
            <w:tcW w:w="1966" w:type="dxa"/>
          </w:tcPr>
          <w:p w:rsidR="00A756E3" w:rsidRPr="000845F8" w:rsidRDefault="00A756E3" w:rsidP="003B01C7">
            <w:pPr>
              <w:pStyle w:val="a3"/>
            </w:pPr>
            <w:r w:rsidRPr="000845F8">
              <w:t>6.Культура</w:t>
            </w:r>
          </w:p>
        </w:tc>
        <w:tc>
          <w:tcPr>
            <w:tcW w:w="1966" w:type="dxa"/>
          </w:tcPr>
          <w:p w:rsidR="00A756E3" w:rsidRPr="00F25756" w:rsidRDefault="00A756E3" w:rsidP="003B01C7">
            <w:pPr>
              <w:pStyle w:val="a3"/>
              <w:rPr>
                <w:color w:val="000000"/>
              </w:rPr>
            </w:pPr>
          </w:p>
        </w:tc>
        <w:tc>
          <w:tcPr>
            <w:tcW w:w="1966"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r>
      <w:tr w:rsidR="00A756E3" w:rsidRPr="000845F8" w:rsidTr="00F25756">
        <w:tc>
          <w:tcPr>
            <w:tcW w:w="1966" w:type="dxa"/>
          </w:tcPr>
          <w:p w:rsidR="00A756E3" w:rsidRPr="000845F8" w:rsidRDefault="00A756E3" w:rsidP="003B01C7">
            <w:pPr>
              <w:pStyle w:val="a3"/>
            </w:pPr>
            <w:r w:rsidRPr="000845F8">
              <w:t>7.Знания</w:t>
            </w:r>
          </w:p>
        </w:tc>
        <w:tc>
          <w:tcPr>
            <w:tcW w:w="1966" w:type="dxa"/>
          </w:tcPr>
          <w:p w:rsidR="00A756E3" w:rsidRPr="00F25756" w:rsidRDefault="00A756E3" w:rsidP="003B01C7">
            <w:pPr>
              <w:pStyle w:val="a3"/>
              <w:rPr>
                <w:color w:val="000000"/>
              </w:rPr>
            </w:pPr>
          </w:p>
        </w:tc>
        <w:tc>
          <w:tcPr>
            <w:tcW w:w="1966"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r>
      <w:tr w:rsidR="00A756E3" w:rsidRPr="000845F8" w:rsidTr="00F25756">
        <w:tc>
          <w:tcPr>
            <w:tcW w:w="1966" w:type="dxa"/>
          </w:tcPr>
          <w:p w:rsidR="00A756E3" w:rsidRPr="000845F8" w:rsidRDefault="00A756E3" w:rsidP="003B01C7">
            <w:pPr>
              <w:pStyle w:val="a3"/>
            </w:pPr>
            <w:r w:rsidRPr="000845F8">
              <w:t>8.Гуманность</w:t>
            </w:r>
          </w:p>
        </w:tc>
        <w:tc>
          <w:tcPr>
            <w:tcW w:w="1966" w:type="dxa"/>
          </w:tcPr>
          <w:p w:rsidR="00A756E3" w:rsidRPr="00F25756" w:rsidRDefault="00A756E3" w:rsidP="003B01C7">
            <w:pPr>
              <w:pStyle w:val="a3"/>
              <w:rPr>
                <w:color w:val="000000"/>
              </w:rPr>
            </w:pPr>
          </w:p>
        </w:tc>
        <w:tc>
          <w:tcPr>
            <w:tcW w:w="1966"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r>
      <w:tr w:rsidR="00A756E3" w:rsidRPr="000845F8" w:rsidTr="00F25756">
        <w:tc>
          <w:tcPr>
            <w:tcW w:w="1966" w:type="dxa"/>
          </w:tcPr>
          <w:p w:rsidR="00A756E3" w:rsidRPr="000845F8" w:rsidRDefault="00A756E3" w:rsidP="003B01C7">
            <w:pPr>
              <w:pStyle w:val="a3"/>
            </w:pPr>
            <w:r w:rsidRPr="000845F8">
              <w:t>9.Альтруизм</w:t>
            </w:r>
          </w:p>
        </w:tc>
        <w:tc>
          <w:tcPr>
            <w:tcW w:w="1966" w:type="dxa"/>
          </w:tcPr>
          <w:p w:rsidR="00A756E3" w:rsidRPr="00F25756" w:rsidRDefault="00A756E3" w:rsidP="003B01C7">
            <w:pPr>
              <w:pStyle w:val="a3"/>
              <w:rPr>
                <w:color w:val="000000"/>
              </w:rPr>
            </w:pPr>
          </w:p>
        </w:tc>
        <w:tc>
          <w:tcPr>
            <w:tcW w:w="1966"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r>
      <w:tr w:rsidR="00A756E3" w:rsidRPr="000845F8" w:rsidTr="00F25756">
        <w:tc>
          <w:tcPr>
            <w:tcW w:w="1966" w:type="dxa"/>
          </w:tcPr>
          <w:p w:rsidR="00A756E3" w:rsidRPr="000845F8" w:rsidRDefault="00A756E3" w:rsidP="003B01C7">
            <w:pPr>
              <w:pStyle w:val="a3"/>
            </w:pPr>
            <w:r w:rsidRPr="000845F8">
              <w:t>10.Толерантность</w:t>
            </w:r>
          </w:p>
        </w:tc>
        <w:tc>
          <w:tcPr>
            <w:tcW w:w="1966" w:type="dxa"/>
          </w:tcPr>
          <w:p w:rsidR="00A756E3" w:rsidRPr="00F25756" w:rsidRDefault="00A756E3" w:rsidP="003B01C7">
            <w:pPr>
              <w:pStyle w:val="a3"/>
              <w:rPr>
                <w:color w:val="000000"/>
              </w:rPr>
            </w:pPr>
          </w:p>
        </w:tc>
        <w:tc>
          <w:tcPr>
            <w:tcW w:w="1966"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r>
      <w:tr w:rsidR="00A756E3" w:rsidRPr="000845F8" w:rsidTr="00F25756">
        <w:tc>
          <w:tcPr>
            <w:tcW w:w="1966" w:type="dxa"/>
          </w:tcPr>
          <w:p w:rsidR="00A756E3" w:rsidRPr="000845F8" w:rsidRDefault="00A756E3" w:rsidP="003B01C7">
            <w:pPr>
              <w:pStyle w:val="a3"/>
            </w:pPr>
            <w:r w:rsidRPr="000845F8">
              <w:t>11.Здоровье</w:t>
            </w:r>
          </w:p>
        </w:tc>
        <w:tc>
          <w:tcPr>
            <w:tcW w:w="1966" w:type="dxa"/>
          </w:tcPr>
          <w:p w:rsidR="00A756E3" w:rsidRPr="00F25756" w:rsidRDefault="00A756E3" w:rsidP="003B01C7">
            <w:pPr>
              <w:pStyle w:val="a3"/>
              <w:rPr>
                <w:color w:val="000000"/>
              </w:rPr>
            </w:pPr>
          </w:p>
        </w:tc>
        <w:tc>
          <w:tcPr>
            <w:tcW w:w="1966"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r>
      <w:tr w:rsidR="00A756E3" w:rsidRPr="000845F8" w:rsidTr="00F25756">
        <w:tc>
          <w:tcPr>
            <w:tcW w:w="1966" w:type="dxa"/>
          </w:tcPr>
          <w:p w:rsidR="00A756E3" w:rsidRPr="000845F8" w:rsidRDefault="00A756E3" w:rsidP="003B01C7">
            <w:pPr>
              <w:pStyle w:val="a3"/>
            </w:pPr>
            <w:r w:rsidRPr="000845F8">
              <w:t>12.Самопринятие</w:t>
            </w:r>
          </w:p>
        </w:tc>
        <w:tc>
          <w:tcPr>
            <w:tcW w:w="1966" w:type="dxa"/>
          </w:tcPr>
          <w:p w:rsidR="00A756E3" w:rsidRPr="00F25756" w:rsidRDefault="00A756E3" w:rsidP="003B01C7">
            <w:pPr>
              <w:pStyle w:val="a3"/>
              <w:rPr>
                <w:color w:val="000000"/>
              </w:rPr>
            </w:pPr>
          </w:p>
        </w:tc>
        <w:tc>
          <w:tcPr>
            <w:tcW w:w="1966"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r>
      <w:tr w:rsidR="00A756E3" w:rsidRPr="000845F8" w:rsidTr="00F25756">
        <w:tc>
          <w:tcPr>
            <w:tcW w:w="1966" w:type="dxa"/>
          </w:tcPr>
          <w:p w:rsidR="00A756E3" w:rsidRPr="000845F8" w:rsidRDefault="00A756E3" w:rsidP="003B01C7">
            <w:pPr>
              <w:pStyle w:val="a3"/>
            </w:pPr>
            <w:r w:rsidRPr="000845F8">
              <w:t>13.Свобода</w:t>
            </w:r>
          </w:p>
        </w:tc>
        <w:tc>
          <w:tcPr>
            <w:tcW w:w="1966" w:type="dxa"/>
          </w:tcPr>
          <w:p w:rsidR="00A756E3" w:rsidRPr="00F25756" w:rsidRDefault="00A756E3" w:rsidP="003B01C7">
            <w:pPr>
              <w:pStyle w:val="a3"/>
              <w:rPr>
                <w:color w:val="000000"/>
              </w:rPr>
            </w:pPr>
          </w:p>
        </w:tc>
        <w:tc>
          <w:tcPr>
            <w:tcW w:w="1966"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c>
          <w:tcPr>
            <w:tcW w:w="1967" w:type="dxa"/>
          </w:tcPr>
          <w:p w:rsidR="00A756E3" w:rsidRPr="00F25756" w:rsidRDefault="00A756E3" w:rsidP="003B01C7">
            <w:pPr>
              <w:pStyle w:val="a3"/>
              <w:rPr>
                <w:color w:val="000000"/>
              </w:rPr>
            </w:pPr>
          </w:p>
        </w:tc>
      </w:tr>
    </w:tbl>
    <w:p w:rsidR="00A756E3" w:rsidRPr="000845F8" w:rsidRDefault="00A756E3" w:rsidP="003B01C7">
      <w:pPr>
        <w:pStyle w:val="a3"/>
        <w:shd w:val="clear" w:color="auto" w:fill="FFFFFF"/>
        <w:jc w:val="center"/>
        <w:rPr>
          <w:color w:val="000000"/>
        </w:rPr>
      </w:pPr>
      <w:r w:rsidRPr="000845F8">
        <w:rPr>
          <w:color w:val="000000"/>
        </w:rPr>
        <w:t>Интерпретация результатов</w:t>
      </w:r>
    </w:p>
    <w:p w:rsidR="00A756E3" w:rsidRPr="000845F8" w:rsidRDefault="00A756E3" w:rsidP="003B01C7">
      <w:pPr>
        <w:pStyle w:val="a3"/>
        <w:shd w:val="clear" w:color="auto" w:fill="FFFFFF"/>
        <w:rPr>
          <w:color w:val="000000"/>
        </w:rPr>
      </w:pPr>
      <w:r w:rsidRPr="000845F8">
        <w:rPr>
          <w:color w:val="000000"/>
        </w:rPr>
        <w:lastRenderedPageBreak/>
        <w:t>Предлагаемое вниманию описание уровней развития отношения ученика к той или иной ценности даёт приблизительную, типизированную картину того, что стоит за ответами школьника на соответствующую группу вопросов. Это не точный диагноз, это тенденция, повод для педагогического размышления.</w:t>
      </w:r>
    </w:p>
    <w:p w:rsidR="00A756E3" w:rsidRPr="000845F8" w:rsidRDefault="00A756E3" w:rsidP="003B01C7">
      <w:pPr>
        <w:pStyle w:val="a3"/>
        <w:numPr>
          <w:ilvl w:val="0"/>
          <w:numId w:val="24"/>
        </w:numPr>
        <w:shd w:val="clear" w:color="auto" w:fill="FFFFFF"/>
        <w:rPr>
          <w:b/>
          <w:color w:val="000000"/>
        </w:rPr>
      </w:pPr>
      <w:r w:rsidRPr="000845F8">
        <w:rPr>
          <w:b/>
          <w:color w:val="000000"/>
        </w:rPr>
        <w:t>Отношение подростка к семье</w:t>
      </w:r>
    </w:p>
    <w:p w:rsidR="00A756E3" w:rsidRPr="000845F8" w:rsidRDefault="00A756E3" w:rsidP="003B01C7">
      <w:pPr>
        <w:pStyle w:val="a3"/>
        <w:shd w:val="clear" w:color="auto" w:fill="FFFFFF"/>
        <w:rPr>
          <w:color w:val="000000"/>
        </w:rPr>
      </w:pPr>
      <w:r w:rsidRPr="000845F8">
        <w:rPr>
          <w:color w:val="000000"/>
        </w:rPr>
        <w:t xml:space="preserve">От +75 до +28 баллов (устойчиво-позитивное отношение) — ценность семьи высоко значима для подростка.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(ситуативно-позитивное отношение) — семья для подростка представляет определённую ценность.  </w:t>
      </w:r>
    </w:p>
    <w:p w:rsidR="00A756E3" w:rsidRPr="000845F8" w:rsidRDefault="00A756E3" w:rsidP="003B01C7">
      <w:pPr>
        <w:pStyle w:val="a3"/>
        <w:shd w:val="clear" w:color="auto" w:fill="FFFFFF"/>
        <w:rPr>
          <w:color w:val="000000"/>
        </w:rPr>
      </w:pPr>
      <w:r w:rsidRPr="000845F8">
        <w:rPr>
          <w:color w:val="000000"/>
        </w:rPr>
        <w:t xml:space="preserve">От — 1 до —14 баллов (ситуативно-негативное отношение) — отношение к семье у подростка, как правило, потребительское.  </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(устойчиво-негативное отношение) — семья не представляет для ребёнка какой-либо ценности.  </w:t>
      </w:r>
    </w:p>
    <w:p w:rsidR="00A756E3" w:rsidRPr="000845F8" w:rsidRDefault="00A756E3" w:rsidP="003B01C7">
      <w:pPr>
        <w:pStyle w:val="a3"/>
        <w:numPr>
          <w:ilvl w:val="0"/>
          <w:numId w:val="25"/>
        </w:numPr>
        <w:shd w:val="clear" w:color="auto" w:fill="FFFFFF"/>
        <w:rPr>
          <w:b/>
          <w:color w:val="000000"/>
        </w:rPr>
      </w:pPr>
      <w:r w:rsidRPr="000845F8">
        <w:rPr>
          <w:b/>
          <w:color w:val="000000"/>
        </w:rPr>
        <w:t>Отношение подростка к Отечеству</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(устойчиво-позитивное отношение) — подростку присущи вполне развитые чувства гражданственности и патриотизма.  </w:t>
      </w:r>
    </w:p>
    <w:p w:rsidR="00A756E3" w:rsidRPr="000845F8" w:rsidRDefault="00A756E3" w:rsidP="003B01C7">
      <w:pPr>
        <w:pStyle w:val="a3"/>
        <w:shd w:val="clear" w:color="auto" w:fill="FFFFFF"/>
        <w:rPr>
          <w:color w:val="000000"/>
        </w:rPr>
      </w:pPr>
      <w:r w:rsidRPr="000845F8">
        <w:rPr>
          <w:color w:val="000000"/>
        </w:rPr>
        <w:t xml:space="preserve">От + 1 до +14 баллов (ситуативно-позитивное отношение) — подросток переживает чувство Родины как чувство родного дома, деревни, города.  </w:t>
      </w:r>
    </w:p>
    <w:p w:rsidR="00A756E3" w:rsidRPr="000845F8" w:rsidRDefault="00A756E3" w:rsidP="003B01C7">
      <w:pPr>
        <w:pStyle w:val="a3"/>
        <w:shd w:val="clear" w:color="auto" w:fill="FFFFFF"/>
        <w:rPr>
          <w:color w:val="000000"/>
        </w:rPr>
      </w:pPr>
      <w:r w:rsidRPr="000845F8">
        <w:rPr>
          <w:color w:val="000000"/>
        </w:rPr>
        <w:t xml:space="preserve">От — 1 до —14 баллов (ситуативно-негативное отношение) — подросток старается открыто не проявлять своё отношение к стране. </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(устойчиво-негативное отношение) — можно предположить, что подростка отличает обывательское отношение к своей стране. </w:t>
      </w:r>
    </w:p>
    <w:p w:rsidR="00A756E3" w:rsidRPr="000845F8" w:rsidRDefault="00A756E3" w:rsidP="003B01C7">
      <w:pPr>
        <w:pStyle w:val="a3"/>
        <w:shd w:val="clear" w:color="auto" w:fill="FFFFFF"/>
        <w:rPr>
          <w:color w:val="000000"/>
        </w:rPr>
      </w:pPr>
      <w:r w:rsidRPr="000845F8">
        <w:rPr>
          <w:color w:val="000000"/>
        </w:rPr>
        <w:t xml:space="preserve">3. </w:t>
      </w:r>
      <w:r w:rsidRPr="002A1E84">
        <w:rPr>
          <w:b/>
          <w:color w:val="000000"/>
        </w:rPr>
        <w:t>Отношение подростка к Земле (природе)</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(устойчиво-позитивное отношение) — у подростка вполне развитое экологическое сознание.  </w:t>
      </w:r>
    </w:p>
    <w:p w:rsidR="00A756E3" w:rsidRPr="000845F8" w:rsidRDefault="00A756E3" w:rsidP="003B01C7">
      <w:pPr>
        <w:pStyle w:val="a3"/>
        <w:shd w:val="clear" w:color="auto" w:fill="FFFFFF"/>
        <w:rPr>
          <w:color w:val="000000"/>
        </w:rPr>
      </w:pPr>
      <w:r w:rsidRPr="000845F8">
        <w:rPr>
          <w:color w:val="000000"/>
        </w:rPr>
        <w:t>От +1 до +14 баллов (ситуативно-позитивное отно</w:t>
      </w:r>
      <w:r w:rsidRPr="000845F8">
        <w:rPr>
          <w:color w:val="000000"/>
        </w:rPr>
        <w:softHyphen/>
        <w:t xml:space="preserve">шение) — подросток заботится о животных, цветах, но главным образом о тех, которые принадлежат непосредственно ему.  </w:t>
      </w:r>
    </w:p>
    <w:p w:rsidR="00A756E3" w:rsidRPr="000845F8" w:rsidRDefault="00A756E3" w:rsidP="003B01C7">
      <w:pPr>
        <w:pStyle w:val="a3"/>
        <w:shd w:val="clear" w:color="auto" w:fill="FFFFFF"/>
        <w:rPr>
          <w:color w:val="000000"/>
        </w:rPr>
      </w:pPr>
      <w:r w:rsidRPr="000845F8">
        <w:rPr>
          <w:color w:val="000000"/>
        </w:rPr>
        <w:t>От — 1 до — 14 баллов (ситуативно-негативное отно</w:t>
      </w:r>
      <w:r w:rsidRPr="000845F8">
        <w:rPr>
          <w:color w:val="000000"/>
        </w:rPr>
        <w:softHyphen/>
        <w:t xml:space="preserve">шение) — собственное мнение подростка об экологических проблемах зависит от конъюнктуры.  </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(устойчиво-негативное отношение) — природа воспринимается подростком как предмет потребления.  </w:t>
      </w:r>
    </w:p>
    <w:p w:rsidR="00A756E3" w:rsidRPr="000845F8" w:rsidRDefault="00A756E3" w:rsidP="003B01C7">
      <w:pPr>
        <w:pStyle w:val="a3"/>
        <w:shd w:val="clear" w:color="auto" w:fill="FFFFFF"/>
        <w:rPr>
          <w:color w:val="000000"/>
        </w:rPr>
      </w:pPr>
      <w:r w:rsidRPr="000845F8">
        <w:rPr>
          <w:color w:val="000000"/>
        </w:rPr>
        <w:t xml:space="preserve">4. </w:t>
      </w:r>
      <w:r w:rsidRPr="002A1E84">
        <w:rPr>
          <w:b/>
          <w:color w:val="000000"/>
        </w:rPr>
        <w:t>Отношение подростка к миру</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(устойчиво-позитивное отношение) — у подростка наличествует чётко выраженная пацифистская позиция.  </w:t>
      </w:r>
    </w:p>
    <w:p w:rsidR="00A756E3" w:rsidRPr="000845F8" w:rsidRDefault="00A756E3" w:rsidP="003B01C7">
      <w:pPr>
        <w:pStyle w:val="a3"/>
        <w:shd w:val="clear" w:color="auto" w:fill="FFFFFF"/>
        <w:rPr>
          <w:color w:val="000000"/>
        </w:rPr>
      </w:pPr>
      <w:r w:rsidRPr="000845F8">
        <w:rPr>
          <w:color w:val="000000"/>
        </w:rPr>
        <w:lastRenderedPageBreak/>
        <w:t xml:space="preserve">От +1 до +14 баллов (ситуативно-позитивное отношение) — подросток в целом разделяет идеи мира и ненасилия, но при этом считает, что в отдельных случаях применение силы оправданно.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(ситуативно-негативное отношение) — подросток уверен, что мир можно поддерживать главным образом силой, угрозами, ультиматумами. </w:t>
      </w:r>
    </w:p>
    <w:p w:rsidR="00A756E3" w:rsidRPr="000845F8" w:rsidRDefault="00A756E3" w:rsidP="003B01C7">
      <w:pPr>
        <w:pStyle w:val="a3"/>
        <w:shd w:val="clear" w:color="auto" w:fill="FFFFFF"/>
        <w:rPr>
          <w:color w:val="000000"/>
        </w:rPr>
      </w:pPr>
      <w:r w:rsidRPr="000845F8">
        <w:rPr>
          <w:color w:val="000000"/>
        </w:rPr>
        <w:t xml:space="preserve">От — 15 до —28 баллов (устойчиво-негативное отношение) — можно предположить, что для подростка не существует альтернативы — переговоры или военная операция. </w:t>
      </w:r>
    </w:p>
    <w:p w:rsidR="00A756E3" w:rsidRPr="000845F8" w:rsidRDefault="00A756E3" w:rsidP="003B01C7">
      <w:pPr>
        <w:pStyle w:val="a3"/>
        <w:numPr>
          <w:ilvl w:val="0"/>
          <w:numId w:val="26"/>
        </w:numPr>
        <w:shd w:val="clear" w:color="auto" w:fill="FFFFFF"/>
        <w:rPr>
          <w:b/>
          <w:color w:val="000000"/>
        </w:rPr>
      </w:pPr>
      <w:r w:rsidRPr="000845F8">
        <w:rPr>
          <w:b/>
          <w:color w:val="000000"/>
        </w:rPr>
        <w:t>Отношение подростка к труду</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(устойчиво-позитивное отношение) — подростка отличает трудолюбие во всём: от уборки класса до чтения трудной книги.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(ситуативно-позитивное отношение) — скорее всего, только престижная работа вызывает уважение подростка.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(ситуативно-негативное отношение) — подросток по возможности переложит часть своей работы на другого.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От —15 до —28 баллов (устойчиво-негативное отношение) — более-менее сложная работа вызывает у подростка отвращение.</w:t>
      </w:r>
      <w:r>
        <w:rPr>
          <w:color w:val="000000"/>
        </w:rPr>
        <w:t xml:space="preserve"> </w:t>
      </w:r>
    </w:p>
    <w:p w:rsidR="00A756E3" w:rsidRPr="002A1E84" w:rsidRDefault="00A756E3" w:rsidP="003B01C7">
      <w:pPr>
        <w:pStyle w:val="a3"/>
        <w:numPr>
          <w:ilvl w:val="0"/>
          <w:numId w:val="27"/>
        </w:numPr>
        <w:shd w:val="clear" w:color="auto" w:fill="FFFFFF"/>
        <w:rPr>
          <w:b/>
          <w:color w:val="000000"/>
        </w:rPr>
      </w:pPr>
      <w:r w:rsidRPr="002A1E84">
        <w:rPr>
          <w:b/>
          <w:color w:val="000000"/>
        </w:rPr>
        <w:t>Отношение подростка к культуре</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(устойчиво-позитивное отношение) — культурные формы поведения, безусловно, личностно значимы для подростка и деятельно реализуются им в повседневной жизни.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(ситуативно-позитивное отношение) — подросток признаёт объективную ценность культурных форм поведения, но отнюдь не всегда руководствуется ими в своей повседневной жизни.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От — 1 до —14 баллов (ситуативно-негативное отно</w:t>
      </w:r>
      <w:r w:rsidRPr="000845F8">
        <w:rPr>
          <w:color w:val="000000"/>
        </w:rPr>
        <w:softHyphen/>
        <w:t xml:space="preserve">шение) — культурные формы поведения рассматриваются подростком как нечто догматичное, идущее от мира взрослых, а потому обременяющее его повседневную жизнь. </w:t>
      </w:r>
      <w:r>
        <w:rPr>
          <w:color w:val="000000"/>
        </w:rPr>
        <w:t xml:space="preserve"> </w:t>
      </w:r>
      <w:r w:rsidRPr="000845F8">
        <w:rPr>
          <w:color w:val="000000"/>
        </w:rPr>
        <w:t>.</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(устойчиво-негативное отношение) — слово «культура» во всех своих формах вызывает у подростка неприятие и рассматривается как проявление лживости взрослого мира.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7. </w:t>
      </w:r>
      <w:r w:rsidRPr="002A1E84">
        <w:rPr>
          <w:b/>
          <w:color w:val="000000"/>
        </w:rPr>
        <w:t>Отношение подростка к знаниям</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(устойчиво-позитивное отношение) — перед вами любознательный человек, у которого есть устойчивое стремление к познанию нового.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(ситуативно-позитивное отношение) — подросток может неплохо учиться, но по своей инициативе вряд ли будет долго копаться в книгах, чтобы найти значение непонятного ему термина или факта. </w:t>
      </w:r>
      <w:r>
        <w:rPr>
          <w:color w:val="000000"/>
        </w:rPr>
        <w:t xml:space="preserve"> </w:t>
      </w:r>
    </w:p>
    <w:p w:rsidR="00A756E3" w:rsidRPr="000845F8" w:rsidRDefault="00A756E3" w:rsidP="003B01C7">
      <w:pPr>
        <w:pStyle w:val="a3"/>
        <w:shd w:val="clear" w:color="auto" w:fill="FFFFFF"/>
        <w:rPr>
          <w:color w:val="000000"/>
        </w:rPr>
      </w:pPr>
      <w:r w:rsidRPr="000845F8">
        <w:rPr>
          <w:color w:val="000000"/>
        </w:rPr>
        <w:lastRenderedPageBreak/>
        <w:t xml:space="preserve">От —1 до —14 баллов (ситуативно-негативное отношение) — подросток никогда не спросит взрослого, если ему что-то непонятно.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(устойчиво-негативное отношение) — очевидно, потребность в получении знаний у подростка практически отсутствует.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8. </w:t>
      </w:r>
      <w:r w:rsidRPr="002A1E84">
        <w:rPr>
          <w:b/>
          <w:color w:val="000000"/>
        </w:rPr>
        <w:t>Отношение подростка к человеку как таковому</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(устойчиво-позитивное отношение) — ценность человека, как он есть во всех своих проявлениях, безусловно, значима для подростка.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От +1 до +14 баллов (ситуативно-позитивное отношение) — ценность человека может быть и осмыслена подростком, но полноценно не прочувствована.</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(ситуативно-негативное отношение) — скорее всего, подросток склонен делить людей на нормальных и ненормальных.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(устойчиво-негативное отношение) — человек как ценность, скорее всего, пустой звук для подростка. </w:t>
      </w:r>
      <w:r>
        <w:rPr>
          <w:color w:val="000000"/>
        </w:rPr>
        <w:t xml:space="preserve"> </w:t>
      </w:r>
    </w:p>
    <w:p w:rsidR="00A756E3" w:rsidRPr="002A1E84" w:rsidRDefault="00A756E3" w:rsidP="003B01C7">
      <w:pPr>
        <w:pStyle w:val="a3"/>
        <w:shd w:val="clear" w:color="auto" w:fill="FFFFFF"/>
        <w:rPr>
          <w:b/>
          <w:color w:val="000000"/>
        </w:rPr>
      </w:pPr>
      <w:r w:rsidRPr="002A1E84">
        <w:rPr>
          <w:b/>
          <w:color w:val="000000"/>
        </w:rPr>
        <w:t>9. Отношение подростка к человеку как Другому</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(устойчиво-позитивное отношение) — подросток — подлинный альтруист.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(ситуативно-позитивное отношение) — подросток не прочь оказать помощь нуждающимся, но предпочитает делать это тогда, когда его об этом попросят.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От —1 до —14 баллов (ситуативно-негативное отноше</w:t>
      </w:r>
      <w:r w:rsidRPr="000845F8">
        <w:rPr>
          <w:color w:val="000000"/>
        </w:rPr>
        <w:softHyphen/>
        <w:t>ние) — подросток лишь изредка думает о потребностях и чувст</w:t>
      </w:r>
      <w:r w:rsidRPr="000845F8">
        <w:rPr>
          <w:color w:val="000000"/>
        </w:rPr>
        <w:softHyphen/>
        <w:t xml:space="preserve">вах других людей.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От —15 до —28 баллов (устойчиво-негативное отноше</w:t>
      </w:r>
      <w:r w:rsidRPr="000845F8">
        <w:rPr>
          <w:color w:val="000000"/>
        </w:rPr>
        <w:softHyphen/>
        <w:t xml:space="preserve">ние) — подросток сосредоточен исключительно на собственной персоне, искренне полагает себя центром вселенной.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10. </w:t>
      </w:r>
      <w:r w:rsidRPr="002A1E84">
        <w:rPr>
          <w:b/>
          <w:color w:val="000000"/>
        </w:rPr>
        <w:t>Отношение подростка к человеку как Иному</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(устойчиво-позитивное отношение) — подросток признаёт права людей на иной, отличный от его собственного образ жизни и свободное выражение своих взглядов.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(ситуативно-позитивное отношение) — подросток склонен к признанию и принятию культурного плюрализма, уважению самых разнообразных социокультурных групп, но при этом разделяет (зачастую неосознанно) некоторые культурные предрассудки, использует стереотипы в отношении представителей тех или иных культур.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(ситуативно-негативное отношение) — подросток на словах признает права других на культурные отличия, декларирует принцип равенства людей, но при этом испытывает личное неприятие отдельных социокультурных групп.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(устойчиво-негативное отношение) — подросток сознательно отказывается признавать, принимать и понимать представителей иных культур. </w:t>
      </w:r>
      <w:r>
        <w:rPr>
          <w:color w:val="000000"/>
        </w:rPr>
        <w:t xml:space="preserve"> </w:t>
      </w:r>
    </w:p>
    <w:p w:rsidR="00A756E3" w:rsidRPr="000845F8" w:rsidRDefault="00A756E3" w:rsidP="003B01C7">
      <w:pPr>
        <w:pStyle w:val="a3"/>
        <w:shd w:val="clear" w:color="auto" w:fill="FFFFFF"/>
        <w:rPr>
          <w:color w:val="000000"/>
        </w:rPr>
      </w:pPr>
      <w:r w:rsidRPr="000845F8">
        <w:rPr>
          <w:color w:val="000000"/>
        </w:rPr>
        <w:lastRenderedPageBreak/>
        <w:t xml:space="preserve">11. </w:t>
      </w:r>
      <w:r w:rsidRPr="000845F8">
        <w:rPr>
          <w:b/>
          <w:color w:val="000000"/>
        </w:rPr>
        <w:t>Отношение подростка к своему телесному Я</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(устойчиво-позитивное отношение) — для подростка ценность здоровья является приоритетной.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(ситуативно-позитивное отношение) — ценность здоровья значима для подростка.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(ситуативно-негативное отношение) — ценность здоровья невысока в сознании подростка.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От —15 до —28 баллов (устойчиво-негативное отношение) — собственное здоровье, тем более здоровье окружающих не представляет для подростка сколь-нибудь значимой ценности</w:t>
      </w:r>
      <w:r>
        <w:rPr>
          <w:color w:val="000000"/>
        </w:rPr>
        <w:t xml:space="preserve">. </w:t>
      </w:r>
    </w:p>
    <w:p w:rsidR="00A756E3" w:rsidRPr="000845F8" w:rsidRDefault="00A756E3" w:rsidP="003B01C7">
      <w:pPr>
        <w:pStyle w:val="a3"/>
        <w:numPr>
          <w:ilvl w:val="0"/>
          <w:numId w:val="28"/>
        </w:numPr>
        <w:shd w:val="clear" w:color="auto" w:fill="FFFFFF"/>
        <w:rPr>
          <w:b/>
          <w:color w:val="000000"/>
        </w:rPr>
      </w:pPr>
      <w:r w:rsidRPr="000845F8">
        <w:rPr>
          <w:b/>
          <w:color w:val="000000"/>
        </w:rPr>
        <w:t>Отношение подростка к своему душевному Я</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(устойчиво-позитивное отношение) — подросток принимает себя таким, какой он есть.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(ситуативно-позитивное отношение) — принимая себя в целом, подросток всё же может испытывать неловкость по поводу некоторых своих особенностей.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От —1 до —14 баллов (ситуативно-негативное отно</w:t>
      </w:r>
      <w:r w:rsidRPr="000845F8">
        <w:rPr>
          <w:color w:val="000000"/>
        </w:rPr>
        <w:softHyphen/>
        <w:t xml:space="preserve">шение) — подросток принимает себя таким, какой он есть, лишь в отдельные моменты своей повседневной жизни. </w:t>
      </w:r>
      <w:r>
        <w:rPr>
          <w:color w:val="000000"/>
        </w:rPr>
        <w:t xml:space="preserve"> </w:t>
      </w:r>
      <w:r w:rsidRPr="000845F8">
        <w:rPr>
          <w:color w:val="000000"/>
        </w:rPr>
        <w:t xml:space="preserve">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(устойчиво-негативное отношение) — подросток не принимает себя, считает себя заурядным и недостойным внимания других. </w:t>
      </w:r>
      <w:r>
        <w:rPr>
          <w:color w:val="000000"/>
        </w:rPr>
        <w:t xml:space="preserve"> </w:t>
      </w:r>
    </w:p>
    <w:p w:rsidR="00A756E3" w:rsidRPr="000845F8" w:rsidRDefault="00A756E3" w:rsidP="003B01C7">
      <w:pPr>
        <w:pStyle w:val="a3"/>
        <w:numPr>
          <w:ilvl w:val="0"/>
          <w:numId w:val="29"/>
        </w:numPr>
        <w:shd w:val="clear" w:color="auto" w:fill="FFFFFF"/>
        <w:rPr>
          <w:b/>
          <w:color w:val="000000"/>
        </w:rPr>
      </w:pPr>
      <w:r w:rsidRPr="000845F8">
        <w:rPr>
          <w:b/>
          <w:color w:val="000000"/>
        </w:rPr>
        <w:t>Отношение подростка к своему духовному Я</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(устойчиво-позитивное отношение) — подросток рассматривает себя как автора и распорядителя собственной жизни. </w:t>
      </w:r>
      <w:r>
        <w:rPr>
          <w:color w:val="000000"/>
        </w:rPr>
        <w:t xml:space="preserve">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(ситуативно-позитивное отношение) — подросток ощущает в себе способность быть хозяином собственной жизни, однако полагает это реальным только в случае благоприятных внешних обстоятельств. </w:t>
      </w:r>
    </w:p>
    <w:p w:rsidR="00A756E3" w:rsidRPr="000845F8" w:rsidRDefault="00A756E3" w:rsidP="003B01C7">
      <w:pPr>
        <w:pStyle w:val="a3"/>
        <w:shd w:val="clear" w:color="auto" w:fill="FFFFFF"/>
        <w:rPr>
          <w:color w:val="000000"/>
        </w:rPr>
      </w:pPr>
      <w:r w:rsidRPr="000845F8">
        <w:rPr>
          <w:color w:val="000000"/>
        </w:rPr>
        <w:t xml:space="preserve">От —1 до —14 баллов (ситуативно-негативное отношение) — подростку более импонирует роль ведомого, нежели автора и распорядителя собственной жизни. </w:t>
      </w:r>
      <w:r>
        <w:rPr>
          <w:color w:val="000000"/>
        </w:rPr>
        <w:t xml:space="preserve"> </w:t>
      </w:r>
      <w:r w:rsidRPr="000845F8">
        <w:rPr>
          <w:color w:val="000000"/>
        </w:rPr>
        <w:t xml:space="preserve"> </w:t>
      </w:r>
      <w:r>
        <w:rPr>
          <w:color w:val="000000"/>
        </w:rPr>
        <w:t xml:space="preserve"> </w:t>
      </w:r>
      <w:r w:rsidRPr="000845F8">
        <w:rPr>
          <w:color w:val="000000"/>
        </w:rPr>
        <w:t>.</w:t>
      </w:r>
    </w:p>
    <w:p w:rsidR="00A756E3" w:rsidRPr="000845F8" w:rsidRDefault="00A756E3" w:rsidP="003B01C7">
      <w:pPr>
        <w:pStyle w:val="a3"/>
        <w:shd w:val="clear" w:color="auto" w:fill="FFFFFF"/>
        <w:rPr>
          <w:color w:val="000000"/>
        </w:rPr>
      </w:pPr>
      <w:r w:rsidRPr="000845F8">
        <w:rPr>
          <w:color w:val="000000"/>
        </w:rPr>
        <w:t xml:space="preserve">От —15 до —28 баллов (устойчиво-негативное отношение) — подросток ощущает себя пешкой в окружающей его жизненной стихии, заложником могущественных и неподвластных ему внешних сил. </w:t>
      </w:r>
      <w:r>
        <w:rPr>
          <w:color w:val="000000"/>
        </w:rPr>
        <w:t xml:space="preserve"> </w:t>
      </w:r>
    </w:p>
    <w:p w:rsidR="00A756E3" w:rsidRPr="000845F8" w:rsidRDefault="00A756E3" w:rsidP="003B01C7">
      <w:pPr>
        <w:pStyle w:val="a3"/>
        <w:shd w:val="clear" w:color="auto" w:fill="FFFFFF"/>
        <w:ind w:left="360"/>
        <w:rPr>
          <w:color w:val="000000"/>
        </w:rPr>
      </w:pPr>
    </w:p>
    <w:p w:rsidR="00A756E3" w:rsidRPr="00CB5008" w:rsidRDefault="00A756E3" w:rsidP="003B01C7">
      <w:pPr>
        <w:spacing w:line="360" w:lineRule="auto"/>
        <w:jc w:val="right"/>
      </w:pPr>
    </w:p>
    <w:sectPr w:rsidR="00A756E3" w:rsidRPr="00CB5008" w:rsidSect="00D7564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40491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2986D1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7A839A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198748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7FED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0F3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CEAA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183C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6DA3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6A2F1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sz w:val="20"/>
      </w:rPr>
    </w:lvl>
    <w:lvl w:ilvl="2">
      <w:start w:val="1"/>
      <w:numFmt w:val="bullet"/>
      <w:lvlText w:val=""/>
      <w:lvlJc w:val="left"/>
      <w:pPr>
        <w:tabs>
          <w:tab w:val="num" w:pos="2160"/>
        </w:tabs>
        <w:ind w:left="2160" w:hanging="360"/>
      </w:pPr>
      <w:rPr>
        <w:rFonts w:ascii="Symbol" w:hAnsi="Symbol"/>
        <w:sz w:val="20"/>
      </w:rPr>
    </w:lvl>
    <w:lvl w:ilvl="3">
      <w:start w:val="1"/>
      <w:numFmt w:val="bullet"/>
      <w:lvlText w:val=""/>
      <w:lvlJc w:val="left"/>
      <w:pPr>
        <w:tabs>
          <w:tab w:val="num" w:pos="2880"/>
        </w:tabs>
        <w:ind w:left="2880" w:hanging="360"/>
      </w:pPr>
      <w:rPr>
        <w:rFonts w:ascii="Symbol" w:hAnsi="Symbol"/>
        <w:sz w:val="20"/>
      </w:rPr>
    </w:lvl>
    <w:lvl w:ilvl="4">
      <w:start w:val="1"/>
      <w:numFmt w:val="bullet"/>
      <w:lvlText w:val=""/>
      <w:lvlJc w:val="left"/>
      <w:pPr>
        <w:tabs>
          <w:tab w:val="num" w:pos="3600"/>
        </w:tabs>
        <w:ind w:left="3600" w:hanging="360"/>
      </w:pPr>
      <w:rPr>
        <w:rFonts w:ascii="Symbol" w:hAnsi="Symbol"/>
        <w:sz w:val="20"/>
      </w:rPr>
    </w:lvl>
    <w:lvl w:ilvl="5">
      <w:start w:val="1"/>
      <w:numFmt w:val="bullet"/>
      <w:lvlText w:val=""/>
      <w:lvlJc w:val="left"/>
      <w:pPr>
        <w:tabs>
          <w:tab w:val="num" w:pos="4320"/>
        </w:tabs>
        <w:ind w:left="4320" w:hanging="360"/>
      </w:pPr>
      <w:rPr>
        <w:rFonts w:ascii="Symbol" w:hAnsi="Symbol"/>
        <w:sz w:val="20"/>
      </w:rPr>
    </w:lvl>
    <w:lvl w:ilvl="6">
      <w:start w:val="1"/>
      <w:numFmt w:val="bullet"/>
      <w:lvlText w:val=""/>
      <w:lvlJc w:val="left"/>
      <w:pPr>
        <w:tabs>
          <w:tab w:val="num" w:pos="5040"/>
        </w:tabs>
        <w:ind w:left="5040" w:hanging="360"/>
      </w:pPr>
      <w:rPr>
        <w:rFonts w:ascii="Symbol" w:hAnsi="Symbol"/>
        <w:sz w:val="20"/>
      </w:rPr>
    </w:lvl>
    <w:lvl w:ilvl="7">
      <w:start w:val="1"/>
      <w:numFmt w:val="bullet"/>
      <w:lvlText w:val=""/>
      <w:lvlJc w:val="left"/>
      <w:pPr>
        <w:tabs>
          <w:tab w:val="num" w:pos="5760"/>
        </w:tabs>
        <w:ind w:left="5760" w:hanging="360"/>
      </w:pPr>
      <w:rPr>
        <w:rFonts w:ascii="Symbol" w:hAnsi="Symbol"/>
        <w:sz w:val="20"/>
      </w:rPr>
    </w:lvl>
    <w:lvl w:ilvl="8">
      <w:start w:val="1"/>
      <w:numFmt w:val="bullet"/>
      <w:lvlText w:val=""/>
      <w:lvlJc w:val="left"/>
      <w:pPr>
        <w:tabs>
          <w:tab w:val="num" w:pos="6480"/>
        </w:tabs>
        <w:ind w:left="6480" w:hanging="360"/>
      </w:pPr>
      <w:rPr>
        <w:rFonts w:ascii="Symbol" w:hAnsi="Symbol"/>
        <w:sz w:val="20"/>
      </w:rPr>
    </w:lvl>
  </w:abstractNum>
  <w:abstractNum w:abstractNumId="11" w15:restartNumberingAfterBreak="0">
    <w:nsid w:val="00000003"/>
    <w:multiLevelType w:val="multilevel"/>
    <w:tmpl w:val="00000003"/>
    <w:name w:val="WW8Num3"/>
    <w:lvl w:ilvl="0">
      <w:start w:val="1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4"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5" w15:restartNumberingAfterBreak="0">
    <w:nsid w:val="0BCC3CA8"/>
    <w:multiLevelType w:val="multilevel"/>
    <w:tmpl w:val="71B0FF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0DAE6DF7"/>
    <w:multiLevelType w:val="multilevel"/>
    <w:tmpl w:val="FDE4D816"/>
    <w:lvl w:ilvl="0">
      <w:start w:val="2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0013BE8"/>
    <w:multiLevelType w:val="hybridMultilevel"/>
    <w:tmpl w:val="AFCA88BE"/>
    <w:lvl w:ilvl="0" w:tplc="0419000D">
      <w:start w:val="1"/>
      <w:numFmt w:val="bullet"/>
      <w:lvlText w:val=""/>
      <w:lvlJc w:val="left"/>
      <w:pPr>
        <w:tabs>
          <w:tab w:val="num" w:pos="-414"/>
        </w:tabs>
        <w:ind w:left="-414" w:hanging="360"/>
      </w:pPr>
      <w:rPr>
        <w:rFonts w:ascii="Wingdings" w:hAnsi="Wingdings" w:hint="default"/>
      </w:rPr>
    </w:lvl>
    <w:lvl w:ilvl="1" w:tplc="0419000F">
      <w:start w:val="1"/>
      <w:numFmt w:val="decimal"/>
      <w:lvlText w:val="%2."/>
      <w:lvlJc w:val="left"/>
      <w:pPr>
        <w:tabs>
          <w:tab w:val="num" w:pos="306"/>
        </w:tabs>
        <w:ind w:left="306" w:hanging="360"/>
      </w:pPr>
      <w:rPr>
        <w:rFonts w:cs="Times New Roman"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18" w15:restartNumberingAfterBreak="0">
    <w:nsid w:val="14996D92"/>
    <w:multiLevelType w:val="hybridMultilevel"/>
    <w:tmpl w:val="EE2E16BA"/>
    <w:lvl w:ilvl="0" w:tplc="53A09B66">
      <w:start w:val="1"/>
      <w:numFmt w:val="decimal"/>
      <w:lvlText w:val="%1."/>
      <w:lvlJc w:val="left"/>
      <w:pPr>
        <w:ind w:left="720" w:hanging="360"/>
      </w:pPr>
      <w:rPr>
        <w:rFonts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72E4C68"/>
    <w:multiLevelType w:val="hybridMultilevel"/>
    <w:tmpl w:val="EBE40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244FCF"/>
    <w:multiLevelType w:val="multilevel"/>
    <w:tmpl w:val="F1AC0E3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324D5FED"/>
    <w:multiLevelType w:val="hybridMultilevel"/>
    <w:tmpl w:val="99C23860"/>
    <w:lvl w:ilvl="0" w:tplc="0419000F">
      <w:start w:val="1"/>
      <w:numFmt w:val="decimal"/>
      <w:lvlText w:val="%1."/>
      <w:lvlJc w:val="left"/>
      <w:pPr>
        <w:ind w:left="540" w:hanging="360"/>
      </w:pPr>
      <w:rPr>
        <w:rFonts w:cs="Times New Roman"/>
      </w:rPr>
    </w:lvl>
    <w:lvl w:ilvl="1" w:tplc="04190019">
      <w:start w:val="1"/>
      <w:numFmt w:val="lowerLetter"/>
      <w:lvlText w:val="%2."/>
      <w:lvlJc w:val="left"/>
      <w:pPr>
        <w:ind w:left="1260" w:hanging="360"/>
      </w:pPr>
      <w:rPr>
        <w:rFonts w:cs="Times New Roman"/>
      </w:rPr>
    </w:lvl>
    <w:lvl w:ilvl="2" w:tplc="0419001B">
      <w:start w:val="1"/>
      <w:numFmt w:val="lowerRoman"/>
      <w:lvlText w:val="%3."/>
      <w:lvlJc w:val="right"/>
      <w:pPr>
        <w:ind w:left="1980" w:hanging="180"/>
      </w:pPr>
      <w:rPr>
        <w:rFonts w:cs="Times New Roman"/>
      </w:rPr>
    </w:lvl>
    <w:lvl w:ilvl="3" w:tplc="0419000F">
      <w:start w:val="1"/>
      <w:numFmt w:val="decimal"/>
      <w:lvlText w:val="%4."/>
      <w:lvlJc w:val="left"/>
      <w:pPr>
        <w:ind w:left="2700" w:hanging="360"/>
      </w:pPr>
      <w:rPr>
        <w:rFonts w:cs="Times New Roman"/>
      </w:rPr>
    </w:lvl>
    <w:lvl w:ilvl="4" w:tplc="04190019">
      <w:start w:val="1"/>
      <w:numFmt w:val="lowerLetter"/>
      <w:lvlText w:val="%5."/>
      <w:lvlJc w:val="left"/>
      <w:pPr>
        <w:ind w:left="3420" w:hanging="360"/>
      </w:pPr>
      <w:rPr>
        <w:rFonts w:cs="Times New Roman"/>
      </w:rPr>
    </w:lvl>
    <w:lvl w:ilvl="5" w:tplc="0419001B">
      <w:start w:val="1"/>
      <w:numFmt w:val="lowerRoman"/>
      <w:lvlText w:val="%6."/>
      <w:lvlJc w:val="right"/>
      <w:pPr>
        <w:ind w:left="4140" w:hanging="180"/>
      </w:pPr>
      <w:rPr>
        <w:rFonts w:cs="Times New Roman"/>
      </w:rPr>
    </w:lvl>
    <w:lvl w:ilvl="6" w:tplc="0419000F">
      <w:start w:val="1"/>
      <w:numFmt w:val="decimal"/>
      <w:lvlText w:val="%7."/>
      <w:lvlJc w:val="left"/>
      <w:pPr>
        <w:ind w:left="4860" w:hanging="360"/>
      </w:pPr>
      <w:rPr>
        <w:rFonts w:cs="Times New Roman"/>
      </w:rPr>
    </w:lvl>
    <w:lvl w:ilvl="7" w:tplc="04190019">
      <w:start w:val="1"/>
      <w:numFmt w:val="lowerLetter"/>
      <w:lvlText w:val="%8."/>
      <w:lvlJc w:val="left"/>
      <w:pPr>
        <w:ind w:left="5580" w:hanging="360"/>
      </w:pPr>
      <w:rPr>
        <w:rFonts w:cs="Times New Roman"/>
      </w:rPr>
    </w:lvl>
    <w:lvl w:ilvl="8" w:tplc="0419001B">
      <w:start w:val="1"/>
      <w:numFmt w:val="lowerRoman"/>
      <w:lvlText w:val="%9."/>
      <w:lvlJc w:val="right"/>
      <w:pPr>
        <w:ind w:left="6300" w:hanging="180"/>
      </w:pPr>
      <w:rPr>
        <w:rFonts w:cs="Times New Roman"/>
      </w:rPr>
    </w:lvl>
  </w:abstractNum>
  <w:abstractNum w:abstractNumId="22" w15:restartNumberingAfterBreak="0">
    <w:nsid w:val="3609313D"/>
    <w:multiLevelType w:val="hybridMultilevel"/>
    <w:tmpl w:val="6CECF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92174F8"/>
    <w:multiLevelType w:val="multilevel"/>
    <w:tmpl w:val="502AB8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3E4C1A6E"/>
    <w:multiLevelType w:val="multilevel"/>
    <w:tmpl w:val="6322674E"/>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49C474D"/>
    <w:multiLevelType w:val="hybridMultilevel"/>
    <w:tmpl w:val="ABBCCF7C"/>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637"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9B32C0D"/>
    <w:multiLevelType w:val="multilevel"/>
    <w:tmpl w:val="67BE7658"/>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51FB62C6"/>
    <w:multiLevelType w:val="hybridMultilevel"/>
    <w:tmpl w:val="F6664106"/>
    <w:lvl w:ilvl="0" w:tplc="D01EC15A">
      <w:start w:val="1"/>
      <w:numFmt w:val="decimal"/>
      <w:lvlText w:val="%1."/>
      <w:lvlJc w:val="left"/>
      <w:pPr>
        <w:ind w:left="1420" w:hanging="360"/>
      </w:pPr>
      <w:rPr>
        <w:rFonts w:ascii="Times New Roman" w:eastAsia="Times New Roman" w:hAnsi="Times New Roman" w:cs="Times New Roman"/>
      </w:rPr>
    </w:lvl>
    <w:lvl w:ilvl="1" w:tplc="04190019" w:tentative="1">
      <w:start w:val="1"/>
      <w:numFmt w:val="lowerLetter"/>
      <w:lvlText w:val="%2."/>
      <w:lvlJc w:val="left"/>
      <w:pPr>
        <w:ind w:left="2140" w:hanging="360"/>
      </w:pPr>
      <w:rPr>
        <w:rFonts w:cs="Times New Roman"/>
      </w:rPr>
    </w:lvl>
    <w:lvl w:ilvl="2" w:tplc="0419001B" w:tentative="1">
      <w:start w:val="1"/>
      <w:numFmt w:val="lowerRoman"/>
      <w:lvlText w:val="%3."/>
      <w:lvlJc w:val="right"/>
      <w:pPr>
        <w:ind w:left="2860" w:hanging="180"/>
      </w:pPr>
      <w:rPr>
        <w:rFonts w:cs="Times New Roman"/>
      </w:rPr>
    </w:lvl>
    <w:lvl w:ilvl="3" w:tplc="0419000F" w:tentative="1">
      <w:start w:val="1"/>
      <w:numFmt w:val="decimal"/>
      <w:lvlText w:val="%4."/>
      <w:lvlJc w:val="left"/>
      <w:pPr>
        <w:ind w:left="3580" w:hanging="360"/>
      </w:pPr>
      <w:rPr>
        <w:rFonts w:cs="Times New Roman"/>
      </w:rPr>
    </w:lvl>
    <w:lvl w:ilvl="4" w:tplc="04190019" w:tentative="1">
      <w:start w:val="1"/>
      <w:numFmt w:val="lowerLetter"/>
      <w:lvlText w:val="%5."/>
      <w:lvlJc w:val="left"/>
      <w:pPr>
        <w:ind w:left="4300" w:hanging="360"/>
      </w:pPr>
      <w:rPr>
        <w:rFonts w:cs="Times New Roman"/>
      </w:rPr>
    </w:lvl>
    <w:lvl w:ilvl="5" w:tplc="0419001B" w:tentative="1">
      <w:start w:val="1"/>
      <w:numFmt w:val="lowerRoman"/>
      <w:lvlText w:val="%6."/>
      <w:lvlJc w:val="right"/>
      <w:pPr>
        <w:ind w:left="5020" w:hanging="180"/>
      </w:pPr>
      <w:rPr>
        <w:rFonts w:cs="Times New Roman"/>
      </w:rPr>
    </w:lvl>
    <w:lvl w:ilvl="6" w:tplc="0419000F" w:tentative="1">
      <w:start w:val="1"/>
      <w:numFmt w:val="decimal"/>
      <w:lvlText w:val="%7."/>
      <w:lvlJc w:val="left"/>
      <w:pPr>
        <w:ind w:left="5740" w:hanging="360"/>
      </w:pPr>
      <w:rPr>
        <w:rFonts w:cs="Times New Roman"/>
      </w:rPr>
    </w:lvl>
    <w:lvl w:ilvl="7" w:tplc="04190019" w:tentative="1">
      <w:start w:val="1"/>
      <w:numFmt w:val="lowerLetter"/>
      <w:lvlText w:val="%8."/>
      <w:lvlJc w:val="left"/>
      <w:pPr>
        <w:ind w:left="6460" w:hanging="360"/>
      </w:pPr>
      <w:rPr>
        <w:rFonts w:cs="Times New Roman"/>
      </w:rPr>
    </w:lvl>
    <w:lvl w:ilvl="8" w:tplc="0419001B" w:tentative="1">
      <w:start w:val="1"/>
      <w:numFmt w:val="lowerRoman"/>
      <w:lvlText w:val="%9."/>
      <w:lvlJc w:val="right"/>
      <w:pPr>
        <w:ind w:left="7180" w:hanging="180"/>
      </w:pPr>
      <w:rPr>
        <w:rFonts w:cs="Times New Roman"/>
      </w:rPr>
    </w:lvl>
  </w:abstractNum>
  <w:abstractNum w:abstractNumId="28" w15:restartNumberingAfterBreak="0">
    <w:nsid w:val="5A6F0BA3"/>
    <w:multiLevelType w:val="multilevel"/>
    <w:tmpl w:val="326A8428"/>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5ACD3DE5"/>
    <w:multiLevelType w:val="hybridMultilevel"/>
    <w:tmpl w:val="645A3E3C"/>
    <w:lvl w:ilvl="0" w:tplc="0419000D">
      <w:start w:val="1"/>
      <w:numFmt w:val="bullet"/>
      <w:lvlText w:val=""/>
      <w:lvlJc w:val="left"/>
      <w:pPr>
        <w:ind w:left="-414" w:hanging="360"/>
      </w:pPr>
      <w:rPr>
        <w:rFonts w:ascii="Wingdings" w:hAnsi="Wingdings" w:hint="default"/>
      </w:rPr>
    </w:lvl>
    <w:lvl w:ilvl="1" w:tplc="04190003" w:tentative="1">
      <w:start w:val="1"/>
      <w:numFmt w:val="bullet"/>
      <w:lvlText w:val="o"/>
      <w:lvlJc w:val="left"/>
      <w:pPr>
        <w:ind w:left="306" w:hanging="360"/>
      </w:pPr>
      <w:rPr>
        <w:rFonts w:ascii="Courier New" w:hAnsi="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30" w15:restartNumberingAfterBreak="0">
    <w:nsid w:val="6DDE2F62"/>
    <w:multiLevelType w:val="multilevel"/>
    <w:tmpl w:val="E7903E4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700C3D79"/>
    <w:multiLevelType w:val="hybridMultilevel"/>
    <w:tmpl w:val="F1EEDDC2"/>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D74839"/>
    <w:multiLevelType w:val="multilevel"/>
    <w:tmpl w:val="DDB647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7DF739DF"/>
    <w:multiLevelType w:val="hybridMultilevel"/>
    <w:tmpl w:val="BCEE9C5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1"/>
  </w:num>
  <w:num w:numId="2">
    <w:abstractNumId w:val="25"/>
  </w:num>
  <w:num w:numId="3">
    <w:abstractNumId w:val="17"/>
  </w:num>
  <w:num w:numId="4">
    <w:abstractNumId w:val="29"/>
  </w:num>
  <w:num w:numId="5">
    <w:abstractNumId w:val="33"/>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2"/>
  </w:num>
  <w:num w:numId="9">
    <w:abstractNumId w:val="19"/>
  </w:num>
  <w:num w:numId="10">
    <w:abstractNumId w:val="18"/>
  </w:num>
  <w:num w:numId="11">
    <w:abstractNumId w:val="32"/>
  </w:num>
  <w:num w:numId="12">
    <w:abstractNumId w:val="1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5"/>
  </w:num>
  <w:num w:numId="25">
    <w:abstractNumId w:val="20"/>
  </w:num>
  <w:num w:numId="26">
    <w:abstractNumId w:val="30"/>
  </w:num>
  <w:num w:numId="27">
    <w:abstractNumId w:val="28"/>
  </w:num>
  <w:num w:numId="28">
    <w:abstractNumId w:val="26"/>
  </w:num>
  <w:num w:numId="2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4415"/>
    <w:rsid w:val="00002A6E"/>
    <w:rsid w:val="00023DB7"/>
    <w:rsid w:val="000845F8"/>
    <w:rsid w:val="000A1E33"/>
    <w:rsid w:val="000B5218"/>
    <w:rsid w:val="000B59D7"/>
    <w:rsid w:val="000C505B"/>
    <w:rsid w:val="000E0C97"/>
    <w:rsid w:val="000E683D"/>
    <w:rsid w:val="000F4EC3"/>
    <w:rsid w:val="000F54A8"/>
    <w:rsid w:val="00136DC6"/>
    <w:rsid w:val="0014077D"/>
    <w:rsid w:val="00166505"/>
    <w:rsid w:val="00174D7D"/>
    <w:rsid w:val="00175F50"/>
    <w:rsid w:val="001A02A6"/>
    <w:rsid w:val="001A0FD2"/>
    <w:rsid w:val="00217EB5"/>
    <w:rsid w:val="0026124A"/>
    <w:rsid w:val="0027773C"/>
    <w:rsid w:val="002A1E84"/>
    <w:rsid w:val="002C4751"/>
    <w:rsid w:val="002D0EA1"/>
    <w:rsid w:val="002F7D0B"/>
    <w:rsid w:val="003078A5"/>
    <w:rsid w:val="00317CA1"/>
    <w:rsid w:val="0035565E"/>
    <w:rsid w:val="003B01C7"/>
    <w:rsid w:val="003B5FB2"/>
    <w:rsid w:val="003E332C"/>
    <w:rsid w:val="003F4108"/>
    <w:rsid w:val="00414415"/>
    <w:rsid w:val="004311AC"/>
    <w:rsid w:val="00442A86"/>
    <w:rsid w:val="00490FD5"/>
    <w:rsid w:val="00494F74"/>
    <w:rsid w:val="004E10C7"/>
    <w:rsid w:val="004E4ADD"/>
    <w:rsid w:val="004F7EDA"/>
    <w:rsid w:val="00517195"/>
    <w:rsid w:val="00531FA7"/>
    <w:rsid w:val="00560D6F"/>
    <w:rsid w:val="005671E2"/>
    <w:rsid w:val="00591156"/>
    <w:rsid w:val="00621641"/>
    <w:rsid w:val="00672086"/>
    <w:rsid w:val="0068059A"/>
    <w:rsid w:val="006A666F"/>
    <w:rsid w:val="006C55B5"/>
    <w:rsid w:val="006F290E"/>
    <w:rsid w:val="006F2FEE"/>
    <w:rsid w:val="00754833"/>
    <w:rsid w:val="00771332"/>
    <w:rsid w:val="0077673C"/>
    <w:rsid w:val="007B7931"/>
    <w:rsid w:val="007F6F4C"/>
    <w:rsid w:val="008239E6"/>
    <w:rsid w:val="0083389A"/>
    <w:rsid w:val="0084004F"/>
    <w:rsid w:val="00895D1D"/>
    <w:rsid w:val="008B68DA"/>
    <w:rsid w:val="008E6F1D"/>
    <w:rsid w:val="008F2D9A"/>
    <w:rsid w:val="009161A4"/>
    <w:rsid w:val="00921F48"/>
    <w:rsid w:val="00934063"/>
    <w:rsid w:val="00945B54"/>
    <w:rsid w:val="00965D26"/>
    <w:rsid w:val="0096715E"/>
    <w:rsid w:val="00A108B0"/>
    <w:rsid w:val="00A21A34"/>
    <w:rsid w:val="00A2398B"/>
    <w:rsid w:val="00A25F8F"/>
    <w:rsid w:val="00A34010"/>
    <w:rsid w:val="00A43AD3"/>
    <w:rsid w:val="00A756E3"/>
    <w:rsid w:val="00A81236"/>
    <w:rsid w:val="00A94805"/>
    <w:rsid w:val="00AA5484"/>
    <w:rsid w:val="00AB6D94"/>
    <w:rsid w:val="00B05685"/>
    <w:rsid w:val="00B11CF7"/>
    <w:rsid w:val="00B31122"/>
    <w:rsid w:val="00B654E8"/>
    <w:rsid w:val="00BC09A3"/>
    <w:rsid w:val="00BE15E8"/>
    <w:rsid w:val="00C75B26"/>
    <w:rsid w:val="00CB2E87"/>
    <w:rsid w:val="00CB5008"/>
    <w:rsid w:val="00D264C1"/>
    <w:rsid w:val="00D30F37"/>
    <w:rsid w:val="00D31D9F"/>
    <w:rsid w:val="00D32801"/>
    <w:rsid w:val="00D34528"/>
    <w:rsid w:val="00D5514E"/>
    <w:rsid w:val="00D75647"/>
    <w:rsid w:val="00E30895"/>
    <w:rsid w:val="00E96E8B"/>
    <w:rsid w:val="00EA29EF"/>
    <w:rsid w:val="00EB4F49"/>
    <w:rsid w:val="00EC53CB"/>
    <w:rsid w:val="00ED1EF2"/>
    <w:rsid w:val="00F0633D"/>
    <w:rsid w:val="00F22CDB"/>
    <w:rsid w:val="00F23429"/>
    <w:rsid w:val="00F25756"/>
    <w:rsid w:val="00F47C2A"/>
    <w:rsid w:val="00F5112F"/>
    <w:rsid w:val="00F6515A"/>
    <w:rsid w:val="00F74334"/>
    <w:rsid w:val="00FA6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49FC4040"/>
  <w15:docId w15:val="{0518D119-B420-4DAA-84D8-C7B6725EB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4833"/>
    <w:pPr>
      <w:spacing w:after="160" w:line="259" w:lineRule="auto"/>
    </w:pPr>
    <w:rPr>
      <w:sz w:val="22"/>
      <w:szCs w:val="22"/>
      <w:lang w:eastAsia="en-US"/>
    </w:rPr>
  </w:style>
  <w:style w:type="paragraph" w:styleId="2">
    <w:name w:val="heading 2"/>
    <w:basedOn w:val="a"/>
    <w:link w:val="20"/>
    <w:uiPriority w:val="99"/>
    <w:qFormat/>
    <w:rsid w:val="000B5218"/>
    <w:pPr>
      <w:spacing w:before="100" w:beforeAutospacing="1" w:after="100" w:afterAutospacing="1" w:line="240" w:lineRule="auto"/>
      <w:outlineLvl w:val="1"/>
    </w:pPr>
    <w:rPr>
      <w:rFonts w:ascii="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B5218"/>
    <w:rPr>
      <w:rFonts w:ascii="Times New Roman" w:hAnsi="Times New Roman" w:cs="Times New Roman"/>
      <w:b/>
      <w:sz w:val="36"/>
      <w:lang w:eastAsia="ru-RU"/>
    </w:rPr>
  </w:style>
  <w:style w:type="paragraph" w:customStyle="1" w:styleId="ListParagraph1">
    <w:name w:val="List Paragraph1"/>
    <w:basedOn w:val="a"/>
    <w:uiPriority w:val="99"/>
    <w:rsid w:val="000B5218"/>
    <w:pPr>
      <w:spacing w:after="0" w:line="240" w:lineRule="auto"/>
      <w:ind w:left="720"/>
      <w:contextualSpacing/>
    </w:pPr>
    <w:rPr>
      <w:rFonts w:ascii="Times New Roman" w:hAnsi="Times New Roman"/>
      <w:sz w:val="24"/>
      <w:szCs w:val="24"/>
      <w:lang w:eastAsia="ru-RU"/>
    </w:rPr>
  </w:style>
  <w:style w:type="paragraph" w:styleId="a3">
    <w:name w:val="Normal (Web)"/>
    <w:basedOn w:val="a"/>
    <w:uiPriority w:val="99"/>
    <w:rsid w:val="000B5218"/>
    <w:pPr>
      <w:spacing w:before="100" w:beforeAutospacing="1" w:after="100" w:afterAutospacing="1" w:line="240" w:lineRule="auto"/>
    </w:pPr>
    <w:rPr>
      <w:rFonts w:ascii="Times New Roman" w:hAnsi="Times New Roman"/>
      <w:sz w:val="24"/>
      <w:szCs w:val="24"/>
      <w:lang w:eastAsia="ru-RU"/>
    </w:rPr>
  </w:style>
  <w:style w:type="character" w:styleId="a4">
    <w:name w:val="Emphasis"/>
    <w:uiPriority w:val="99"/>
    <w:qFormat/>
    <w:rsid w:val="000B5218"/>
    <w:rPr>
      <w:rFonts w:cs="Times New Roman"/>
      <w:i/>
    </w:rPr>
  </w:style>
  <w:style w:type="paragraph" w:customStyle="1" w:styleId="NoSpacing1">
    <w:name w:val="No Spacing1"/>
    <w:uiPriority w:val="99"/>
    <w:rsid w:val="000B5218"/>
    <w:rPr>
      <w:rFonts w:eastAsia="Times New Roman"/>
      <w:sz w:val="22"/>
      <w:szCs w:val="22"/>
      <w:lang w:eastAsia="en-US"/>
    </w:rPr>
  </w:style>
  <w:style w:type="character" w:styleId="a5">
    <w:name w:val="Strong"/>
    <w:uiPriority w:val="99"/>
    <w:qFormat/>
    <w:rsid w:val="000B5218"/>
    <w:rPr>
      <w:rFonts w:cs="Times New Roman"/>
      <w:b/>
    </w:rPr>
  </w:style>
  <w:style w:type="table" w:styleId="a6">
    <w:name w:val="Table Grid"/>
    <w:basedOn w:val="a1"/>
    <w:uiPriority w:val="99"/>
    <w:rsid w:val="000B52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1">
    <w:name w:val="c1"/>
    <w:uiPriority w:val="99"/>
    <w:rsid w:val="000B5218"/>
  </w:style>
  <w:style w:type="character" w:customStyle="1" w:styleId="apple-converted-space">
    <w:name w:val="apple-converted-space"/>
    <w:uiPriority w:val="99"/>
    <w:rsid w:val="000B5218"/>
  </w:style>
  <w:style w:type="paragraph" w:styleId="21">
    <w:name w:val="Body Text Indent 2"/>
    <w:basedOn w:val="a"/>
    <w:link w:val="22"/>
    <w:uiPriority w:val="99"/>
    <w:rsid w:val="000B5218"/>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0B5218"/>
    <w:rPr>
      <w:rFonts w:ascii="Times New Roman" w:hAnsi="Times New Roman" w:cs="Times New Roman"/>
      <w:sz w:val="24"/>
      <w:lang w:eastAsia="ru-RU"/>
    </w:rPr>
  </w:style>
  <w:style w:type="character" w:styleId="a7">
    <w:name w:val="Hyperlink"/>
    <w:uiPriority w:val="99"/>
    <w:rsid w:val="000B5218"/>
    <w:rPr>
      <w:rFonts w:cs="Times New Roman"/>
      <w:color w:val="0000FF"/>
      <w:u w:val="single"/>
    </w:rPr>
  </w:style>
  <w:style w:type="paragraph" w:styleId="a8">
    <w:name w:val="Title"/>
    <w:basedOn w:val="a"/>
    <w:link w:val="a9"/>
    <w:uiPriority w:val="99"/>
    <w:qFormat/>
    <w:rsid w:val="000B5218"/>
    <w:pPr>
      <w:shd w:val="clear" w:color="auto" w:fill="FFFFFF"/>
      <w:spacing w:after="0" w:line="240" w:lineRule="auto"/>
      <w:ind w:left="581"/>
      <w:jc w:val="center"/>
    </w:pPr>
    <w:rPr>
      <w:rFonts w:ascii="Times New Roman" w:hAnsi="Times New Roman"/>
      <w:b/>
      <w:bCs/>
      <w:color w:val="000000"/>
      <w:sz w:val="24"/>
      <w:szCs w:val="20"/>
      <w:lang w:eastAsia="ru-RU"/>
    </w:rPr>
  </w:style>
  <w:style w:type="character" w:customStyle="1" w:styleId="a9">
    <w:name w:val="Заголовок Знак"/>
    <w:link w:val="a8"/>
    <w:uiPriority w:val="99"/>
    <w:locked/>
    <w:rsid w:val="000B5218"/>
    <w:rPr>
      <w:rFonts w:ascii="Times New Roman" w:hAnsi="Times New Roman" w:cs="Times New Roman"/>
      <w:b/>
      <w:color w:val="000000"/>
      <w:sz w:val="24"/>
      <w:shd w:val="clear" w:color="auto" w:fill="FFFFFF"/>
      <w:lang w:eastAsia="ru-RU"/>
    </w:rPr>
  </w:style>
  <w:style w:type="character" w:customStyle="1" w:styleId="dash041e005f0431005f044b005f0447005f043d005f044b005f0439005f005fchar1char1">
    <w:name w:val="dash041e_005f0431_005f044b_005f0447_005f043d_005f044b_005f0439_005f_005fchar1__char1"/>
    <w:uiPriority w:val="99"/>
    <w:rsid w:val="000B5218"/>
    <w:rPr>
      <w:rFonts w:ascii="Times New Roman" w:hAnsi="Times New Roman"/>
      <w:sz w:val="24"/>
      <w:u w:val="none"/>
      <w:effect w:val="none"/>
    </w:rPr>
  </w:style>
  <w:style w:type="paragraph" w:customStyle="1" w:styleId="dash041e005f0431005f044b005f0447005f043d005f044b005f0439">
    <w:name w:val="dash041e_005f0431_005f044b_005f0447_005f043d_005f044b_005f0439"/>
    <w:basedOn w:val="a"/>
    <w:uiPriority w:val="99"/>
    <w:rsid w:val="000B5218"/>
    <w:pPr>
      <w:spacing w:after="0" w:line="240" w:lineRule="auto"/>
    </w:pPr>
    <w:rPr>
      <w:rFonts w:ascii="Times New Roman" w:hAnsi="Times New Roman"/>
      <w:sz w:val="24"/>
      <w:szCs w:val="24"/>
      <w:lang w:eastAsia="ru-RU"/>
    </w:rPr>
  </w:style>
  <w:style w:type="paragraph" w:styleId="aa">
    <w:name w:val="Plain Text"/>
    <w:basedOn w:val="a"/>
    <w:link w:val="ab"/>
    <w:uiPriority w:val="99"/>
    <w:rsid w:val="000B5218"/>
    <w:pPr>
      <w:spacing w:after="0" w:line="240" w:lineRule="auto"/>
    </w:pPr>
    <w:rPr>
      <w:rFonts w:ascii="Courier New" w:hAnsi="Courier New"/>
      <w:sz w:val="20"/>
      <w:szCs w:val="20"/>
      <w:lang w:eastAsia="ru-RU"/>
    </w:rPr>
  </w:style>
  <w:style w:type="character" w:customStyle="1" w:styleId="ab">
    <w:name w:val="Текст Знак"/>
    <w:link w:val="aa"/>
    <w:uiPriority w:val="99"/>
    <w:locked/>
    <w:rsid w:val="000B5218"/>
    <w:rPr>
      <w:rFonts w:ascii="Courier New" w:hAnsi="Courier New" w:cs="Times New Roman"/>
      <w:sz w:val="20"/>
      <w:lang w:eastAsia="ru-RU"/>
    </w:rPr>
  </w:style>
  <w:style w:type="paragraph" w:customStyle="1" w:styleId="1">
    <w:name w:val="Абзац списка1"/>
    <w:basedOn w:val="a"/>
    <w:uiPriority w:val="99"/>
    <w:rsid w:val="00175F50"/>
    <w:pPr>
      <w:spacing w:after="0" w:line="240" w:lineRule="auto"/>
      <w:ind w:left="720"/>
      <w:contextualSpacing/>
    </w:pPr>
    <w:rPr>
      <w:rFonts w:ascii="Times New Roman" w:hAnsi="Times New Roman"/>
      <w:sz w:val="24"/>
      <w:szCs w:val="24"/>
      <w:lang w:eastAsia="ru-RU"/>
    </w:rPr>
  </w:style>
  <w:style w:type="paragraph" w:styleId="ac">
    <w:name w:val="endnote text"/>
    <w:basedOn w:val="a"/>
    <w:link w:val="ad"/>
    <w:uiPriority w:val="99"/>
    <w:semiHidden/>
    <w:rsid w:val="009161A4"/>
    <w:pPr>
      <w:spacing w:after="0" w:line="240" w:lineRule="auto"/>
    </w:pPr>
    <w:rPr>
      <w:rFonts w:ascii="Times New Roman" w:hAnsi="Times New Roman"/>
      <w:sz w:val="20"/>
      <w:szCs w:val="20"/>
      <w:lang w:eastAsia="ru-RU"/>
    </w:rPr>
  </w:style>
  <w:style w:type="character" w:customStyle="1" w:styleId="ad">
    <w:name w:val="Текст концевой сноски Знак"/>
    <w:link w:val="ac"/>
    <w:uiPriority w:val="99"/>
    <w:semiHidden/>
    <w:locked/>
    <w:rsid w:val="00F5112F"/>
    <w:rPr>
      <w:rFont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617</TotalTime>
  <Pages>1</Pages>
  <Words>10322</Words>
  <Characters>58842</Characters>
  <Application>Microsoft Office Word</Application>
  <DocSecurity>0</DocSecurity>
  <Lines>490</Lines>
  <Paragraphs>138</Paragraphs>
  <ScaleCrop>false</ScaleCrop>
  <Company>diakov.net</Company>
  <LinksUpToDate>false</LinksUpToDate>
  <CharactersWithSpaces>69026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Вера Бурякова</cp:lastModifiedBy>
  <cp:revision>20</cp:revision>
  <dcterms:created xsi:type="dcterms:W3CDTF">2018-11-26T07:50:00Z</dcterms:created>
  <dcterms:modified xsi:type="dcterms:W3CDTF">2021-10-05T16:57:00Z</dcterms:modified>
</cp:coreProperties>
</file>